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5ED" w:rsidRPr="00EB7EA7" w:rsidRDefault="0037617C" w:rsidP="00B740B6">
      <w:pPr>
        <w:tabs>
          <w:tab w:val="left" w:pos="5670"/>
        </w:tabs>
        <w:suppressAutoHyphens/>
        <w:spacing w:after="0" w:line="240" w:lineRule="auto"/>
        <w:ind w:left="5670"/>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Приложение № 3</w:t>
      </w:r>
    </w:p>
    <w:p w:rsidR="00CF75ED" w:rsidRPr="00EB7EA7" w:rsidRDefault="00EA4731" w:rsidP="00B740B6">
      <w:pPr>
        <w:tabs>
          <w:tab w:val="left" w:pos="5670"/>
        </w:tabs>
        <w:suppressAutoHyphens/>
        <w:spacing w:after="0" w:line="240" w:lineRule="auto"/>
        <w:ind w:left="5670"/>
        <w:rPr>
          <w:rFonts w:ascii="Times New Roman" w:eastAsia="Arial Unicode MS" w:hAnsi="Times New Roman" w:cs="Times New Roman"/>
          <w:sz w:val="24"/>
          <w:szCs w:val="24"/>
          <w:lang w:eastAsia="ar-SA"/>
        </w:rPr>
      </w:pPr>
      <w:r w:rsidRPr="00EB7EA7">
        <w:rPr>
          <w:rFonts w:ascii="Times New Roman" w:eastAsia="Arial Unicode MS" w:hAnsi="Times New Roman" w:cs="Times New Roman"/>
          <w:sz w:val="24"/>
          <w:szCs w:val="24"/>
          <w:lang w:eastAsia="ar-SA"/>
        </w:rPr>
        <w:t xml:space="preserve">к рабочей программе </w:t>
      </w:r>
      <w:r w:rsidR="00CF75ED" w:rsidRPr="00EB7EA7">
        <w:rPr>
          <w:rFonts w:ascii="Times New Roman" w:eastAsia="Arial Unicode MS" w:hAnsi="Times New Roman" w:cs="Times New Roman"/>
          <w:sz w:val="24"/>
          <w:szCs w:val="24"/>
          <w:lang w:eastAsia="ar-SA"/>
        </w:rPr>
        <w:t>дисциплины «</w:t>
      </w:r>
      <w:r w:rsidR="005B22BE" w:rsidRPr="00EB7EA7">
        <w:rPr>
          <w:rFonts w:ascii="Times New Roman" w:eastAsia="Arial Unicode MS" w:hAnsi="Times New Roman" w:cs="Times New Roman"/>
          <w:sz w:val="24"/>
          <w:szCs w:val="24"/>
          <w:lang w:eastAsia="ar-SA"/>
        </w:rPr>
        <w:t xml:space="preserve">Основы </w:t>
      </w:r>
      <w:r w:rsidR="0037617C">
        <w:rPr>
          <w:rFonts w:ascii="Times New Roman" w:hAnsi="Times New Roman" w:cs="Times New Roman"/>
          <w:sz w:val="24"/>
          <w:szCs w:val="24"/>
        </w:rPr>
        <w:t>жилищного права</w:t>
      </w:r>
      <w:r w:rsidR="00CF75ED" w:rsidRPr="00EB7EA7">
        <w:rPr>
          <w:rFonts w:ascii="Times New Roman" w:eastAsia="Arial Unicode MS" w:hAnsi="Times New Roman" w:cs="Times New Roman"/>
          <w:sz w:val="24"/>
          <w:szCs w:val="24"/>
          <w:lang w:eastAsia="ar-SA"/>
        </w:rPr>
        <w:t>»</w:t>
      </w:r>
    </w:p>
    <w:p w:rsidR="005B3236" w:rsidRPr="00EB7EA7" w:rsidRDefault="005B3236" w:rsidP="00B740B6">
      <w:pPr>
        <w:tabs>
          <w:tab w:val="left" w:pos="5670"/>
        </w:tabs>
        <w:suppressAutoHyphens/>
        <w:spacing w:after="0" w:line="240" w:lineRule="auto"/>
        <w:ind w:left="5670"/>
        <w:rPr>
          <w:rFonts w:ascii="Times New Roman" w:eastAsia="Arial Unicode MS" w:hAnsi="Times New Roman" w:cs="Times New Roman"/>
          <w:sz w:val="24"/>
          <w:szCs w:val="24"/>
          <w:lang w:eastAsia="ar-SA"/>
        </w:rPr>
      </w:pPr>
    </w:p>
    <w:p w:rsidR="005B3236" w:rsidRPr="00EB7EA7" w:rsidRDefault="005B3236" w:rsidP="000C569E">
      <w:pPr>
        <w:tabs>
          <w:tab w:val="left" w:pos="5954"/>
        </w:tabs>
        <w:suppressAutoHyphens/>
        <w:spacing w:after="0" w:line="240" w:lineRule="auto"/>
        <w:rPr>
          <w:rFonts w:ascii="Times New Roman" w:eastAsia="Arial Unicode MS" w:hAnsi="Times New Roman" w:cs="Times New Roman"/>
          <w:sz w:val="24"/>
          <w:szCs w:val="24"/>
          <w:lang w:eastAsia="ar-SA"/>
        </w:rPr>
      </w:pPr>
    </w:p>
    <w:p w:rsidR="005B3236" w:rsidRPr="00EB7EA7" w:rsidRDefault="005B3236" w:rsidP="000C569E">
      <w:pPr>
        <w:tabs>
          <w:tab w:val="left" w:pos="5954"/>
        </w:tabs>
        <w:suppressAutoHyphens/>
        <w:spacing w:after="0" w:line="240" w:lineRule="auto"/>
        <w:rPr>
          <w:rFonts w:ascii="Times New Roman" w:eastAsia="Arial Unicode MS" w:hAnsi="Times New Roman" w:cs="Times New Roman"/>
          <w:sz w:val="24"/>
          <w:szCs w:val="24"/>
          <w:lang w:eastAsia="ar-SA"/>
        </w:rPr>
      </w:pPr>
    </w:p>
    <w:p w:rsidR="005B3236" w:rsidRPr="00EB7EA7" w:rsidRDefault="005B3236" w:rsidP="000C569E">
      <w:pPr>
        <w:tabs>
          <w:tab w:val="left" w:pos="5954"/>
        </w:tabs>
        <w:suppressAutoHyphens/>
        <w:spacing w:after="0" w:line="240" w:lineRule="auto"/>
        <w:ind w:left="5103"/>
        <w:rPr>
          <w:rFonts w:ascii="Times New Roman" w:eastAsia="Arial Unicode MS" w:hAnsi="Times New Roman" w:cs="Times New Roman"/>
          <w:sz w:val="24"/>
          <w:szCs w:val="24"/>
          <w:lang w:eastAsia="ar-SA"/>
        </w:rPr>
      </w:pPr>
      <w:r w:rsidRPr="00EB7EA7">
        <w:rPr>
          <w:rFonts w:ascii="Times New Roman" w:eastAsia="Arial Unicode MS" w:hAnsi="Times New Roman" w:cs="Times New Roman"/>
          <w:sz w:val="24"/>
          <w:szCs w:val="24"/>
          <w:lang w:eastAsia="ar-SA"/>
        </w:rPr>
        <w:t>.</w:t>
      </w:r>
    </w:p>
    <w:p w:rsidR="005B3236" w:rsidRPr="00EB7EA7" w:rsidRDefault="005B3236" w:rsidP="000C569E">
      <w:pPr>
        <w:tabs>
          <w:tab w:val="left" w:pos="5812"/>
          <w:tab w:val="left" w:pos="5954"/>
        </w:tabs>
        <w:spacing w:after="0" w:line="240" w:lineRule="auto"/>
        <w:jc w:val="center"/>
        <w:outlineLvl w:val="1"/>
        <w:rPr>
          <w:rFonts w:ascii="Times New Roman" w:eastAsia="Calibri" w:hAnsi="Times New Roman" w:cs="Times New Roman"/>
          <w:b/>
          <w:sz w:val="24"/>
          <w:szCs w:val="24"/>
        </w:rPr>
      </w:pPr>
    </w:p>
    <w:p w:rsidR="005B3236" w:rsidRPr="00EB7EA7" w:rsidRDefault="005B3236" w:rsidP="000C569E">
      <w:pPr>
        <w:tabs>
          <w:tab w:val="left" w:pos="5812"/>
          <w:tab w:val="left" w:pos="5954"/>
        </w:tabs>
        <w:spacing w:after="0" w:line="240" w:lineRule="auto"/>
        <w:jc w:val="center"/>
        <w:outlineLvl w:val="1"/>
        <w:rPr>
          <w:rFonts w:ascii="Times New Roman" w:eastAsia="Calibri" w:hAnsi="Times New Roman" w:cs="Times New Roman"/>
          <w:b/>
          <w:sz w:val="24"/>
          <w:szCs w:val="24"/>
        </w:rPr>
      </w:pPr>
    </w:p>
    <w:p w:rsidR="005B3236" w:rsidRPr="00EB7EA7" w:rsidRDefault="005B3236" w:rsidP="000C569E">
      <w:pPr>
        <w:tabs>
          <w:tab w:val="left" w:pos="5812"/>
          <w:tab w:val="left" w:pos="5954"/>
        </w:tabs>
        <w:spacing w:after="0" w:line="240" w:lineRule="auto"/>
        <w:jc w:val="center"/>
        <w:outlineLvl w:val="1"/>
        <w:rPr>
          <w:rFonts w:ascii="Times New Roman" w:eastAsia="Calibri" w:hAnsi="Times New Roman" w:cs="Times New Roman"/>
          <w:b/>
          <w:sz w:val="24"/>
          <w:szCs w:val="24"/>
        </w:rPr>
      </w:pPr>
    </w:p>
    <w:p w:rsidR="005B3236" w:rsidRPr="00EB7EA7" w:rsidRDefault="005B3236" w:rsidP="000C569E">
      <w:pPr>
        <w:tabs>
          <w:tab w:val="left" w:pos="5812"/>
          <w:tab w:val="left" w:pos="5954"/>
        </w:tabs>
        <w:spacing w:after="0" w:line="240" w:lineRule="auto"/>
        <w:jc w:val="center"/>
        <w:outlineLvl w:val="1"/>
        <w:rPr>
          <w:rFonts w:ascii="Times New Roman" w:eastAsia="Calibri" w:hAnsi="Times New Roman" w:cs="Times New Roman"/>
          <w:b/>
          <w:sz w:val="24"/>
          <w:szCs w:val="24"/>
        </w:rPr>
      </w:pPr>
    </w:p>
    <w:p w:rsidR="005B3236" w:rsidRPr="00EB7EA7" w:rsidRDefault="005B3236" w:rsidP="000C569E">
      <w:pPr>
        <w:tabs>
          <w:tab w:val="left" w:pos="5812"/>
          <w:tab w:val="left" w:pos="5954"/>
        </w:tabs>
        <w:spacing w:after="0" w:line="240" w:lineRule="auto"/>
        <w:jc w:val="center"/>
        <w:outlineLvl w:val="1"/>
        <w:rPr>
          <w:rFonts w:ascii="Times New Roman" w:eastAsia="Calibri" w:hAnsi="Times New Roman" w:cs="Times New Roman"/>
          <w:b/>
          <w:sz w:val="24"/>
          <w:szCs w:val="24"/>
        </w:rPr>
      </w:pPr>
    </w:p>
    <w:p w:rsidR="005B3236" w:rsidRPr="00EB7EA7" w:rsidRDefault="005B3236" w:rsidP="000C569E">
      <w:pPr>
        <w:tabs>
          <w:tab w:val="left" w:pos="5812"/>
          <w:tab w:val="left" w:pos="5954"/>
        </w:tabs>
        <w:spacing w:after="0" w:line="240" w:lineRule="auto"/>
        <w:jc w:val="center"/>
        <w:outlineLvl w:val="1"/>
        <w:rPr>
          <w:rFonts w:ascii="Times New Roman" w:eastAsia="Calibri" w:hAnsi="Times New Roman" w:cs="Times New Roman"/>
          <w:b/>
          <w:sz w:val="24"/>
          <w:szCs w:val="24"/>
        </w:rPr>
      </w:pPr>
    </w:p>
    <w:p w:rsidR="005B3236" w:rsidRPr="00EB7EA7" w:rsidRDefault="005B3236" w:rsidP="000C569E">
      <w:pPr>
        <w:tabs>
          <w:tab w:val="left" w:pos="5812"/>
          <w:tab w:val="left" w:pos="5954"/>
        </w:tabs>
        <w:spacing w:after="0" w:line="240" w:lineRule="auto"/>
        <w:jc w:val="center"/>
        <w:outlineLvl w:val="1"/>
        <w:rPr>
          <w:rFonts w:ascii="Times New Roman" w:eastAsia="Calibri" w:hAnsi="Times New Roman" w:cs="Times New Roman"/>
          <w:b/>
          <w:sz w:val="24"/>
          <w:szCs w:val="24"/>
        </w:rPr>
      </w:pPr>
    </w:p>
    <w:p w:rsidR="005B3236" w:rsidRPr="00EB7EA7" w:rsidRDefault="005B3236" w:rsidP="000C569E">
      <w:pPr>
        <w:tabs>
          <w:tab w:val="left" w:pos="5812"/>
          <w:tab w:val="left" w:pos="5954"/>
        </w:tabs>
        <w:spacing w:after="0" w:line="240" w:lineRule="auto"/>
        <w:jc w:val="center"/>
        <w:outlineLvl w:val="1"/>
        <w:rPr>
          <w:rFonts w:ascii="Times New Roman" w:eastAsia="Calibri" w:hAnsi="Times New Roman" w:cs="Times New Roman"/>
          <w:b/>
          <w:sz w:val="24"/>
          <w:szCs w:val="24"/>
        </w:rPr>
      </w:pPr>
    </w:p>
    <w:p w:rsidR="00CF75ED" w:rsidRPr="00EB7EA7" w:rsidRDefault="00CF75ED" w:rsidP="000C569E">
      <w:pPr>
        <w:tabs>
          <w:tab w:val="left" w:pos="5812"/>
          <w:tab w:val="left" w:pos="5954"/>
        </w:tabs>
        <w:spacing w:after="0" w:line="240" w:lineRule="auto"/>
        <w:jc w:val="center"/>
        <w:outlineLvl w:val="1"/>
        <w:rPr>
          <w:rFonts w:ascii="Times New Roman" w:eastAsia="Calibri" w:hAnsi="Times New Roman" w:cs="Times New Roman"/>
          <w:b/>
          <w:sz w:val="24"/>
          <w:szCs w:val="24"/>
        </w:rPr>
      </w:pPr>
    </w:p>
    <w:p w:rsidR="00CF75ED" w:rsidRPr="00EB7EA7" w:rsidRDefault="00CF75ED" w:rsidP="000C569E">
      <w:pPr>
        <w:tabs>
          <w:tab w:val="left" w:pos="5812"/>
          <w:tab w:val="left" w:pos="5954"/>
        </w:tabs>
        <w:spacing w:after="0" w:line="240" w:lineRule="auto"/>
        <w:jc w:val="center"/>
        <w:outlineLvl w:val="1"/>
        <w:rPr>
          <w:rFonts w:ascii="Times New Roman" w:eastAsia="Calibri" w:hAnsi="Times New Roman" w:cs="Times New Roman"/>
          <w:b/>
          <w:sz w:val="24"/>
          <w:szCs w:val="24"/>
        </w:rPr>
      </w:pPr>
    </w:p>
    <w:p w:rsidR="005B3236" w:rsidRPr="00EB7EA7" w:rsidRDefault="005B3236" w:rsidP="000C569E">
      <w:pPr>
        <w:tabs>
          <w:tab w:val="left" w:pos="5812"/>
          <w:tab w:val="left" w:pos="5954"/>
        </w:tabs>
        <w:spacing w:after="0" w:line="240" w:lineRule="auto"/>
        <w:jc w:val="center"/>
        <w:outlineLvl w:val="1"/>
        <w:rPr>
          <w:rFonts w:ascii="Times New Roman" w:eastAsia="Calibri" w:hAnsi="Times New Roman" w:cs="Times New Roman"/>
          <w:b/>
          <w:sz w:val="24"/>
          <w:szCs w:val="24"/>
        </w:rPr>
      </w:pPr>
    </w:p>
    <w:p w:rsidR="005B3236" w:rsidRPr="00B740B6" w:rsidRDefault="005B3236" w:rsidP="00B740B6">
      <w:pPr>
        <w:tabs>
          <w:tab w:val="left" w:pos="5812"/>
          <w:tab w:val="left" w:pos="5954"/>
        </w:tabs>
        <w:spacing w:after="0" w:line="360" w:lineRule="auto"/>
        <w:jc w:val="center"/>
        <w:outlineLvl w:val="1"/>
        <w:rPr>
          <w:rFonts w:ascii="Times New Roman" w:eastAsia="Calibri" w:hAnsi="Times New Roman" w:cs="Times New Roman"/>
          <w:b/>
          <w:sz w:val="28"/>
          <w:szCs w:val="28"/>
        </w:rPr>
      </w:pPr>
      <w:r w:rsidRPr="00B740B6">
        <w:rPr>
          <w:rFonts w:ascii="Times New Roman" w:eastAsia="Calibri" w:hAnsi="Times New Roman" w:cs="Times New Roman"/>
          <w:b/>
          <w:sz w:val="28"/>
          <w:szCs w:val="28"/>
        </w:rPr>
        <w:t xml:space="preserve">ФОНД ОЦЕНОЧНЫХ СРЕДСТВ </w:t>
      </w:r>
    </w:p>
    <w:p w:rsidR="00CD6415" w:rsidRPr="00B740B6" w:rsidRDefault="00CD6415" w:rsidP="00B740B6">
      <w:pPr>
        <w:tabs>
          <w:tab w:val="left" w:pos="5812"/>
        </w:tabs>
        <w:spacing w:after="0" w:line="360" w:lineRule="auto"/>
        <w:jc w:val="center"/>
        <w:outlineLvl w:val="1"/>
        <w:rPr>
          <w:rFonts w:ascii="Times New Roman" w:hAnsi="Times New Roman"/>
          <w:b/>
          <w:color w:val="000000" w:themeColor="text1"/>
          <w:sz w:val="28"/>
          <w:szCs w:val="28"/>
        </w:rPr>
      </w:pPr>
      <w:r w:rsidRPr="00B740B6">
        <w:rPr>
          <w:rFonts w:ascii="Times New Roman" w:hAnsi="Times New Roman"/>
          <w:b/>
          <w:color w:val="000000" w:themeColor="text1"/>
          <w:sz w:val="28"/>
          <w:szCs w:val="28"/>
        </w:rPr>
        <w:t>по дисциплине</w:t>
      </w:r>
    </w:p>
    <w:p w:rsidR="005B3236" w:rsidRPr="00B740B6" w:rsidRDefault="00CD6415" w:rsidP="00B740B6">
      <w:pPr>
        <w:tabs>
          <w:tab w:val="left" w:pos="5954"/>
        </w:tabs>
        <w:spacing w:after="0" w:line="360" w:lineRule="auto"/>
        <w:ind w:left="708" w:hanging="708"/>
        <w:jc w:val="center"/>
        <w:rPr>
          <w:rFonts w:ascii="Times New Roman" w:eastAsia="Calibri" w:hAnsi="Times New Roman" w:cs="Times New Roman"/>
          <w:b/>
          <w:sz w:val="28"/>
          <w:szCs w:val="28"/>
        </w:rPr>
      </w:pPr>
      <w:r w:rsidRPr="00B740B6">
        <w:rPr>
          <w:rFonts w:ascii="Times New Roman" w:eastAsia="Calibri" w:hAnsi="Times New Roman" w:cs="Times New Roman"/>
          <w:b/>
          <w:sz w:val="28"/>
          <w:szCs w:val="28"/>
        </w:rPr>
        <w:t xml:space="preserve"> </w:t>
      </w:r>
      <w:r w:rsidR="005B3236" w:rsidRPr="00B740B6">
        <w:rPr>
          <w:rFonts w:ascii="Times New Roman" w:eastAsia="Calibri" w:hAnsi="Times New Roman" w:cs="Times New Roman"/>
          <w:b/>
          <w:sz w:val="28"/>
          <w:szCs w:val="28"/>
        </w:rPr>
        <w:t>«</w:t>
      </w:r>
      <w:r w:rsidR="005B22BE" w:rsidRPr="00B740B6">
        <w:rPr>
          <w:rFonts w:ascii="Times New Roman" w:hAnsi="Times New Roman" w:cs="Times New Roman"/>
          <w:b/>
          <w:bCs/>
          <w:kern w:val="36"/>
          <w:sz w:val="28"/>
          <w:szCs w:val="28"/>
          <w:lang w:bidi="ru-RU"/>
        </w:rPr>
        <w:t>ОСНОВЫ</w:t>
      </w:r>
      <w:r w:rsidR="0037617C" w:rsidRPr="00B740B6">
        <w:rPr>
          <w:rFonts w:ascii="Times New Roman" w:hAnsi="Times New Roman" w:cs="Times New Roman"/>
          <w:b/>
          <w:bCs/>
          <w:kern w:val="36"/>
          <w:sz w:val="28"/>
          <w:szCs w:val="28"/>
          <w:lang w:bidi="ru-RU"/>
        </w:rPr>
        <w:t xml:space="preserve"> ЖИЛИЩНОГО ПРАВА</w:t>
      </w:r>
      <w:r w:rsidR="005B3236" w:rsidRPr="00B740B6">
        <w:rPr>
          <w:rFonts w:ascii="Times New Roman" w:eastAsia="Calibri" w:hAnsi="Times New Roman" w:cs="Times New Roman"/>
          <w:b/>
          <w:sz w:val="28"/>
          <w:szCs w:val="28"/>
        </w:rPr>
        <w:t>»</w:t>
      </w:r>
    </w:p>
    <w:p w:rsidR="005B3236" w:rsidRPr="00EB7EA7" w:rsidRDefault="005B3236" w:rsidP="000C569E">
      <w:pPr>
        <w:tabs>
          <w:tab w:val="left" w:pos="5954"/>
        </w:tabs>
        <w:spacing w:after="0" w:line="240" w:lineRule="auto"/>
        <w:jc w:val="center"/>
        <w:rPr>
          <w:rFonts w:ascii="Times New Roman" w:eastAsia="Calibri" w:hAnsi="Times New Roman" w:cs="Times New Roman"/>
          <w:b/>
          <w:bCs/>
          <w:kern w:val="36"/>
          <w:sz w:val="24"/>
          <w:szCs w:val="24"/>
          <w:lang w:bidi="ru-RU"/>
        </w:rPr>
      </w:pPr>
    </w:p>
    <w:p w:rsidR="005B3236" w:rsidRPr="00EB7EA7" w:rsidRDefault="005B3236" w:rsidP="000C569E">
      <w:pPr>
        <w:tabs>
          <w:tab w:val="left" w:pos="5954"/>
        </w:tabs>
        <w:spacing w:after="0" w:line="240" w:lineRule="auto"/>
        <w:jc w:val="center"/>
        <w:rPr>
          <w:rFonts w:ascii="Times New Roman" w:eastAsia="Calibri" w:hAnsi="Times New Roman" w:cs="Times New Roman"/>
          <w:b/>
          <w:bCs/>
          <w:spacing w:val="36"/>
          <w:sz w:val="24"/>
          <w:szCs w:val="24"/>
        </w:rPr>
      </w:pPr>
    </w:p>
    <w:p w:rsidR="005B3236" w:rsidRPr="00EB7EA7" w:rsidRDefault="005B3236" w:rsidP="000C569E">
      <w:pPr>
        <w:tabs>
          <w:tab w:val="left" w:pos="5954"/>
        </w:tabs>
        <w:spacing w:after="0" w:line="240" w:lineRule="auto"/>
        <w:jc w:val="center"/>
        <w:rPr>
          <w:rFonts w:ascii="Times New Roman" w:eastAsia="Calibri" w:hAnsi="Times New Roman" w:cs="Times New Roman"/>
          <w:b/>
          <w:bCs/>
          <w:spacing w:val="36"/>
          <w:sz w:val="24"/>
          <w:szCs w:val="24"/>
        </w:rPr>
      </w:pPr>
    </w:p>
    <w:p w:rsidR="005B3236" w:rsidRPr="00EB7EA7" w:rsidRDefault="005B3236" w:rsidP="000C569E">
      <w:pPr>
        <w:tabs>
          <w:tab w:val="left" w:pos="5954"/>
        </w:tabs>
        <w:spacing w:after="0" w:line="240" w:lineRule="auto"/>
        <w:jc w:val="center"/>
        <w:rPr>
          <w:rFonts w:ascii="Times New Roman" w:eastAsia="Calibri" w:hAnsi="Times New Roman" w:cs="Times New Roman"/>
          <w:b/>
          <w:bCs/>
          <w:spacing w:val="36"/>
          <w:sz w:val="24"/>
          <w:szCs w:val="24"/>
        </w:rPr>
      </w:pPr>
    </w:p>
    <w:p w:rsidR="005B3236" w:rsidRPr="00EB7EA7" w:rsidRDefault="005B3236" w:rsidP="000C569E">
      <w:pPr>
        <w:tabs>
          <w:tab w:val="left" w:pos="5954"/>
        </w:tabs>
        <w:spacing w:after="0" w:line="240" w:lineRule="auto"/>
        <w:jc w:val="center"/>
        <w:rPr>
          <w:rFonts w:ascii="Times New Roman" w:eastAsia="Calibri" w:hAnsi="Times New Roman" w:cs="Times New Roman"/>
          <w:b/>
          <w:bCs/>
          <w:spacing w:val="36"/>
          <w:sz w:val="24"/>
          <w:szCs w:val="24"/>
        </w:rPr>
      </w:pPr>
    </w:p>
    <w:p w:rsidR="005B3236" w:rsidRPr="00EB7EA7" w:rsidRDefault="005B3236" w:rsidP="000C569E">
      <w:pPr>
        <w:tabs>
          <w:tab w:val="left" w:pos="5954"/>
        </w:tabs>
        <w:spacing w:after="0" w:line="240" w:lineRule="auto"/>
        <w:jc w:val="center"/>
        <w:rPr>
          <w:rFonts w:ascii="Times New Roman" w:eastAsia="Calibri" w:hAnsi="Times New Roman" w:cs="Times New Roman"/>
          <w:b/>
          <w:bCs/>
          <w:spacing w:val="36"/>
          <w:sz w:val="24"/>
          <w:szCs w:val="24"/>
        </w:rPr>
      </w:pPr>
    </w:p>
    <w:p w:rsidR="005B3236" w:rsidRPr="00EB7EA7" w:rsidRDefault="005B3236" w:rsidP="000C569E">
      <w:pPr>
        <w:tabs>
          <w:tab w:val="left" w:pos="5954"/>
        </w:tabs>
        <w:spacing w:after="0" w:line="240" w:lineRule="auto"/>
        <w:jc w:val="center"/>
        <w:rPr>
          <w:rFonts w:ascii="Times New Roman" w:eastAsia="Calibri" w:hAnsi="Times New Roman" w:cs="Times New Roman"/>
          <w:b/>
          <w:bCs/>
          <w:spacing w:val="36"/>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Calibri" w:hAnsi="Times New Roman" w:cs="Times New Roman"/>
          <w:b/>
          <w:bCs/>
          <w:sz w:val="24"/>
          <w:szCs w:val="24"/>
        </w:rPr>
      </w:pPr>
    </w:p>
    <w:p w:rsidR="005B3236" w:rsidRPr="00EB7EA7" w:rsidRDefault="005B3236" w:rsidP="000C569E">
      <w:pPr>
        <w:tabs>
          <w:tab w:val="left" w:pos="5954"/>
        </w:tabs>
        <w:suppressAutoHyphens/>
        <w:spacing w:after="0" w:line="240" w:lineRule="auto"/>
        <w:jc w:val="center"/>
        <w:rPr>
          <w:rFonts w:ascii="Times New Roman" w:eastAsia="Arial Unicode MS" w:hAnsi="Times New Roman" w:cs="Times New Roman"/>
          <w:sz w:val="24"/>
          <w:szCs w:val="24"/>
          <w:lang w:eastAsia="ar-SA"/>
        </w:rPr>
      </w:pPr>
    </w:p>
    <w:p w:rsidR="005B3236" w:rsidRPr="00EB7EA7" w:rsidRDefault="005B3236" w:rsidP="000C569E">
      <w:pPr>
        <w:tabs>
          <w:tab w:val="left" w:pos="5954"/>
        </w:tabs>
        <w:suppressAutoHyphens/>
        <w:spacing w:after="0" w:line="240" w:lineRule="auto"/>
        <w:jc w:val="center"/>
        <w:rPr>
          <w:rFonts w:ascii="Times New Roman" w:eastAsia="Arial Unicode MS" w:hAnsi="Times New Roman" w:cs="Times New Roman"/>
          <w:sz w:val="24"/>
          <w:szCs w:val="24"/>
          <w:lang w:eastAsia="ar-SA"/>
        </w:rPr>
      </w:pPr>
    </w:p>
    <w:p w:rsidR="0007423F" w:rsidRDefault="0007423F" w:rsidP="000C569E">
      <w:pPr>
        <w:tabs>
          <w:tab w:val="left" w:pos="5954"/>
        </w:tabs>
        <w:suppressAutoHyphens/>
        <w:spacing w:after="0" w:line="240" w:lineRule="auto"/>
        <w:jc w:val="center"/>
        <w:rPr>
          <w:rFonts w:ascii="Times New Roman" w:eastAsia="Arial Unicode MS" w:hAnsi="Times New Roman" w:cs="Times New Roman"/>
          <w:sz w:val="24"/>
          <w:szCs w:val="24"/>
          <w:lang w:eastAsia="ar-SA"/>
        </w:rPr>
      </w:pPr>
    </w:p>
    <w:p w:rsidR="0007423F" w:rsidRDefault="0007423F" w:rsidP="000C569E">
      <w:pPr>
        <w:tabs>
          <w:tab w:val="left" w:pos="5954"/>
        </w:tabs>
        <w:suppressAutoHyphens/>
        <w:spacing w:after="0" w:line="240" w:lineRule="auto"/>
        <w:jc w:val="center"/>
        <w:rPr>
          <w:rFonts w:ascii="Times New Roman" w:eastAsia="Arial Unicode MS" w:hAnsi="Times New Roman" w:cs="Times New Roman"/>
          <w:sz w:val="24"/>
          <w:szCs w:val="24"/>
          <w:lang w:eastAsia="ar-SA"/>
        </w:rPr>
      </w:pPr>
    </w:p>
    <w:p w:rsidR="0007423F" w:rsidRDefault="0007423F" w:rsidP="000C569E">
      <w:pPr>
        <w:tabs>
          <w:tab w:val="left" w:pos="5954"/>
        </w:tabs>
        <w:suppressAutoHyphens/>
        <w:spacing w:after="0" w:line="240" w:lineRule="auto"/>
        <w:jc w:val="center"/>
        <w:rPr>
          <w:rFonts w:ascii="Times New Roman" w:eastAsia="Arial Unicode MS" w:hAnsi="Times New Roman" w:cs="Times New Roman"/>
          <w:sz w:val="24"/>
          <w:szCs w:val="24"/>
          <w:lang w:eastAsia="ar-SA"/>
        </w:rPr>
      </w:pPr>
    </w:p>
    <w:p w:rsidR="0007423F" w:rsidRDefault="0007423F" w:rsidP="00B740B6">
      <w:pPr>
        <w:tabs>
          <w:tab w:val="left" w:pos="5954"/>
        </w:tabs>
        <w:suppressAutoHyphens/>
        <w:spacing w:after="0" w:line="240" w:lineRule="auto"/>
        <w:rPr>
          <w:rFonts w:ascii="Times New Roman" w:eastAsia="Arial Unicode MS" w:hAnsi="Times New Roman" w:cs="Times New Roman"/>
          <w:sz w:val="24"/>
          <w:szCs w:val="24"/>
          <w:lang w:eastAsia="ar-SA"/>
        </w:rPr>
      </w:pPr>
    </w:p>
    <w:p w:rsidR="0007423F" w:rsidRDefault="0007423F" w:rsidP="000C569E">
      <w:pPr>
        <w:tabs>
          <w:tab w:val="left" w:pos="5954"/>
        </w:tabs>
        <w:suppressAutoHyphens/>
        <w:spacing w:after="0" w:line="240" w:lineRule="auto"/>
        <w:jc w:val="center"/>
        <w:rPr>
          <w:rFonts w:ascii="Times New Roman" w:eastAsia="Arial Unicode MS" w:hAnsi="Times New Roman" w:cs="Times New Roman"/>
          <w:sz w:val="24"/>
          <w:szCs w:val="24"/>
          <w:lang w:eastAsia="ar-SA"/>
        </w:rPr>
      </w:pPr>
    </w:p>
    <w:p w:rsidR="0007423F" w:rsidRDefault="0007423F" w:rsidP="000C569E">
      <w:pPr>
        <w:tabs>
          <w:tab w:val="left" w:pos="5954"/>
        </w:tabs>
        <w:suppressAutoHyphens/>
        <w:spacing w:after="0" w:line="240" w:lineRule="auto"/>
        <w:jc w:val="center"/>
        <w:rPr>
          <w:rFonts w:ascii="Times New Roman" w:eastAsia="Arial Unicode MS" w:hAnsi="Times New Roman" w:cs="Times New Roman"/>
          <w:sz w:val="24"/>
          <w:szCs w:val="24"/>
          <w:lang w:eastAsia="ar-SA"/>
        </w:rPr>
      </w:pPr>
    </w:p>
    <w:p w:rsidR="005B3236" w:rsidRPr="00556B57" w:rsidRDefault="005B3236" w:rsidP="000C569E">
      <w:pPr>
        <w:tabs>
          <w:tab w:val="left" w:pos="5954"/>
        </w:tabs>
        <w:suppressAutoHyphens/>
        <w:spacing w:after="0" w:line="240" w:lineRule="auto"/>
        <w:jc w:val="center"/>
        <w:rPr>
          <w:rFonts w:ascii="Times New Roman" w:eastAsia="Arial Unicode MS" w:hAnsi="Times New Roman" w:cs="Times New Roman"/>
          <w:sz w:val="28"/>
          <w:szCs w:val="28"/>
          <w:lang w:eastAsia="ar-SA"/>
        </w:rPr>
      </w:pPr>
      <w:r w:rsidRPr="00556B57">
        <w:rPr>
          <w:rFonts w:ascii="Times New Roman" w:eastAsia="Arial Unicode MS" w:hAnsi="Times New Roman" w:cs="Times New Roman"/>
          <w:sz w:val="28"/>
          <w:szCs w:val="28"/>
          <w:lang w:eastAsia="ar-SA"/>
        </w:rPr>
        <w:t>г.</w:t>
      </w:r>
      <w:r w:rsidR="0007423F" w:rsidRPr="00556B57">
        <w:rPr>
          <w:rFonts w:ascii="Times New Roman" w:eastAsia="Arial Unicode MS" w:hAnsi="Times New Roman" w:cs="Times New Roman"/>
          <w:sz w:val="28"/>
          <w:szCs w:val="28"/>
          <w:lang w:eastAsia="ar-SA"/>
        </w:rPr>
        <w:t> </w:t>
      </w:r>
      <w:r w:rsidRPr="00556B57">
        <w:rPr>
          <w:rFonts w:ascii="Times New Roman" w:eastAsia="Arial Unicode MS" w:hAnsi="Times New Roman" w:cs="Times New Roman"/>
          <w:sz w:val="28"/>
          <w:szCs w:val="28"/>
          <w:lang w:eastAsia="ar-SA"/>
        </w:rPr>
        <w:t>Санкт-Петербург</w:t>
      </w:r>
    </w:p>
    <w:p w:rsidR="005B3236" w:rsidRPr="00EB7EA7" w:rsidRDefault="005B3236" w:rsidP="000C569E">
      <w:pPr>
        <w:tabs>
          <w:tab w:val="left" w:pos="5954"/>
        </w:tabs>
        <w:spacing w:after="0" w:line="240" w:lineRule="auto"/>
        <w:jc w:val="center"/>
        <w:rPr>
          <w:rFonts w:ascii="Times New Roman" w:eastAsia="Calibri" w:hAnsi="Times New Roman" w:cs="Times New Roman"/>
          <w:sz w:val="24"/>
          <w:szCs w:val="24"/>
        </w:rPr>
      </w:pPr>
      <w:r w:rsidRPr="00556B57">
        <w:rPr>
          <w:rFonts w:ascii="Times New Roman" w:eastAsia="Arial Unicode MS" w:hAnsi="Times New Roman" w:cs="Times New Roman"/>
          <w:sz w:val="28"/>
          <w:szCs w:val="28"/>
          <w:lang w:eastAsia="ar-SA"/>
        </w:rPr>
        <w:t>20</w:t>
      </w:r>
      <w:r w:rsidR="00790ADD" w:rsidRPr="00556B57">
        <w:rPr>
          <w:rFonts w:ascii="Times New Roman" w:eastAsia="Arial Unicode MS" w:hAnsi="Times New Roman" w:cs="Times New Roman"/>
          <w:sz w:val="28"/>
          <w:szCs w:val="28"/>
          <w:lang w:eastAsia="ar-SA"/>
        </w:rPr>
        <w:t>2</w:t>
      </w:r>
      <w:r w:rsidR="00CD6415" w:rsidRPr="00556B57">
        <w:rPr>
          <w:rFonts w:ascii="Times New Roman" w:eastAsia="Arial Unicode MS" w:hAnsi="Times New Roman" w:cs="Times New Roman"/>
          <w:sz w:val="28"/>
          <w:szCs w:val="28"/>
          <w:lang w:eastAsia="ar-SA"/>
        </w:rPr>
        <w:t>1</w:t>
      </w:r>
      <w:r w:rsidRPr="00556B57">
        <w:rPr>
          <w:rFonts w:ascii="Times New Roman" w:eastAsia="Arial Unicode MS" w:hAnsi="Times New Roman" w:cs="Times New Roman"/>
          <w:sz w:val="28"/>
          <w:szCs w:val="28"/>
          <w:lang w:eastAsia="ar-SA"/>
        </w:rPr>
        <w:t xml:space="preserve"> г.</w:t>
      </w:r>
      <w:r w:rsidRPr="00EB7EA7">
        <w:rPr>
          <w:rFonts w:ascii="Times New Roman" w:eastAsia="Calibri" w:hAnsi="Times New Roman" w:cs="Times New Roman"/>
          <w:sz w:val="24"/>
          <w:szCs w:val="24"/>
        </w:rPr>
        <w:br w:type="page"/>
      </w:r>
    </w:p>
    <w:p w:rsidR="00946C78" w:rsidRPr="00EB7EA7" w:rsidRDefault="005B3236" w:rsidP="000C569E">
      <w:pPr>
        <w:tabs>
          <w:tab w:val="left" w:pos="5954"/>
        </w:tabs>
        <w:spacing w:after="0" w:line="240" w:lineRule="auto"/>
        <w:jc w:val="center"/>
        <w:rPr>
          <w:rFonts w:ascii="Times New Roman" w:hAnsi="Times New Roman" w:cs="Times New Roman"/>
          <w:b/>
          <w:sz w:val="24"/>
          <w:szCs w:val="24"/>
        </w:rPr>
      </w:pPr>
      <w:r w:rsidRPr="00EB7EA7">
        <w:rPr>
          <w:rFonts w:ascii="Times New Roman" w:hAnsi="Times New Roman" w:cs="Times New Roman"/>
          <w:b/>
          <w:sz w:val="24"/>
          <w:szCs w:val="24"/>
        </w:rPr>
        <w:lastRenderedPageBreak/>
        <w:t>СОДЕРЖАНИЕ</w:t>
      </w:r>
    </w:p>
    <w:p w:rsidR="00DB6783" w:rsidRPr="00EB7EA7" w:rsidRDefault="00DB6783" w:rsidP="000C569E">
      <w:pPr>
        <w:tabs>
          <w:tab w:val="left" w:pos="5954"/>
        </w:tabs>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8111"/>
        <w:gridCol w:w="816"/>
      </w:tblGrid>
      <w:tr w:rsidR="00EC5534" w:rsidRPr="00EB7EA7" w:rsidTr="00556B57">
        <w:tc>
          <w:tcPr>
            <w:tcW w:w="644" w:type="dxa"/>
            <w:shd w:val="clear" w:color="auto" w:fill="auto"/>
            <w:vAlign w:val="center"/>
          </w:tcPr>
          <w:p w:rsidR="00EC5534" w:rsidRPr="00EB7EA7" w:rsidRDefault="005B3236" w:rsidP="000C569E">
            <w:pPr>
              <w:tabs>
                <w:tab w:val="left" w:pos="5954"/>
              </w:tabs>
              <w:autoSpaceDN w:val="0"/>
              <w:adjustRightInd w:val="0"/>
              <w:spacing w:after="0" w:line="240" w:lineRule="auto"/>
              <w:jc w:val="center"/>
              <w:rPr>
                <w:rFonts w:ascii="Times New Roman" w:eastAsia="Calibri" w:hAnsi="Times New Roman" w:cs="Times New Roman"/>
                <w:b/>
                <w:sz w:val="24"/>
                <w:szCs w:val="24"/>
              </w:rPr>
            </w:pPr>
            <w:r w:rsidRPr="00EB7EA7">
              <w:rPr>
                <w:rFonts w:ascii="Times New Roman" w:hAnsi="Times New Roman" w:cs="Times New Roman"/>
                <w:b/>
                <w:sz w:val="24"/>
                <w:szCs w:val="24"/>
              </w:rPr>
              <w:br w:type="page"/>
            </w:r>
            <w:r w:rsidR="00EC5534" w:rsidRPr="00EB7EA7">
              <w:rPr>
                <w:rFonts w:ascii="Times New Roman" w:eastAsia="Calibri" w:hAnsi="Times New Roman" w:cs="Times New Roman"/>
                <w:b/>
                <w:sz w:val="24"/>
                <w:szCs w:val="24"/>
              </w:rPr>
              <w:t>№ п/п</w:t>
            </w:r>
          </w:p>
        </w:tc>
        <w:tc>
          <w:tcPr>
            <w:tcW w:w="8111" w:type="dxa"/>
            <w:shd w:val="clear" w:color="auto" w:fill="auto"/>
            <w:vAlign w:val="center"/>
          </w:tcPr>
          <w:p w:rsidR="00EC5534" w:rsidRPr="00EB7EA7" w:rsidRDefault="00EC5534" w:rsidP="000C569E">
            <w:pPr>
              <w:tabs>
                <w:tab w:val="left" w:pos="5954"/>
              </w:tabs>
              <w:autoSpaceDN w:val="0"/>
              <w:adjustRightInd w:val="0"/>
              <w:spacing w:after="0" w:line="240" w:lineRule="auto"/>
              <w:jc w:val="center"/>
              <w:rPr>
                <w:rFonts w:ascii="Times New Roman" w:eastAsia="Calibri" w:hAnsi="Times New Roman" w:cs="Times New Roman"/>
                <w:b/>
                <w:sz w:val="24"/>
                <w:szCs w:val="24"/>
              </w:rPr>
            </w:pPr>
            <w:r w:rsidRPr="00EB7EA7">
              <w:rPr>
                <w:rFonts w:ascii="Times New Roman" w:eastAsia="Calibri" w:hAnsi="Times New Roman" w:cs="Times New Roman"/>
                <w:b/>
                <w:sz w:val="24"/>
                <w:szCs w:val="24"/>
              </w:rPr>
              <w:t>Наименование разделов</w:t>
            </w:r>
          </w:p>
        </w:tc>
        <w:tc>
          <w:tcPr>
            <w:tcW w:w="816" w:type="dxa"/>
            <w:shd w:val="clear" w:color="auto" w:fill="auto"/>
            <w:vAlign w:val="center"/>
          </w:tcPr>
          <w:p w:rsidR="00EC5534" w:rsidRPr="00EB7EA7" w:rsidRDefault="00EC5534" w:rsidP="000C569E">
            <w:pPr>
              <w:tabs>
                <w:tab w:val="left" w:pos="5954"/>
              </w:tabs>
              <w:autoSpaceDN w:val="0"/>
              <w:adjustRightInd w:val="0"/>
              <w:spacing w:after="0" w:line="240" w:lineRule="auto"/>
              <w:jc w:val="center"/>
              <w:rPr>
                <w:rFonts w:ascii="Times New Roman" w:eastAsia="Calibri" w:hAnsi="Times New Roman" w:cs="Times New Roman"/>
                <w:b/>
                <w:sz w:val="24"/>
                <w:szCs w:val="24"/>
              </w:rPr>
            </w:pPr>
            <w:r w:rsidRPr="00EB7EA7">
              <w:rPr>
                <w:rFonts w:ascii="Times New Roman" w:eastAsia="Calibri" w:hAnsi="Times New Roman" w:cs="Times New Roman"/>
                <w:b/>
                <w:sz w:val="24"/>
                <w:szCs w:val="24"/>
              </w:rPr>
              <w:t>Стр.</w:t>
            </w:r>
          </w:p>
        </w:tc>
      </w:tr>
      <w:tr w:rsidR="00EC5534" w:rsidRPr="00EB7EA7" w:rsidTr="00556B57">
        <w:trPr>
          <w:trHeight w:val="277"/>
        </w:trPr>
        <w:tc>
          <w:tcPr>
            <w:tcW w:w="644" w:type="dxa"/>
            <w:shd w:val="clear" w:color="auto" w:fill="auto"/>
          </w:tcPr>
          <w:p w:rsidR="00EC5534" w:rsidRPr="00EB7EA7" w:rsidRDefault="00EC5534" w:rsidP="00556B57">
            <w:pPr>
              <w:tabs>
                <w:tab w:val="left" w:pos="5954"/>
              </w:tabs>
              <w:autoSpaceDN w:val="0"/>
              <w:adjustRightInd w:val="0"/>
              <w:spacing w:before="40" w:after="40" w:line="240" w:lineRule="auto"/>
              <w:rPr>
                <w:rFonts w:ascii="Times New Roman" w:eastAsia="Calibri" w:hAnsi="Times New Roman" w:cs="Times New Roman"/>
                <w:color w:val="000000"/>
                <w:sz w:val="24"/>
                <w:szCs w:val="24"/>
              </w:rPr>
            </w:pPr>
            <w:r w:rsidRPr="00EB7EA7">
              <w:rPr>
                <w:rFonts w:ascii="Times New Roman" w:eastAsia="Calibri" w:hAnsi="Times New Roman" w:cs="Times New Roman"/>
                <w:color w:val="000000"/>
                <w:sz w:val="24"/>
                <w:szCs w:val="24"/>
              </w:rPr>
              <w:t>1.</w:t>
            </w:r>
          </w:p>
        </w:tc>
        <w:tc>
          <w:tcPr>
            <w:tcW w:w="8111" w:type="dxa"/>
            <w:shd w:val="clear" w:color="auto" w:fill="auto"/>
          </w:tcPr>
          <w:p w:rsidR="00EC5534" w:rsidRPr="00EB7EA7" w:rsidRDefault="00EC5534" w:rsidP="00556B57">
            <w:pPr>
              <w:tabs>
                <w:tab w:val="left" w:pos="0"/>
                <w:tab w:val="left" w:pos="5954"/>
              </w:tabs>
              <w:spacing w:before="40" w:after="40" w:line="240" w:lineRule="auto"/>
              <w:jc w:val="both"/>
              <w:rPr>
                <w:rFonts w:ascii="Times New Roman" w:eastAsia="Calibri" w:hAnsi="Times New Roman" w:cs="Times New Roman"/>
                <w:sz w:val="24"/>
                <w:szCs w:val="24"/>
              </w:rPr>
            </w:pPr>
            <w:r w:rsidRPr="00EB7EA7">
              <w:rPr>
                <w:rFonts w:ascii="Times New Roman" w:eastAsia="Calibri" w:hAnsi="Times New Roman" w:cs="Times New Roman"/>
                <w:sz w:val="24"/>
                <w:szCs w:val="24"/>
              </w:rPr>
              <w:t xml:space="preserve">Компетенции, формируемые при изучении дисциплины </w:t>
            </w:r>
          </w:p>
        </w:tc>
        <w:tc>
          <w:tcPr>
            <w:tcW w:w="816" w:type="dxa"/>
            <w:shd w:val="clear" w:color="auto" w:fill="auto"/>
          </w:tcPr>
          <w:p w:rsidR="00EC5534" w:rsidRPr="00EB7EA7" w:rsidRDefault="00D95CB3" w:rsidP="00556B57">
            <w:pPr>
              <w:tabs>
                <w:tab w:val="left" w:pos="5954"/>
              </w:tabs>
              <w:spacing w:before="40" w:after="40" w:line="240" w:lineRule="auto"/>
              <w:jc w:val="center"/>
              <w:rPr>
                <w:rFonts w:ascii="Times New Roman" w:eastAsia="Calibri" w:hAnsi="Times New Roman" w:cs="Times New Roman"/>
                <w:sz w:val="24"/>
                <w:szCs w:val="24"/>
                <w:lang w:eastAsia="ru-RU" w:bidi="ru-RU"/>
              </w:rPr>
            </w:pPr>
            <w:r w:rsidRPr="00EB7EA7">
              <w:rPr>
                <w:rFonts w:ascii="Times New Roman" w:eastAsia="Calibri" w:hAnsi="Times New Roman" w:cs="Times New Roman"/>
                <w:sz w:val="24"/>
                <w:szCs w:val="24"/>
                <w:lang w:eastAsia="ru-RU" w:bidi="ru-RU"/>
              </w:rPr>
              <w:t>3</w:t>
            </w:r>
          </w:p>
        </w:tc>
      </w:tr>
      <w:tr w:rsidR="00EC5534" w:rsidRPr="00EB7EA7" w:rsidTr="00556B57">
        <w:tc>
          <w:tcPr>
            <w:tcW w:w="644" w:type="dxa"/>
            <w:shd w:val="clear" w:color="auto" w:fill="auto"/>
          </w:tcPr>
          <w:p w:rsidR="00EC5534" w:rsidRPr="00EB7EA7" w:rsidRDefault="00EC5534" w:rsidP="00556B57">
            <w:pPr>
              <w:tabs>
                <w:tab w:val="left" w:pos="5954"/>
              </w:tabs>
              <w:autoSpaceDN w:val="0"/>
              <w:adjustRightInd w:val="0"/>
              <w:spacing w:before="40" w:after="40" w:line="240" w:lineRule="auto"/>
              <w:rPr>
                <w:rFonts w:ascii="Times New Roman" w:eastAsia="Calibri" w:hAnsi="Times New Roman" w:cs="Times New Roman"/>
                <w:color w:val="000000"/>
                <w:sz w:val="24"/>
                <w:szCs w:val="24"/>
              </w:rPr>
            </w:pPr>
            <w:r w:rsidRPr="00EB7EA7">
              <w:rPr>
                <w:rFonts w:ascii="Times New Roman" w:eastAsia="Calibri" w:hAnsi="Times New Roman" w:cs="Times New Roman"/>
                <w:color w:val="000000"/>
                <w:sz w:val="24"/>
                <w:szCs w:val="24"/>
              </w:rPr>
              <w:t>2.</w:t>
            </w:r>
          </w:p>
        </w:tc>
        <w:tc>
          <w:tcPr>
            <w:tcW w:w="8111" w:type="dxa"/>
            <w:shd w:val="clear" w:color="auto" w:fill="auto"/>
          </w:tcPr>
          <w:p w:rsidR="00EC5534" w:rsidRPr="00EB7EA7" w:rsidRDefault="0013607D" w:rsidP="00396356">
            <w:pPr>
              <w:tabs>
                <w:tab w:val="left" w:pos="5954"/>
              </w:tabs>
              <w:spacing w:before="40" w:after="40" w:line="240" w:lineRule="auto"/>
              <w:rPr>
                <w:rFonts w:ascii="Times New Roman" w:eastAsia="Calibri" w:hAnsi="Times New Roman" w:cs="Times New Roman"/>
                <w:sz w:val="24"/>
                <w:szCs w:val="24"/>
              </w:rPr>
            </w:pPr>
            <w:r w:rsidRPr="00EB7EA7">
              <w:rPr>
                <w:rFonts w:ascii="Times New Roman" w:eastAsia="Calibri" w:hAnsi="Times New Roman" w:cs="Times New Roman"/>
                <w:sz w:val="24"/>
                <w:szCs w:val="24"/>
              </w:rPr>
              <w:t xml:space="preserve">Индикаторы достижения </w:t>
            </w:r>
            <w:r w:rsidR="00396356">
              <w:rPr>
                <w:rFonts w:ascii="Times New Roman" w:eastAsia="Calibri" w:hAnsi="Times New Roman" w:cs="Times New Roman"/>
                <w:sz w:val="24"/>
                <w:szCs w:val="24"/>
              </w:rPr>
              <w:t xml:space="preserve">компетенций с указанием </w:t>
            </w:r>
            <w:r w:rsidR="006404C4">
              <w:rPr>
                <w:rFonts w:ascii="Times New Roman" w:eastAsia="Calibri" w:hAnsi="Times New Roman" w:cs="Times New Roman"/>
                <w:sz w:val="24"/>
                <w:szCs w:val="24"/>
              </w:rPr>
              <w:t>средств оценивания результатов обучения</w:t>
            </w:r>
            <w:bookmarkStart w:id="0" w:name="_GoBack"/>
            <w:bookmarkEnd w:id="0"/>
            <w:r w:rsidRPr="00EB7EA7">
              <w:rPr>
                <w:rFonts w:ascii="Times New Roman" w:eastAsia="Calibri" w:hAnsi="Times New Roman" w:cs="Times New Roman"/>
                <w:sz w:val="24"/>
                <w:szCs w:val="24"/>
              </w:rPr>
              <w:t xml:space="preserve"> </w:t>
            </w:r>
          </w:p>
        </w:tc>
        <w:tc>
          <w:tcPr>
            <w:tcW w:w="816" w:type="dxa"/>
            <w:shd w:val="clear" w:color="auto" w:fill="auto"/>
          </w:tcPr>
          <w:p w:rsidR="00EC5534" w:rsidRPr="00EB7EA7" w:rsidRDefault="00D95CB3" w:rsidP="00556B57">
            <w:pPr>
              <w:tabs>
                <w:tab w:val="left" w:pos="5954"/>
              </w:tabs>
              <w:spacing w:before="40" w:after="40" w:line="240" w:lineRule="auto"/>
              <w:jc w:val="center"/>
              <w:rPr>
                <w:rFonts w:ascii="Times New Roman" w:eastAsia="Calibri" w:hAnsi="Times New Roman" w:cs="Times New Roman"/>
                <w:sz w:val="24"/>
                <w:szCs w:val="24"/>
                <w:lang w:eastAsia="ru-RU" w:bidi="ru-RU"/>
              </w:rPr>
            </w:pPr>
            <w:r w:rsidRPr="00EB7EA7">
              <w:rPr>
                <w:rFonts w:ascii="Times New Roman" w:eastAsia="Calibri" w:hAnsi="Times New Roman" w:cs="Times New Roman"/>
                <w:sz w:val="24"/>
                <w:szCs w:val="24"/>
                <w:lang w:eastAsia="ru-RU" w:bidi="ru-RU"/>
              </w:rPr>
              <w:t>3</w:t>
            </w:r>
          </w:p>
        </w:tc>
      </w:tr>
      <w:tr w:rsidR="00EC5534" w:rsidRPr="00EB7EA7" w:rsidTr="00556B57">
        <w:tc>
          <w:tcPr>
            <w:tcW w:w="644" w:type="dxa"/>
            <w:shd w:val="clear" w:color="auto" w:fill="auto"/>
          </w:tcPr>
          <w:p w:rsidR="00EC5534" w:rsidRPr="00EB7EA7" w:rsidRDefault="00EC5534" w:rsidP="00556B57">
            <w:pPr>
              <w:tabs>
                <w:tab w:val="left" w:pos="5954"/>
              </w:tabs>
              <w:autoSpaceDN w:val="0"/>
              <w:adjustRightInd w:val="0"/>
              <w:spacing w:before="40" w:after="40" w:line="240" w:lineRule="auto"/>
              <w:rPr>
                <w:rFonts w:ascii="Times New Roman" w:eastAsia="Calibri" w:hAnsi="Times New Roman" w:cs="Times New Roman"/>
                <w:color w:val="000000"/>
                <w:sz w:val="24"/>
                <w:szCs w:val="24"/>
              </w:rPr>
            </w:pPr>
            <w:r w:rsidRPr="00EB7EA7">
              <w:rPr>
                <w:rFonts w:ascii="Times New Roman" w:eastAsia="Calibri" w:hAnsi="Times New Roman" w:cs="Times New Roman"/>
                <w:color w:val="000000"/>
                <w:sz w:val="24"/>
                <w:szCs w:val="24"/>
              </w:rPr>
              <w:t>3.</w:t>
            </w:r>
          </w:p>
        </w:tc>
        <w:tc>
          <w:tcPr>
            <w:tcW w:w="8111" w:type="dxa"/>
            <w:shd w:val="clear" w:color="auto" w:fill="auto"/>
          </w:tcPr>
          <w:p w:rsidR="00EC5534" w:rsidRPr="00EB7EA7" w:rsidRDefault="00EC5534" w:rsidP="00556B57">
            <w:pPr>
              <w:tabs>
                <w:tab w:val="left" w:pos="5954"/>
              </w:tabs>
              <w:spacing w:before="40" w:after="40" w:line="240" w:lineRule="auto"/>
              <w:rPr>
                <w:rFonts w:ascii="Times New Roman" w:eastAsia="Calibri" w:hAnsi="Times New Roman" w:cs="Times New Roman"/>
                <w:sz w:val="24"/>
                <w:szCs w:val="24"/>
              </w:rPr>
            </w:pPr>
            <w:r w:rsidRPr="00EB7EA7">
              <w:rPr>
                <w:rFonts w:ascii="Times New Roman" w:eastAsia="Calibri" w:hAnsi="Times New Roman" w:cs="Times New Roman"/>
                <w:sz w:val="24"/>
                <w:szCs w:val="24"/>
              </w:rPr>
              <w:t>Типовые оценочные средства для проведения текущего контро</w:t>
            </w:r>
            <w:r w:rsidR="00ED34FF" w:rsidRPr="00EB7EA7">
              <w:rPr>
                <w:rFonts w:ascii="Times New Roman" w:eastAsia="Calibri" w:hAnsi="Times New Roman" w:cs="Times New Roman"/>
                <w:sz w:val="24"/>
                <w:szCs w:val="24"/>
              </w:rPr>
              <w:t>ля успеваемости</w:t>
            </w:r>
          </w:p>
        </w:tc>
        <w:tc>
          <w:tcPr>
            <w:tcW w:w="816" w:type="dxa"/>
            <w:shd w:val="clear" w:color="auto" w:fill="auto"/>
          </w:tcPr>
          <w:p w:rsidR="00EC5534" w:rsidRPr="00EB7EA7" w:rsidRDefault="00C571B0" w:rsidP="00556B57">
            <w:pPr>
              <w:tabs>
                <w:tab w:val="left" w:pos="5954"/>
              </w:tabs>
              <w:spacing w:before="40" w:after="40" w:line="240" w:lineRule="auto"/>
              <w:jc w:val="center"/>
              <w:rPr>
                <w:rFonts w:ascii="Times New Roman" w:eastAsia="Calibri" w:hAnsi="Times New Roman" w:cs="Times New Roman"/>
                <w:sz w:val="24"/>
                <w:szCs w:val="24"/>
                <w:lang w:eastAsia="ru-RU" w:bidi="ru-RU"/>
              </w:rPr>
            </w:pPr>
            <w:r w:rsidRPr="00EB7EA7">
              <w:rPr>
                <w:rFonts w:ascii="Times New Roman" w:eastAsia="Calibri" w:hAnsi="Times New Roman" w:cs="Times New Roman"/>
                <w:sz w:val="24"/>
                <w:szCs w:val="24"/>
                <w:lang w:eastAsia="ru-RU" w:bidi="ru-RU"/>
              </w:rPr>
              <w:t>4</w:t>
            </w:r>
          </w:p>
        </w:tc>
      </w:tr>
      <w:tr w:rsidR="00EC5534" w:rsidRPr="00EB7EA7" w:rsidTr="00556B57">
        <w:trPr>
          <w:trHeight w:val="105"/>
        </w:trPr>
        <w:tc>
          <w:tcPr>
            <w:tcW w:w="644" w:type="dxa"/>
            <w:shd w:val="clear" w:color="auto" w:fill="auto"/>
          </w:tcPr>
          <w:p w:rsidR="00EC5534" w:rsidRPr="00EB7EA7" w:rsidRDefault="00EC5534" w:rsidP="00556B57">
            <w:pPr>
              <w:tabs>
                <w:tab w:val="left" w:pos="5954"/>
              </w:tabs>
              <w:autoSpaceDN w:val="0"/>
              <w:adjustRightInd w:val="0"/>
              <w:spacing w:before="40" w:after="40" w:line="240" w:lineRule="auto"/>
              <w:rPr>
                <w:rFonts w:ascii="Times New Roman" w:eastAsia="Calibri" w:hAnsi="Times New Roman" w:cs="Times New Roman"/>
                <w:color w:val="000000"/>
                <w:sz w:val="24"/>
                <w:szCs w:val="24"/>
              </w:rPr>
            </w:pPr>
            <w:r w:rsidRPr="00EB7EA7">
              <w:rPr>
                <w:rFonts w:ascii="Times New Roman" w:eastAsia="Calibri" w:hAnsi="Times New Roman" w:cs="Times New Roman"/>
                <w:color w:val="000000"/>
                <w:sz w:val="24"/>
                <w:szCs w:val="24"/>
              </w:rPr>
              <w:t>4.</w:t>
            </w:r>
          </w:p>
        </w:tc>
        <w:tc>
          <w:tcPr>
            <w:tcW w:w="8111" w:type="dxa"/>
            <w:shd w:val="clear" w:color="auto" w:fill="auto"/>
          </w:tcPr>
          <w:p w:rsidR="00EC5534" w:rsidRPr="00EB7EA7" w:rsidRDefault="00EC5534" w:rsidP="00556B57">
            <w:pPr>
              <w:tabs>
                <w:tab w:val="left" w:pos="5954"/>
              </w:tabs>
              <w:spacing w:before="40" w:after="40" w:line="240" w:lineRule="auto"/>
              <w:rPr>
                <w:rFonts w:ascii="Times New Roman" w:eastAsia="Calibri" w:hAnsi="Times New Roman" w:cs="Times New Roman"/>
                <w:sz w:val="24"/>
                <w:szCs w:val="24"/>
              </w:rPr>
            </w:pPr>
            <w:r w:rsidRPr="00EB7EA7">
              <w:rPr>
                <w:rFonts w:ascii="Times New Roman" w:eastAsia="Calibri" w:hAnsi="Times New Roman" w:cs="Times New Roman"/>
                <w:sz w:val="24"/>
                <w:szCs w:val="24"/>
              </w:rPr>
              <w:t>Типовые оценочные средства для промежут</w:t>
            </w:r>
            <w:r w:rsidR="00F62763" w:rsidRPr="00EB7EA7">
              <w:rPr>
                <w:rFonts w:ascii="Times New Roman" w:eastAsia="Calibri" w:hAnsi="Times New Roman" w:cs="Times New Roman"/>
                <w:sz w:val="24"/>
                <w:szCs w:val="24"/>
              </w:rPr>
              <w:t>очной аттестации</w:t>
            </w:r>
          </w:p>
        </w:tc>
        <w:tc>
          <w:tcPr>
            <w:tcW w:w="816" w:type="dxa"/>
            <w:shd w:val="clear" w:color="auto" w:fill="auto"/>
          </w:tcPr>
          <w:p w:rsidR="00EC5534" w:rsidRPr="00EB7EA7" w:rsidRDefault="00D95CB3" w:rsidP="00556B57">
            <w:pPr>
              <w:tabs>
                <w:tab w:val="left" w:pos="5954"/>
              </w:tabs>
              <w:spacing w:before="40" w:after="40" w:line="240" w:lineRule="auto"/>
              <w:jc w:val="center"/>
              <w:rPr>
                <w:rFonts w:ascii="Times New Roman" w:eastAsia="Calibri" w:hAnsi="Times New Roman" w:cs="Times New Roman"/>
                <w:sz w:val="24"/>
                <w:szCs w:val="24"/>
                <w:lang w:eastAsia="ru-RU" w:bidi="ru-RU"/>
              </w:rPr>
            </w:pPr>
            <w:r w:rsidRPr="00EB7EA7">
              <w:rPr>
                <w:rFonts w:ascii="Times New Roman" w:eastAsia="Calibri" w:hAnsi="Times New Roman" w:cs="Times New Roman"/>
                <w:sz w:val="24"/>
                <w:szCs w:val="24"/>
                <w:lang w:eastAsia="ru-RU" w:bidi="ru-RU"/>
              </w:rPr>
              <w:t>1</w:t>
            </w:r>
            <w:r w:rsidR="00396356">
              <w:rPr>
                <w:rFonts w:ascii="Times New Roman" w:eastAsia="Calibri" w:hAnsi="Times New Roman" w:cs="Times New Roman"/>
                <w:sz w:val="24"/>
                <w:szCs w:val="24"/>
                <w:lang w:eastAsia="ru-RU" w:bidi="ru-RU"/>
              </w:rPr>
              <w:t>4</w:t>
            </w:r>
          </w:p>
        </w:tc>
      </w:tr>
      <w:tr w:rsidR="00EC5534" w:rsidRPr="00EB7EA7" w:rsidTr="00556B57">
        <w:trPr>
          <w:trHeight w:val="355"/>
        </w:trPr>
        <w:tc>
          <w:tcPr>
            <w:tcW w:w="644" w:type="dxa"/>
            <w:shd w:val="clear" w:color="auto" w:fill="auto"/>
          </w:tcPr>
          <w:p w:rsidR="00EC5534" w:rsidRPr="00EB7EA7" w:rsidRDefault="00EC5534" w:rsidP="00556B57">
            <w:pPr>
              <w:tabs>
                <w:tab w:val="left" w:pos="5954"/>
              </w:tabs>
              <w:autoSpaceDN w:val="0"/>
              <w:adjustRightInd w:val="0"/>
              <w:spacing w:before="40" w:after="40" w:line="240" w:lineRule="auto"/>
              <w:rPr>
                <w:rFonts w:ascii="Times New Roman" w:eastAsia="Calibri" w:hAnsi="Times New Roman" w:cs="Times New Roman"/>
                <w:color w:val="000000"/>
                <w:sz w:val="24"/>
                <w:szCs w:val="24"/>
              </w:rPr>
            </w:pPr>
            <w:r w:rsidRPr="00EB7EA7">
              <w:rPr>
                <w:rFonts w:ascii="Times New Roman" w:eastAsia="Calibri" w:hAnsi="Times New Roman" w:cs="Times New Roman"/>
                <w:color w:val="000000"/>
                <w:sz w:val="24"/>
                <w:szCs w:val="24"/>
              </w:rPr>
              <w:t>5.</w:t>
            </w:r>
          </w:p>
        </w:tc>
        <w:tc>
          <w:tcPr>
            <w:tcW w:w="8111" w:type="dxa"/>
            <w:shd w:val="clear" w:color="auto" w:fill="auto"/>
          </w:tcPr>
          <w:p w:rsidR="00EC5534" w:rsidRPr="00EB7EA7" w:rsidRDefault="00EC5534" w:rsidP="00556B57">
            <w:pPr>
              <w:tabs>
                <w:tab w:val="left" w:pos="5954"/>
              </w:tabs>
              <w:spacing w:before="40" w:after="40" w:line="240" w:lineRule="auto"/>
              <w:rPr>
                <w:rFonts w:ascii="Times New Roman" w:eastAsia="Calibri" w:hAnsi="Times New Roman" w:cs="Times New Roman"/>
                <w:sz w:val="24"/>
                <w:szCs w:val="24"/>
              </w:rPr>
            </w:pPr>
            <w:r w:rsidRPr="00EB7EA7">
              <w:rPr>
                <w:rFonts w:ascii="Times New Roman" w:eastAsia="Calibri" w:hAnsi="Times New Roman" w:cs="Times New Roman"/>
                <w:sz w:val="24"/>
                <w:szCs w:val="24"/>
              </w:rPr>
              <w:t>Критерии, показатели и шкалы оценивания компетенций</w:t>
            </w:r>
          </w:p>
        </w:tc>
        <w:tc>
          <w:tcPr>
            <w:tcW w:w="816" w:type="dxa"/>
            <w:shd w:val="clear" w:color="auto" w:fill="auto"/>
          </w:tcPr>
          <w:p w:rsidR="00EC5534" w:rsidRPr="00EB7EA7" w:rsidRDefault="00396356" w:rsidP="00556B57">
            <w:pPr>
              <w:tabs>
                <w:tab w:val="left" w:pos="5954"/>
              </w:tabs>
              <w:spacing w:before="40" w:after="40" w:line="240" w:lineRule="auto"/>
              <w:jc w:val="center"/>
              <w:rPr>
                <w:rFonts w:ascii="Times New Roman" w:eastAsia="Calibri" w:hAnsi="Times New Roman" w:cs="Times New Roman"/>
                <w:sz w:val="24"/>
                <w:szCs w:val="24"/>
                <w:lang w:eastAsia="ru-RU" w:bidi="ru-RU"/>
              </w:rPr>
            </w:pPr>
            <w:r>
              <w:rPr>
                <w:rFonts w:ascii="Times New Roman" w:eastAsia="Calibri" w:hAnsi="Times New Roman" w:cs="Times New Roman"/>
                <w:sz w:val="24"/>
                <w:szCs w:val="24"/>
                <w:lang w:eastAsia="ru-RU" w:bidi="ru-RU"/>
              </w:rPr>
              <w:t>15</w:t>
            </w:r>
          </w:p>
        </w:tc>
      </w:tr>
      <w:tr w:rsidR="00EC5534" w:rsidRPr="00EB7EA7" w:rsidTr="00556B57">
        <w:trPr>
          <w:trHeight w:val="295"/>
        </w:trPr>
        <w:tc>
          <w:tcPr>
            <w:tcW w:w="644" w:type="dxa"/>
            <w:shd w:val="clear" w:color="auto" w:fill="auto"/>
          </w:tcPr>
          <w:p w:rsidR="00EC5534" w:rsidRPr="00EB7EA7" w:rsidRDefault="00EC5534" w:rsidP="00556B57">
            <w:pPr>
              <w:tabs>
                <w:tab w:val="left" w:pos="5954"/>
              </w:tabs>
              <w:autoSpaceDN w:val="0"/>
              <w:adjustRightInd w:val="0"/>
              <w:spacing w:before="40" w:after="40" w:line="240" w:lineRule="auto"/>
              <w:rPr>
                <w:rFonts w:ascii="Times New Roman" w:eastAsia="Calibri" w:hAnsi="Times New Roman" w:cs="Times New Roman"/>
                <w:color w:val="000000"/>
                <w:sz w:val="24"/>
                <w:szCs w:val="24"/>
              </w:rPr>
            </w:pPr>
            <w:r w:rsidRPr="00EB7EA7">
              <w:rPr>
                <w:rFonts w:ascii="Times New Roman" w:eastAsia="Calibri" w:hAnsi="Times New Roman" w:cs="Times New Roman"/>
                <w:color w:val="000000"/>
                <w:sz w:val="24"/>
                <w:szCs w:val="24"/>
              </w:rPr>
              <w:t>6.</w:t>
            </w:r>
          </w:p>
        </w:tc>
        <w:tc>
          <w:tcPr>
            <w:tcW w:w="8111" w:type="dxa"/>
            <w:shd w:val="clear" w:color="auto" w:fill="auto"/>
          </w:tcPr>
          <w:p w:rsidR="00EC5534" w:rsidRPr="00EB7EA7" w:rsidRDefault="00EC5534" w:rsidP="00556B57">
            <w:pPr>
              <w:tabs>
                <w:tab w:val="left" w:pos="5954"/>
              </w:tabs>
              <w:spacing w:before="40" w:after="40" w:line="240" w:lineRule="auto"/>
              <w:rPr>
                <w:rFonts w:ascii="Times New Roman" w:hAnsi="Times New Roman" w:cs="Times New Roman"/>
                <w:sz w:val="24"/>
                <w:szCs w:val="24"/>
              </w:rPr>
            </w:pPr>
            <w:r w:rsidRPr="00EB7EA7">
              <w:rPr>
                <w:rFonts w:ascii="Times New Roman" w:hAnsi="Times New Roman" w:cs="Times New Roman"/>
                <w:sz w:val="24"/>
                <w:szCs w:val="24"/>
              </w:rPr>
              <w:t>Методические материалы, определяющие процедуры оценивания результатов ос</w:t>
            </w:r>
            <w:r w:rsidR="00F62763" w:rsidRPr="00EB7EA7">
              <w:rPr>
                <w:rFonts w:ascii="Times New Roman" w:hAnsi="Times New Roman" w:cs="Times New Roman"/>
                <w:sz w:val="24"/>
                <w:szCs w:val="24"/>
              </w:rPr>
              <w:t>воения дисциплины</w:t>
            </w:r>
          </w:p>
        </w:tc>
        <w:tc>
          <w:tcPr>
            <w:tcW w:w="816" w:type="dxa"/>
            <w:shd w:val="clear" w:color="auto" w:fill="auto"/>
          </w:tcPr>
          <w:p w:rsidR="00EC5534" w:rsidRPr="00EB7EA7" w:rsidRDefault="00396356" w:rsidP="00556B57">
            <w:pPr>
              <w:tabs>
                <w:tab w:val="left" w:pos="5954"/>
              </w:tabs>
              <w:spacing w:before="40" w:after="40" w:line="240" w:lineRule="auto"/>
              <w:jc w:val="center"/>
              <w:rPr>
                <w:rFonts w:ascii="Times New Roman" w:eastAsia="Calibri" w:hAnsi="Times New Roman" w:cs="Times New Roman"/>
                <w:sz w:val="24"/>
                <w:szCs w:val="24"/>
                <w:lang w:eastAsia="ru-RU" w:bidi="ru-RU"/>
              </w:rPr>
            </w:pPr>
            <w:r>
              <w:rPr>
                <w:rFonts w:ascii="Times New Roman" w:eastAsia="Calibri" w:hAnsi="Times New Roman" w:cs="Times New Roman"/>
                <w:sz w:val="24"/>
                <w:szCs w:val="24"/>
                <w:lang w:eastAsia="ru-RU" w:bidi="ru-RU"/>
              </w:rPr>
              <w:t>18</w:t>
            </w:r>
          </w:p>
        </w:tc>
      </w:tr>
    </w:tbl>
    <w:p w:rsidR="005B3236" w:rsidRPr="00EB7EA7" w:rsidRDefault="005B3236" w:rsidP="000C569E">
      <w:pPr>
        <w:tabs>
          <w:tab w:val="left" w:pos="5954"/>
        </w:tabs>
        <w:spacing w:after="0" w:line="240" w:lineRule="auto"/>
        <w:rPr>
          <w:rFonts w:ascii="Times New Roman" w:hAnsi="Times New Roman" w:cs="Times New Roman"/>
          <w:b/>
          <w:sz w:val="24"/>
          <w:szCs w:val="24"/>
        </w:rPr>
      </w:pPr>
    </w:p>
    <w:p w:rsidR="00EC5534" w:rsidRPr="00EB7EA7" w:rsidRDefault="00EC5534" w:rsidP="000C569E">
      <w:pPr>
        <w:tabs>
          <w:tab w:val="left" w:pos="5954"/>
        </w:tabs>
        <w:spacing w:after="0" w:line="240" w:lineRule="auto"/>
        <w:rPr>
          <w:rFonts w:ascii="Times New Roman" w:eastAsia="Calibri" w:hAnsi="Times New Roman" w:cs="Times New Roman"/>
          <w:b/>
          <w:sz w:val="24"/>
          <w:szCs w:val="24"/>
        </w:rPr>
      </w:pPr>
      <w:r w:rsidRPr="00EB7EA7">
        <w:rPr>
          <w:rFonts w:ascii="Times New Roman" w:eastAsia="Calibri" w:hAnsi="Times New Roman" w:cs="Times New Roman"/>
          <w:b/>
          <w:sz w:val="24"/>
          <w:szCs w:val="24"/>
        </w:rPr>
        <w:br w:type="page"/>
      </w:r>
    </w:p>
    <w:p w:rsidR="005B3236" w:rsidRPr="00EB7EA7" w:rsidRDefault="00ED4B7E" w:rsidP="000C569E">
      <w:pPr>
        <w:pStyle w:val="a7"/>
        <w:numPr>
          <w:ilvl w:val="0"/>
          <w:numId w:val="1"/>
        </w:numPr>
        <w:tabs>
          <w:tab w:val="left" w:pos="0"/>
          <w:tab w:val="left" w:pos="5954"/>
        </w:tabs>
        <w:spacing w:after="0" w:line="240" w:lineRule="auto"/>
        <w:ind w:left="709" w:hanging="709"/>
        <w:jc w:val="both"/>
        <w:rPr>
          <w:rFonts w:ascii="Times New Roman" w:eastAsia="Calibri" w:hAnsi="Times New Roman" w:cs="Times New Roman"/>
          <w:b/>
          <w:sz w:val="24"/>
          <w:szCs w:val="24"/>
        </w:rPr>
      </w:pPr>
      <w:r w:rsidRPr="00EB7EA7">
        <w:rPr>
          <w:rFonts w:ascii="Times New Roman" w:eastAsia="Calibri" w:hAnsi="Times New Roman" w:cs="Times New Roman"/>
          <w:b/>
          <w:sz w:val="24"/>
          <w:szCs w:val="24"/>
        </w:rPr>
        <w:lastRenderedPageBreak/>
        <w:t xml:space="preserve">КОМПЕТЕНЦИИ, ФОРМИРУЕМЫЕ ПРИ ИЗУЧЕНИИ ДИСЦИПЛИНЫ </w:t>
      </w:r>
    </w:p>
    <w:p w:rsidR="005B3236" w:rsidRPr="00EB7EA7" w:rsidRDefault="005B3236" w:rsidP="000C569E">
      <w:pPr>
        <w:tabs>
          <w:tab w:val="left" w:pos="0"/>
          <w:tab w:val="left" w:pos="5954"/>
        </w:tabs>
        <w:spacing w:after="0" w:line="240" w:lineRule="auto"/>
        <w:ind w:firstLine="709"/>
        <w:jc w:val="both"/>
        <w:rPr>
          <w:rFonts w:ascii="Times New Roman" w:eastAsia="Calibri" w:hAnsi="Times New Roman" w:cs="Times New Roman"/>
          <w:b/>
          <w:sz w:val="24"/>
          <w:szCs w:val="24"/>
        </w:rPr>
      </w:pPr>
    </w:p>
    <w:p w:rsidR="005B3236" w:rsidRPr="00556B57" w:rsidRDefault="00DA3F18" w:rsidP="000C569E">
      <w:pPr>
        <w:tabs>
          <w:tab w:val="left" w:pos="0"/>
          <w:tab w:val="left" w:pos="5954"/>
        </w:tabs>
        <w:spacing w:after="0" w:line="240" w:lineRule="auto"/>
        <w:ind w:firstLine="709"/>
        <w:jc w:val="both"/>
        <w:rPr>
          <w:rFonts w:ascii="Times New Roman" w:eastAsia="Calibri" w:hAnsi="Times New Roman" w:cs="Times New Roman"/>
          <w:b/>
          <w:sz w:val="28"/>
          <w:szCs w:val="28"/>
        </w:rPr>
      </w:pPr>
      <w:r w:rsidRPr="00556B57">
        <w:rPr>
          <w:rFonts w:ascii="Times New Roman" w:eastAsia="Calibri" w:hAnsi="Times New Roman" w:cs="Times New Roman"/>
          <w:b/>
          <w:sz w:val="28"/>
          <w:szCs w:val="28"/>
        </w:rPr>
        <w:t>Универсальные</w:t>
      </w:r>
      <w:r w:rsidR="007D6797" w:rsidRPr="00556B57">
        <w:rPr>
          <w:rFonts w:ascii="Times New Roman" w:eastAsia="Calibri" w:hAnsi="Times New Roman" w:cs="Times New Roman"/>
          <w:b/>
          <w:sz w:val="28"/>
          <w:szCs w:val="28"/>
        </w:rPr>
        <w:t xml:space="preserve"> компетенции</w:t>
      </w:r>
      <w:r w:rsidR="005B3236" w:rsidRPr="00556B57">
        <w:rPr>
          <w:rFonts w:ascii="Times New Roman" w:eastAsia="Calibri" w:hAnsi="Times New Roman" w:cs="Times New Roman"/>
          <w:b/>
          <w:sz w:val="28"/>
          <w:szCs w:val="28"/>
        </w:rPr>
        <w:t xml:space="preserve"> (</w:t>
      </w:r>
      <w:r w:rsidRPr="00556B57">
        <w:rPr>
          <w:rFonts w:ascii="Times New Roman" w:eastAsia="Calibri" w:hAnsi="Times New Roman" w:cs="Times New Roman"/>
          <w:b/>
          <w:sz w:val="28"/>
          <w:szCs w:val="28"/>
        </w:rPr>
        <w:t>У</w:t>
      </w:r>
      <w:r w:rsidR="005B3236" w:rsidRPr="00556B57">
        <w:rPr>
          <w:rFonts w:ascii="Times New Roman" w:eastAsia="Calibri" w:hAnsi="Times New Roman" w:cs="Times New Roman"/>
          <w:b/>
          <w:sz w:val="28"/>
          <w:szCs w:val="28"/>
        </w:rPr>
        <w:t>К):</w:t>
      </w:r>
    </w:p>
    <w:p w:rsidR="007D6797" w:rsidRPr="00EB7EA7" w:rsidRDefault="007D6797" w:rsidP="00556B57">
      <w:pPr>
        <w:tabs>
          <w:tab w:val="left" w:pos="0"/>
          <w:tab w:val="left" w:pos="5954"/>
        </w:tabs>
        <w:spacing w:after="0" w:line="120" w:lineRule="auto"/>
        <w:ind w:firstLine="709"/>
        <w:jc w:val="both"/>
        <w:rPr>
          <w:rFonts w:ascii="Times New Roman" w:eastAsia="Calibri" w:hAnsi="Times New Roman" w:cs="Times New Roman"/>
          <w:b/>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528"/>
      </w:tblGrid>
      <w:tr w:rsidR="007D6797" w:rsidRPr="00EB7EA7" w:rsidTr="00556B57">
        <w:tc>
          <w:tcPr>
            <w:tcW w:w="817" w:type="dxa"/>
          </w:tcPr>
          <w:p w:rsidR="007D6797" w:rsidRPr="00EB7EA7" w:rsidRDefault="00DA3F18" w:rsidP="000C569E">
            <w:pPr>
              <w:tabs>
                <w:tab w:val="left" w:pos="0"/>
                <w:tab w:val="left" w:pos="5954"/>
              </w:tabs>
              <w:jc w:val="both"/>
              <w:rPr>
                <w:rFonts w:ascii="Times New Roman" w:eastAsia="Calibri" w:hAnsi="Times New Roman" w:cs="Times New Roman"/>
                <w:b/>
                <w:sz w:val="24"/>
                <w:szCs w:val="24"/>
              </w:rPr>
            </w:pPr>
            <w:r w:rsidRPr="00EB7EA7">
              <w:rPr>
                <w:rFonts w:ascii="Times New Roman" w:hAnsi="Times New Roman" w:cs="Times New Roman"/>
                <w:sz w:val="24"/>
                <w:szCs w:val="24"/>
              </w:rPr>
              <w:t>УК-1</w:t>
            </w:r>
            <w:r w:rsidR="00356990" w:rsidRPr="00EB7EA7">
              <w:rPr>
                <w:rFonts w:ascii="Times New Roman" w:eastAsia="Calibri" w:hAnsi="Times New Roman" w:cs="Times New Roman"/>
                <w:sz w:val="24"/>
                <w:szCs w:val="24"/>
              </w:rPr>
              <w:t xml:space="preserve"> </w:t>
            </w:r>
          </w:p>
        </w:tc>
        <w:tc>
          <w:tcPr>
            <w:tcW w:w="8528" w:type="dxa"/>
          </w:tcPr>
          <w:p w:rsidR="005B7358" w:rsidRPr="00FE3639" w:rsidRDefault="00356990" w:rsidP="000C569E">
            <w:pPr>
              <w:tabs>
                <w:tab w:val="left" w:pos="5954"/>
              </w:tabs>
              <w:jc w:val="both"/>
              <w:rPr>
                <w:rFonts w:ascii="Times New Roman" w:eastAsia="Calibri" w:hAnsi="Times New Roman" w:cs="Times New Roman"/>
                <w:b/>
                <w:sz w:val="28"/>
                <w:szCs w:val="28"/>
              </w:rPr>
            </w:pPr>
            <w:r w:rsidRPr="00FE3639">
              <w:rPr>
                <w:rFonts w:ascii="Times New Roman" w:eastAsia="Calibri" w:hAnsi="Times New Roman" w:cs="Times New Roman"/>
                <w:sz w:val="28"/>
                <w:szCs w:val="28"/>
              </w:rPr>
              <w:t>Способен осуществлять критический анализ проблемных ситуаций на основе системного подхода, вырабатывать стратегию действий</w:t>
            </w:r>
          </w:p>
        </w:tc>
      </w:tr>
      <w:tr w:rsidR="007D6797" w:rsidRPr="00EB7EA7" w:rsidTr="00556B57">
        <w:tc>
          <w:tcPr>
            <w:tcW w:w="817" w:type="dxa"/>
          </w:tcPr>
          <w:p w:rsidR="007D6797" w:rsidRPr="00EB7EA7" w:rsidRDefault="007D6797" w:rsidP="000C569E">
            <w:pPr>
              <w:tabs>
                <w:tab w:val="left" w:pos="0"/>
                <w:tab w:val="left" w:pos="5954"/>
              </w:tabs>
              <w:jc w:val="both"/>
              <w:rPr>
                <w:rFonts w:ascii="Times New Roman" w:eastAsia="Calibri" w:hAnsi="Times New Roman" w:cs="Times New Roman"/>
                <w:b/>
                <w:sz w:val="24"/>
                <w:szCs w:val="24"/>
              </w:rPr>
            </w:pPr>
          </w:p>
        </w:tc>
        <w:tc>
          <w:tcPr>
            <w:tcW w:w="8528" w:type="dxa"/>
          </w:tcPr>
          <w:p w:rsidR="007D6797" w:rsidRPr="00FE3639" w:rsidRDefault="007D6797" w:rsidP="000C569E">
            <w:pPr>
              <w:tabs>
                <w:tab w:val="left" w:pos="5954"/>
              </w:tabs>
              <w:ind w:firstLine="709"/>
              <w:contextualSpacing/>
              <w:jc w:val="both"/>
              <w:rPr>
                <w:rFonts w:ascii="Times New Roman" w:eastAsia="Calibri" w:hAnsi="Times New Roman" w:cs="Times New Roman"/>
                <w:b/>
                <w:sz w:val="28"/>
                <w:szCs w:val="28"/>
              </w:rPr>
            </w:pPr>
          </w:p>
        </w:tc>
      </w:tr>
    </w:tbl>
    <w:p w:rsidR="007D6797" w:rsidRPr="00AE0310" w:rsidRDefault="00AE0310" w:rsidP="00AE0310">
      <w:pPr>
        <w:pStyle w:val="a7"/>
        <w:numPr>
          <w:ilvl w:val="0"/>
          <w:numId w:val="1"/>
        </w:numPr>
        <w:tabs>
          <w:tab w:val="left" w:pos="5954"/>
        </w:tabs>
        <w:spacing w:after="0" w:line="240" w:lineRule="auto"/>
        <w:ind w:left="709" w:hanging="709"/>
        <w:jc w:val="both"/>
        <w:rPr>
          <w:rFonts w:ascii="Times New Roman" w:eastAsia="Calibri" w:hAnsi="Times New Roman" w:cs="Times New Roman"/>
          <w:b/>
          <w:sz w:val="24"/>
          <w:szCs w:val="24"/>
        </w:rPr>
      </w:pPr>
      <w:r w:rsidRPr="00AE0310">
        <w:rPr>
          <w:rFonts w:ascii="Times New Roman" w:eastAsia="Calibri" w:hAnsi="Times New Roman" w:cs="Times New Roman"/>
          <w:b/>
          <w:sz w:val="24"/>
          <w:szCs w:val="24"/>
        </w:rPr>
        <w:t xml:space="preserve">ИНДИКАТОРЫ ДОСТИЖЕНИЯ КОМПЕТЕНЦИЙ С УКАЗАНИЕМ СРЕДСТВ ОЦЕНИВАНИЯ РЕЗУЛЬТАТОВ ОБУЧЕНИЯ </w:t>
      </w:r>
    </w:p>
    <w:p w:rsidR="004D48CB" w:rsidRPr="00EB7EA7" w:rsidRDefault="004D48CB" w:rsidP="000C569E">
      <w:pPr>
        <w:pStyle w:val="a7"/>
        <w:tabs>
          <w:tab w:val="left" w:pos="5954"/>
        </w:tabs>
        <w:spacing w:after="0" w:line="240" w:lineRule="auto"/>
        <w:ind w:left="709"/>
        <w:rPr>
          <w:rFonts w:ascii="Times New Roman" w:eastAsia="Calibri" w:hAnsi="Times New Roman" w:cs="Times New Roman"/>
          <w:b/>
          <w:sz w:val="24"/>
          <w:szCs w:val="24"/>
        </w:rPr>
      </w:pPr>
    </w:p>
    <w:tbl>
      <w:tblPr>
        <w:tblStyle w:val="a9"/>
        <w:tblW w:w="0" w:type="auto"/>
        <w:tblInd w:w="-5" w:type="dxa"/>
        <w:tblLook w:val="04A0" w:firstRow="1" w:lastRow="0" w:firstColumn="1" w:lastColumn="0" w:noHBand="0" w:noVBand="1"/>
      </w:tblPr>
      <w:tblGrid>
        <w:gridCol w:w="2807"/>
        <w:gridCol w:w="4536"/>
        <w:gridCol w:w="2233"/>
      </w:tblGrid>
      <w:tr w:rsidR="00FE3639" w:rsidRPr="00EB7EA7" w:rsidTr="00FE3639">
        <w:tc>
          <w:tcPr>
            <w:tcW w:w="2807" w:type="dxa"/>
          </w:tcPr>
          <w:p w:rsidR="00FE3639" w:rsidRPr="00EB7EA7" w:rsidRDefault="00FE3639" w:rsidP="00FE3639">
            <w:pPr>
              <w:tabs>
                <w:tab w:val="left" w:pos="5954"/>
              </w:tabs>
              <w:jc w:val="center"/>
              <w:rPr>
                <w:rFonts w:ascii="Times New Roman" w:hAnsi="Times New Roman" w:cs="Times New Roman"/>
                <w:sz w:val="24"/>
                <w:szCs w:val="24"/>
              </w:rPr>
            </w:pPr>
            <w:r w:rsidRPr="00EB7EA7">
              <w:rPr>
                <w:rFonts w:ascii="Times New Roman" w:hAnsi="Times New Roman" w:cs="Times New Roman"/>
                <w:b/>
                <w:sz w:val="24"/>
                <w:szCs w:val="24"/>
              </w:rPr>
              <w:t xml:space="preserve">Коды </w:t>
            </w:r>
            <w:r>
              <w:rPr>
                <w:rFonts w:ascii="Times New Roman" w:hAnsi="Times New Roman" w:cs="Times New Roman"/>
                <w:b/>
                <w:sz w:val="24"/>
                <w:szCs w:val="24"/>
              </w:rPr>
              <w:t>и наименование</w:t>
            </w:r>
            <w:r w:rsidRPr="00EB7EA7">
              <w:rPr>
                <w:rFonts w:ascii="Times New Roman" w:eastAsia="Calibri" w:hAnsi="Times New Roman" w:cs="Times New Roman"/>
                <w:b/>
                <w:sz w:val="24"/>
                <w:szCs w:val="24"/>
              </w:rPr>
              <w:t xml:space="preserve"> компетенции</w:t>
            </w:r>
          </w:p>
        </w:tc>
        <w:tc>
          <w:tcPr>
            <w:tcW w:w="4536" w:type="dxa"/>
            <w:vAlign w:val="center"/>
          </w:tcPr>
          <w:p w:rsidR="00FE3639" w:rsidRPr="00EB7EA7" w:rsidRDefault="00FE3639" w:rsidP="000C569E">
            <w:pPr>
              <w:tabs>
                <w:tab w:val="left" w:pos="5954"/>
              </w:tabs>
              <w:jc w:val="center"/>
              <w:rPr>
                <w:rFonts w:ascii="Times New Roman" w:hAnsi="Times New Roman" w:cs="Times New Roman"/>
                <w:sz w:val="24"/>
                <w:szCs w:val="24"/>
              </w:rPr>
            </w:pPr>
            <w:r w:rsidRPr="00EB7EA7">
              <w:rPr>
                <w:rFonts w:ascii="Times New Roman" w:eastAsia="Calibri" w:hAnsi="Times New Roman" w:cs="Times New Roman"/>
                <w:b/>
                <w:sz w:val="24"/>
                <w:szCs w:val="24"/>
              </w:rPr>
              <w:t>Индикаторы достижения компетенций</w:t>
            </w:r>
          </w:p>
        </w:tc>
        <w:tc>
          <w:tcPr>
            <w:tcW w:w="2233" w:type="dxa"/>
            <w:vAlign w:val="center"/>
          </w:tcPr>
          <w:p w:rsidR="00FE3639" w:rsidRPr="00EB7EA7" w:rsidRDefault="00FE3639" w:rsidP="000C569E">
            <w:pPr>
              <w:tabs>
                <w:tab w:val="left" w:pos="5954"/>
              </w:tabs>
              <w:jc w:val="center"/>
              <w:rPr>
                <w:rFonts w:ascii="Times New Roman" w:hAnsi="Times New Roman" w:cs="Times New Roman"/>
                <w:sz w:val="24"/>
                <w:szCs w:val="24"/>
              </w:rPr>
            </w:pPr>
            <w:r w:rsidRPr="00EB7EA7">
              <w:rPr>
                <w:rFonts w:ascii="Times New Roman" w:eastAsia="Calibri" w:hAnsi="Times New Roman" w:cs="Times New Roman"/>
                <w:b/>
                <w:sz w:val="24"/>
                <w:szCs w:val="24"/>
              </w:rPr>
              <w:t>Оценочные средства</w:t>
            </w:r>
          </w:p>
        </w:tc>
      </w:tr>
      <w:tr w:rsidR="00FE3639" w:rsidRPr="00EB7EA7" w:rsidTr="00FE3639">
        <w:tc>
          <w:tcPr>
            <w:tcW w:w="2807" w:type="dxa"/>
            <w:vMerge w:val="restart"/>
          </w:tcPr>
          <w:p w:rsidR="00FE3639" w:rsidRPr="00EB7EA7" w:rsidRDefault="00FE3639" w:rsidP="000C569E">
            <w:pPr>
              <w:tabs>
                <w:tab w:val="left" w:pos="0"/>
                <w:tab w:val="left" w:pos="5954"/>
              </w:tabs>
              <w:jc w:val="both"/>
              <w:rPr>
                <w:rFonts w:ascii="Times New Roman" w:eastAsia="Calibri" w:hAnsi="Times New Roman" w:cs="Times New Roman"/>
                <w:b/>
                <w:sz w:val="24"/>
                <w:szCs w:val="24"/>
              </w:rPr>
            </w:pPr>
            <w:r w:rsidRPr="00EB7EA7">
              <w:rPr>
                <w:rFonts w:ascii="Times New Roman" w:hAnsi="Times New Roman" w:cs="Times New Roman"/>
                <w:sz w:val="24"/>
                <w:szCs w:val="24"/>
              </w:rPr>
              <w:t>УК-1</w:t>
            </w:r>
          </w:p>
          <w:p w:rsidR="00FE3639" w:rsidRPr="00EB7EA7" w:rsidRDefault="00FE3639" w:rsidP="000C569E">
            <w:pPr>
              <w:tabs>
                <w:tab w:val="left" w:pos="0"/>
                <w:tab w:val="left" w:pos="5954"/>
              </w:tabs>
              <w:rPr>
                <w:rFonts w:ascii="Times New Roman" w:hAnsi="Times New Roman" w:cs="Times New Roman"/>
                <w:sz w:val="24"/>
                <w:szCs w:val="24"/>
                <w:highlight w:val="red"/>
              </w:rPr>
            </w:pPr>
            <w:r w:rsidRPr="00EB7EA7">
              <w:rPr>
                <w:rFonts w:ascii="Times New Roman" w:eastAsia="Calibri" w:hAnsi="Times New Roman" w:cs="Times New Roman"/>
                <w:sz w:val="24"/>
                <w:szCs w:val="24"/>
              </w:rPr>
              <w:t>Способен осуществлять критический анализ проблемных ситуаций на основе системного подхода, вырабатывать стратегию действий</w:t>
            </w:r>
          </w:p>
          <w:p w:rsidR="00FE3639" w:rsidRPr="00EB7EA7" w:rsidRDefault="00FE3639" w:rsidP="000C569E">
            <w:pPr>
              <w:tabs>
                <w:tab w:val="left" w:pos="0"/>
                <w:tab w:val="left" w:pos="5954"/>
              </w:tabs>
              <w:jc w:val="both"/>
              <w:rPr>
                <w:rFonts w:ascii="Times New Roman" w:eastAsia="Calibri" w:hAnsi="Times New Roman" w:cs="Times New Roman"/>
                <w:sz w:val="24"/>
                <w:szCs w:val="24"/>
                <w:highlight w:val="red"/>
              </w:rPr>
            </w:pPr>
          </w:p>
        </w:tc>
        <w:tc>
          <w:tcPr>
            <w:tcW w:w="4536" w:type="dxa"/>
          </w:tcPr>
          <w:p w:rsidR="00FE3639" w:rsidRPr="00EB7EA7" w:rsidRDefault="00FE3639" w:rsidP="000C569E">
            <w:pPr>
              <w:pStyle w:val="a7"/>
              <w:tabs>
                <w:tab w:val="left" w:pos="5954"/>
              </w:tabs>
              <w:ind w:left="0"/>
              <w:jc w:val="both"/>
              <w:rPr>
                <w:rFonts w:ascii="Times New Roman" w:eastAsia="Calibri" w:hAnsi="Times New Roman" w:cs="Times New Roman"/>
                <w:b/>
                <w:sz w:val="24"/>
                <w:szCs w:val="24"/>
              </w:rPr>
            </w:pPr>
            <w:r w:rsidRPr="00EB7EA7">
              <w:rPr>
                <w:rFonts w:ascii="Times New Roman" w:eastAsia="Calibri" w:hAnsi="Times New Roman" w:cs="Times New Roman"/>
                <w:b/>
                <w:sz w:val="24"/>
                <w:szCs w:val="24"/>
              </w:rPr>
              <w:t>Знать:</w:t>
            </w:r>
          </w:p>
          <w:p w:rsidR="00FE3639" w:rsidRPr="00EB7EA7" w:rsidRDefault="00FE3639" w:rsidP="00FE3639">
            <w:pPr>
              <w:tabs>
                <w:tab w:val="left" w:pos="0"/>
                <w:tab w:val="left" w:pos="5954"/>
              </w:tabs>
              <w:suppressAutoHyphens/>
              <w:jc w:val="both"/>
              <w:rPr>
                <w:rFonts w:ascii="Times New Roman" w:eastAsia="Calibri" w:hAnsi="Times New Roman" w:cs="Times New Roman"/>
                <w:b/>
                <w:sz w:val="24"/>
                <w:szCs w:val="24"/>
              </w:rPr>
            </w:pPr>
            <w:r w:rsidRPr="00EB7EA7">
              <w:rPr>
                <w:rFonts w:ascii="Times New Roman" w:eastAsia="Calibri" w:hAnsi="Times New Roman" w:cs="Times New Roman"/>
                <w:sz w:val="24"/>
                <w:szCs w:val="24"/>
              </w:rPr>
              <w:t>основные формы мышления и логические операции; понятие «система», основные положения синергетики, сущность системного подхода к решению задач профессиональной деятельности; алгоритмы анализа проблемных ситуаций профессиональной деятельности и оценки альтернативных вариантов их решения;</w:t>
            </w:r>
            <w:r w:rsidRPr="00EB7EA7">
              <w:rPr>
                <w:rFonts w:ascii="Times New Roman" w:eastAsia="Calibri" w:hAnsi="Times New Roman" w:cs="Times New Roman"/>
                <w:color w:val="FF0000"/>
                <w:sz w:val="24"/>
                <w:szCs w:val="24"/>
              </w:rPr>
              <w:t xml:space="preserve"> </w:t>
            </w:r>
            <w:r w:rsidRPr="00EB7EA7">
              <w:rPr>
                <w:rFonts w:ascii="Times New Roman" w:eastAsia="Calibri" w:hAnsi="Times New Roman" w:cs="Times New Roman"/>
                <w:sz w:val="24"/>
                <w:szCs w:val="24"/>
              </w:rPr>
              <w:t>порядок и особенности выработки стратегии действий</w:t>
            </w:r>
          </w:p>
        </w:tc>
        <w:tc>
          <w:tcPr>
            <w:tcW w:w="2233" w:type="dxa"/>
            <w:shd w:val="clear" w:color="auto" w:fill="auto"/>
          </w:tcPr>
          <w:p w:rsidR="00FE3639" w:rsidRPr="00CD6415" w:rsidRDefault="00FE3639" w:rsidP="00CD6415">
            <w:pPr>
              <w:pStyle w:val="a7"/>
              <w:ind w:left="0"/>
              <w:rPr>
                <w:rFonts w:ascii="Times New Roman" w:eastAsia="Calibri" w:hAnsi="Times New Roman" w:cs="Times New Roman"/>
              </w:rPr>
            </w:pPr>
            <w:r w:rsidRPr="00CD6415">
              <w:rPr>
                <w:rFonts w:ascii="Times New Roman" w:eastAsia="Calibri" w:hAnsi="Times New Roman" w:cs="Times New Roman"/>
                <w:b/>
              </w:rPr>
              <w:t>Задания закрытого типа</w:t>
            </w:r>
            <w:r w:rsidRPr="00CD6415">
              <w:rPr>
                <w:rFonts w:ascii="Times New Roman" w:eastAsia="Calibri" w:hAnsi="Times New Roman" w:cs="Times New Roman"/>
              </w:rPr>
              <w:t>:</w:t>
            </w:r>
          </w:p>
          <w:p w:rsidR="00FE3639" w:rsidRPr="00CD6415" w:rsidRDefault="00FE3639" w:rsidP="00CD6415">
            <w:pPr>
              <w:rPr>
                <w:rFonts w:ascii="Times New Roman" w:eastAsia="+mn-ea" w:hAnsi="Times New Roman" w:cs="Times New Roman"/>
                <w:color w:val="000000"/>
              </w:rPr>
            </w:pPr>
            <w:r w:rsidRPr="00CD6415">
              <w:rPr>
                <w:rFonts w:ascii="Times New Roman" w:eastAsia="+mn-ea" w:hAnsi="Times New Roman" w:cs="Times New Roman"/>
                <w:color w:val="000000"/>
              </w:rPr>
              <w:t>на выбор одного правильного варианта ответа;</w:t>
            </w:r>
          </w:p>
          <w:p w:rsidR="00FE3639" w:rsidRPr="00CD6415" w:rsidRDefault="00FE3639" w:rsidP="00CD6415">
            <w:pPr>
              <w:rPr>
                <w:rFonts w:ascii="Times New Roman" w:eastAsia="+mn-ea" w:hAnsi="Times New Roman" w:cs="Times New Roman"/>
                <w:color w:val="000000"/>
              </w:rPr>
            </w:pPr>
            <w:r w:rsidRPr="00CD6415">
              <w:rPr>
                <w:rFonts w:ascii="Times New Roman" w:eastAsia="+mn-ea" w:hAnsi="Times New Roman" w:cs="Times New Roman"/>
                <w:color w:val="000000"/>
              </w:rPr>
              <w:t>на выбор нескольких вариантов ответов.</w:t>
            </w:r>
          </w:p>
          <w:p w:rsidR="00FE3639" w:rsidRPr="00EB7EA7" w:rsidRDefault="00FE3639" w:rsidP="00CD6415">
            <w:pPr>
              <w:pStyle w:val="a7"/>
              <w:tabs>
                <w:tab w:val="left" w:pos="5954"/>
              </w:tabs>
              <w:ind w:left="0"/>
              <w:jc w:val="both"/>
              <w:rPr>
                <w:rFonts w:ascii="Times New Roman" w:eastAsia="Calibri" w:hAnsi="Times New Roman" w:cs="Times New Roman"/>
                <w:b/>
                <w:sz w:val="24"/>
                <w:szCs w:val="24"/>
                <w:highlight w:val="yellow"/>
              </w:rPr>
            </w:pPr>
            <w:r w:rsidRPr="00CD6415">
              <w:rPr>
                <w:rFonts w:ascii="Times New Roman" w:eastAsia="+mn-ea" w:hAnsi="Times New Roman" w:cs="Times New Roman"/>
                <w:b/>
                <w:color w:val="000000"/>
              </w:rPr>
              <w:t>Задания открытого типа</w:t>
            </w:r>
            <w:r w:rsidRPr="00CD6415">
              <w:rPr>
                <w:rFonts w:ascii="Times New Roman" w:eastAsia="+mn-ea" w:hAnsi="Times New Roman" w:cs="Times New Roman"/>
                <w:color w:val="000000"/>
              </w:rPr>
              <w:t xml:space="preserve"> на дополнение к контексту / ввод правильного ответа</w:t>
            </w:r>
          </w:p>
        </w:tc>
      </w:tr>
      <w:tr w:rsidR="00FE3639" w:rsidRPr="00EB7EA7" w:rsidTr="00FE3639">
        <w:tc>
          <w:tcPr>
            <w:tcW w:w="2807" w:type="dxa"/>
            <w:vMerge/>
          </w:tcPr>
          <w:p w:rsidR="00FE3639" w:rsidRPr="00EB7EA7" w:rsidRDefault="00FE3639" w:rsidP="000C569E">
            <w:pPr>
              <w:pStyle w:val="a7"/>
              <w:tabs>
                <w:tab w:val="left" w:pos="5954"/>
              </w:tabs>
              <w:ind w:left="0"/>
              <w:jc w:val="both"/>
              <w:rPr>
                <w:rFonts w:ascii="Times New Roman" w:eastAsia="Calibri" w:hAnsi="Times New Roman" w:cs="Times New Roman"/>
                <w:b/>
                <w:sz w:val="24"/>
                <w:szCs w:val="24"/>
              </w:rPr>
            </w:pPr>
          </w:p>
        </w:tc>
        <w:tc>
          <w:tcPr>
            <w:tcW w:w="4536" w:type="dxa"/>
          </w:tcPr>
          <w:p w:rsidR="00FE3639" w:rsidRPr="00EB7EA7" w:rsidRDefault="00FE3639" w:rsidP="000C569E">
            <w:pPr>
              <w:pStyle w:val="a7"/>
              <w:tabs>
                <w:tab w:val="left" w:pos="5954"/>
              </w:tabs>
              <w:ind w:left="0"/>
              <w:rPr>
                <w:rFonts w:ascii="Times New Roman" w:eastAsia="Calibri" w:hAnsi="Times New Roman" w:cs="Times New Roman"/>
                <w:b/>
                <w:sz w:val="24"/>
                <w:szCs w:val="24"/>
              </w:rPr>
            </w:pPr>
            <w:r w:rsidRPr="00EB7EA7">
              <w:rPr>
                <w:rFonts w:ascii="Times New Roman" w:eastAsia="Calibri" w:hAnsi="Times New Roman" w:cs="Times New Roman"/>
                <w:b/>
                <w:sz w:val="24"/>
                <w:szCs w:val="24"/>
              </w:rPr>
              <w:t>Уметь:</w:t>
            </w:r>
          </w:p>
          <w:p w:rsidR="00FE3639" w:rsidRPr="00EB7EA7" w:rsidRDefault="00FE3639" w:rsidP="00FE3639">
            <w:pPr>
              <w:tabs>
                <w:tab w:val="left" w:pos="0"/>
                <w:tab w:val="left" w:pos="430"/>
                <w:tab w:val="left" w:pos="5954"/>
              </w:tabs>
              <w:contextualSpacing/>
              <w:jc w:val="both"/>
              <w:rPr>
                <w:rFonts w:ascii="Times New Roman" w:hAnsi="Times New Roman" w:cs="Times New Roman"/>
                <w:sz w:val="24"/>
                <w:szCs w:val="24"/>
              </w:rPr>
            </w:pPr>
            <w:r w:rsidRPr="00EB7EA7">
              <w:rPr>
                <w:rFonts w:ascii="Times New Roman" w:hAnsi="Times New Roman" w:cs="Times New Roman"/>
                <w:color w:val="000000" w:themeColor="text1"/>
                <w:sz w:val="24"/>
                <w:szCs w:val="24"/>
              </w:rPr>
              <w:t>а</w:t>
            </w:r>
            <w:r w:rsidRPr="00EB7EA7">
              <w:rPr>
                <w:rFonts w:ascii="Times New Roman" w:eastAsia="Calibri" w:hAnsi="Times New Roman" w:cs="Times New Roman"/>
                <w:sz w:val="24"/>
                <w:szCs w:val="24"/>
              </w:rPr>
              <w:t>нализировать на основе системного подхода возникающие при решении задач профессиональной деятельности проблемные ситуации, рассматривая во взаимосвязи их составляющие, факторы, влияющие на их возникновение и развитие; осуществлять поиск и критический анализ информации, необходимой для их решения; разрабатывать и обосновывать стратегию решения проблемных ситуаций, критически оценивая альтернативные варианты их решения, возможные риски и пути их преодоления</w:t>
            </w:r>
          </w:p>
        </w:tc>
        <w:tc>
          <w:tcPr>
            <w:tcW w:w="2233" w:type="dxa"/>
            <w:shd w:val="clear" w:color="auto" w:fill="auto"/>
          </w:tcPr>
          <w:p w:rsidR="00FE3639" w:rsidRPr="00D14B4A" w:rsidRDefault="00FE3639" w:rsidP="00CD6415">
            <w:pPr>
              <w:ind w:left="28"/>
              <w:rPr>
                <w:rFonts w:ascii="Times New Roman" w:hAnsi="Times New Roman"/>
                <w:b/>
              </w:rPr>
            </w:pPr>
            <w:r w:rsidRPr="00D14B4A">
              <w:rPr>
                <w:rFonts w:ascii="Times New Roman" w:eastAsia="+mn-ea" w:hAnsi="Times New Roman"/>
                <w:b/>
                <w:color w:val="000000"/>
              </w:rPr>
              <w:t>Задания закрытого типа</w:t>
            </w:r>
            <w:r w:rsidRPr="00D14B4A">
              <w:rPr>
                <w:rFonts w:ascii="Times New Roman" w:eastAsia="+mn-ea" w:hAnsi="Times New Roman"/>
                <w:color w:val="000000"/>
              </w:rPr>
              <w:t xml:space="preserve"> на установление соответствий</w:t>
            </w:r>
          </w:p>
          <w:p w:rsidR="00FE3639" w:rsidRPr="00EB7EA7" w:rsidRDefault="00FE3639" w:rsidP="000C569E">
            <w:pPr>
              <w:pStyle w:val="a7"/>
              <w:tabs>
                <w:tab w:val="left" w:pos="5954"/>
              </w:tabs>
              <w:ind w:left="0"/>
              <w:jc w:val="both"/>
              <w:rPr>
                <w:rFonts w:ascii="Times New Roman" w:eastAsia="Calibri" w:hAnsi="Times New Roman" w:cs="Times New Roman"/>
                <w:b/>
                <w:sz w:val="24"/>
                <w:szCs w:val="24"/>
              </w:rPr>
            </w:pPr>
          </w:p>
        </w:tc>
      </w:tr>
      <w:tr w:rsidR="00FE3639" w:rsidRPr="00EB7EA7" w:rsidTr="00FE3639">
        <w:tc>
          <w:tcPr>
            <w:tcW w:w="2807" w:type="dxa"/>
            <w:vMerge/>
          </w:tcPr>
          <w:p w:rsidR="00FE3639" w:rsidRPr="00EB7EA7" w:rsidRDefault="00FE3639" w:rsidP="000C569E">
            <w:pPr>
              <w:pStyle w:val="a7"/>
              <w:tabs>
                <w:tab w:val="left" w:pos="5954"/>
              </w:tabs>
              <w:ind w:left="0"/>
              <w:jc w:val="both"/>
              <w:rPr>
                <w:rFonts w:ascii="Times New Roman" w:eastAsia="Calibri" w:hAnsi="Times New Roman" w:cs="Times New Roman"/>
                <w:b/>
                <w:sz w:val="24"/>
                <w:szCs w:val="24"/>
              </w:rPr>
            </w:pPr>
          </w:p>
        </w:tc>
        <w:tc>
          <w:tcPr>
            <w:tcW w:w="4536" w:type="dxa"/>
          </w:tcPr>
          <w:p w:rsidR="00FE3639" w:rsidRPr="00EB7EA7" w:rsidRDefault="00FE3639" w:rsidP="000C569E">
            <w:pPr>
              <w:pStyle w:val="a7"/>
              <w:tabs>
                <w:tab w:val="left" w:pos="5954"/>
              </w:tabs>
              <w:ind w:left="0"/>
              <w:rPr>
                <w:rFonts w:ascii="Times New Roman" w:eastAsia="Calibri" w:hAnsi="Times New Roman" w:cs="Times New Roman"/>
                <w:b/>
                <w:sz w:val="24"/>
                <w:szCs w:val="24"/>
              </w:rPr>
            </w:pPr>
            <w:r w:rsidRPr="00EB7EA7">
              <w:rPr>
                <w:rFonts w:ascii="Times New Roman" w:eastAsia="Calibri" w:hAnsi="Times New Roman" w:cs="Times New Roman"/>
                <w:b/>
                <w:sz w:val="24"/>
                <w:szCs w:val="24"/>
              </w:rPr>
              <w:t>Владеть:</w:t>
            </w:r>
          </w:p>
          <w:p w:rsidR="00FE3639" w:rsidRPr="00EB7EA7" w:rsidRDefault="00FE3639" w:rsidP="00FE3639">
            <w:pPr>
              <w:pStyle w:val="a7"/>
              <w:tabs>
                <w:tab w:val="left" w:pos="0"/>
                <w:tab w:val="left" w:pos="5954"/>
              </w:tabs>
              <w:ind w:left="0"/>
              <w:jc w:val="both"/>
              <w:rPr>
                <w:rFonts w:ascii="Times New Roman" w:eastAsia="Calibri" w:hAnsi="Times New Roman" w:cs="Times New Roman"/>
                <w:b/>
                <w:sz w:val="24"/>
                <w:szCs w:val="24"/>
              </w:rPr>
            </w:pPr>
            <w:r w:rsidRPr="00EB7EA7">
              <w:rPr>
                <w:rFonts w:ascii="Times New Roman" w:eastAsia="Calibri" w:hAnsi="Times New Roman" w:cs="Times New Roman"/>
                <w:sz w:val="24"/>
                <w:szCs w:val="24"/>
              </w:rPr>
              <w:t>способностью реализовывать системный подход при решении проблемных ситуаций в процессе решения задач профессиональной деятельности</w:t>
            </w:r>
          </w:p>
        </w:tc>
        <w:tc>
          <w:tcPr>
            <w:tcW w:w="2233" w:type="dxa"/>
            <w:shd w:val="clear" w:color="auto" w:fill="auto"/>
          </w:tcPr>
          <w:p w:rsidR="00FE3639" w:rsidRPr="00CD6415" w:rsidRDefault="00FE3639" w:rsidP="000C569E">
            <w:pPr>
              <w:pStyle w:val="a7"/>
              <w:tabs>
                <w:tab w:val="left" w:pos="5954"/>
              </w:tabs>
              <w:ind w:left="0"/>
              <w:jc w:val="both"/>
              <w:rPr>
                <w:rFonts w:ascii="Times New Roman" w:eastAsia="Calibri" w:hAnsi="Times New Roman" w:cs="Times New Roman"/>
                <w:b/>
                <w:sz w:val="24"/>
                <w:szCs w:val="24"/>
              </w:rPr>
            </w:pPr>
            <w:r w:rsidRPr="00CD6415">
              <w:rPr>
                <w:rFonts w:ascii="Times New Roman" w:eastAsia="Calibri" w:hAnsi="Times New Roman" w:cs="Times New Roman"/>
                <w:b/>
              </w:rPr>
              <w:t>Задания открытого типа</w:t>
            </w:r>
            <w:r w:rsidRPr="00CD6415">
              <w:rPr>
                <w:rFonts w:ascii="Times New Roman" w:eastAsia="Calibri" w:hAnsi="Times New Roman" w:cs="Times New Roman"/>
              </w:rPr>
              <w:t xml:space="preserve"> с развернутым ответом</w:t>
            </w:r>
          </w:p>
        </w:tc>
      </w:tr>
    </w:tbl>
    <w:p w:rsidR="00521671" w:rsidRPr="00EB7EA7" w:rsidRDefault="00521671" w:rsidP="000C569E">
      <w:pPr>
        <w:tabs>
          <w:tab w:val="left" w:pos="5954"/>
        </w:tabs>
        <w:spacing w:after="0" w:line="240" w:lineRule="auto"/>
        <w:rPr>
          <w:rFonts w:ascii="Times New Roman" w:eastAsia="Calibri" w:hAnsi="Times New Roman" w:cs="Times New Roman"/>
          <w:b/>
          <w:sz w:val="24"/>
          <w:szCs w:val="24"/>
        </w:rPr>
      </w:pPr>
    </w:p>
    <w:p w:rsidR="004D48CB" w:rsidRDefault="00ED4B7E" w:rsidP="000C569E">
      <w:pPr>
        <w:pStyle w:val="a7"/>
        <w:numPr>
          <w:ilvl w:val="0"/>
          <w:numId w:val="1"/>
        </w:numPr>
        <w:tabs>
          <w:tab w:val="left" w:pos="5954"/>
        </w:tabs>
        <w:spacing w:after="0" w:line="240" w:lineRule="auto"/>
        <w:ind w:left="709" w:hanging="709"/>
        <w:rPr>
          <w:rFonts w:ascii="Times New Roman" w:eastAsia="Calibri" w:hAnsi="Times New Roman" w:cs="Times New Roman"/>
          <w:b/>
          <w:sz w:val="24"/>
          <w:szCs w:val="24"/>
        </w:rPr>
      </w:pPr>
      <w:r w:rsidRPr="00EB7EA7">
        <w:rPr>
          <w:rFonts w:ascii="Times New Roman" w:eastAsia="Calibri" w:hAnsi="Times New Roman" w:cs="Times New Roman"/>
          <w:b/>
          <w:sz w:val="24"/>
          <w:szCs w:val="24"/>
        </w:rPr>
        <w:t xml:space="preserve">ТИПОВЫЕ ОЦЕНОЧНЫЕ СРЕДСТВА ДЛЯ </w:t>
      </w:r>
      <w:r w:rsidRPr="00CD6415">
        <w:rPr>
          <w:rFonts w:ascii="Times New Roman" w:eastAsia="Calibri" w:hAnsi="Times New Roman" w:cs="Times New Roman"/>
          <w:b/>
          <w:sz w:val="24"/>
          <w:szCs w:val="24"/>
        </w:rPr>
        <w:t xml:space="preserve">ПРОВЕДЕНИЯ ТЕКУЩЕГО КОНТРОЛЯ УСПЕВАЕМОСТИ </w:t>
      </w:r>
    </w:p>
    <w:p w:rsidR="00CD6415" w:rsidRDefault="00CD6415" w:rsidP="00CD6415">
      <w:pPr>
        <w:pStyle w:val="a7"/>
        <w:tabs>
          <w:tab w:val="left" w:pos="5954"/>
        </w:tabs>
        <w:spacing w:after="0" w:line="240" w:lineRule="auto"/>
        <w:ind w:left="709"/>
        <w:rPr>
          <w:rFonts w:ascii="Times New Roman" w:eastAsia="Calibri" w:hAnsi="Times New Roman" w:cs="Times New Roman"/>
          <w:b/>
          <w:sz w:val="24"/>
          <w:szCs w:val="24"/>
        </w:rPr>
      </w:pPr>
    </w:p>
    <w:p w:rsidR="00CD6415" w:rsidRPr="00CD6415" w:rsidRDefault="00CD6415" w:rsidP="00CD6415">
      <w:pPr>
        <w:pStyle w:val="a7"/>
        <w:ind w:left="0" w:firstLine="720"/>
        <w:jc w:val="both"/>
        <w:rPr>
          <w:rFonts w:ascii="Times New Roman" w:eastAsia="Calibri" w:hAnsi="Times New Roman" w:cs="Times New Roman"/>
          <w:sz w:val="28"/>
          <w:szCs w:val="28"/>
        </w:rPr>
      </w:pPr>
      <w:r w:rsidRPr="00CD6415">
        <w:rPr>
          <w:rFonts w:ascii="Times New Roman" w:eastAsia="Calibri" w:hAnsi="Times New Roman" w:cs="Times New Roman"/>
          <w:sz w:val="28"/>
          <w:szCs w:val="28"/>
        </w:rPr>
        <w:t>Структура оценочных материалов для проведения текущего контроля успеваемости по дисциплине представлена в таблице.</w:t>
      </w:r>
    </w:p>
    <w:p w:rsidR="00CD6415" w:rsidRPr="00CD6415" w:rsidRDefault="00CD6415" w:rsidP="00CD6415">
      <w:pPr>
        <w:widowControl w:val="0"/>
        <w:tabs>
          <w:tab w:val="num" w:pos="-1985"/>
        </w:tabs>
        <w:spacing w:after="0" w:line="240" w:lineRule="auto"/>
        <w:jc w:val="both"/>
        <w:rPr>
          <w:rFonts w:ascii="Times New Roman" w:eastAsia="Times New Roman" w:hAnsi="Times New Roman" w:cs="Times New Roman"/>
          <w:kern w:val="3"/>
          <w:sz w:val="28"/>
          <w:szCs w:val="28"/>
          <w:lang w:eastAsia="ru-RU"/>
        </w:rPr>
        <w:sectPr w:rsidR="00CD6415" w:rsidRPr="00CD6415" w:rsidSect="00CD6415">
          <w:headerReference w:type="default" r:id="rId8"/>
          <w:pgSz w:w="11906" w:h="16838"/>
          <w:pgMar w:top="1134" w:right="850" w:bottom="1134" w:left="1701" w:header="708" w:footer="708" w:gutter="0"/>
          <w:cols w:space="708"/>
          <w:titlePg/>
          <w:docGrid w:linePitch="360"/>
        </w:sectPr>
      </w:pPr>
    </w:p>
    <w:p w:rsidR="00CD6415" w:rsidRPr="00FB1F86" w:rsidRDefault="00CD6415" w:rsidP="00CD6415">
      <w:pPr>
        <w:pStyle w:val="10"/>
        <w:jc w:val="center"/>
        <w:rPr>
          <w:rFonts w:ascii="Times New Roman" w:hAnsi="Times New Roman"/>
          <w:sz w:val="22"/>
          <w:szCs w:val="22"/>
        </w:rPr>
      </w:pPr>
      <w:r w:rsidRPr="00FB1F86">
        <w:rPr>
          <w:rFonts w:ascii="Times New Roman" w:hAnsi="Times New Roman"/>
          <w:sz w:val="22"/>
          <w:szCs w:val="22"/>
        </w:rPr>
        <w:lastRenderedPageBreak/>
        <w:t>СТРУКТУРА ОЦЕНОЧНЫХ МАТЕРИАЛОВ ПО ДИСЦИПЛИНЕ «</w:t>
      </w:r>
      <w:r w:rsidRPr="00EB7EA7">
        <w:rPr>
          <w:rFonts w:ascii="Times New Roman" w:hAnsi="Times New Roman"/>
          <w:kern w:val="36"/>
          <w:sz w:val="24"/>
          <w:szCs w:val="24"/>
          <w:lang w:bidi="ru-RU"/>
        </w:rPr>
        <w:t>ОСНОВЫ ГРАЖДАНСКОГО ПРОЦЕССА</w:t>
      </w:r>
      <w:r w:rsidRPr="00FB1F86">
        <w:rPr>
          <w:rFonts w:ascii="Times New Roman" w:hAnsi="Times New Roman"/>
          <w:sz w:val="22"/>
          <w:szCs w:val="22"/>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688"/>
        <w:gridCol w:w="850"/>
        <w:gridCol w:w="993"/>
        <w:gridCol w:w="850"/>
        <w:gridCol w:w="1672"/>
        <w:gridCol w:w="2694"/>
        <w:gridCol w:w="3430"/>
      </w:tblGrid>
      <w:tr w:rsidR="00FE3639" w:rsidRPr="00FB1F86" w:rsidTr="00CD6415">
        <w:trPr>
          <w:trHeight w:val="328"/>
        </w:trPr>
        <w:tc>
          <w:tcPr>
            <w:tcW w:w="560" w:type="dxa"/>
            <w:vMerge w:val="restart"/>
          </w:tcPr>
          <w:p w:rsidR="00FE3639" w:rsidRPr="00FB1F86" w:rsidRDefault="00FE3639" w:rsidP="00FE3639">
            <w:pPr>
              <w:spacing w:after="0" w:line="240" w:lineRule="auto"/>
              <w:jc w:val="center"/>
              <w:rPr>
                <w:rFonts w:ascii="Times New Roman" w:hAnsi="Times New Roman"/>
                <w:b/>
              </w:rPr>
            </w:pPr>
            <w:r w:rsidRPr="00FB1F86">
              <w:rPr>
                <w:rFonts w:ascii="Times New Roman" w:hAnsi="Times New Roman"/>
                <w:b/>
              </w:rPr>
              <w:t>№</w:t>
            </w:r>
          </w:p>
          <w:p w:rsidR="00FE3639" w:rsidRPr="00FB1F86" w:rsidRDefault="00FE3639" w:rsidP="00FE3639">
            <w:pPr>
              <w:spacing w:after="0" w:line="240" w:lineRule="auto"/>
              <w:jc w:val="center"/>
              <w:rPr>
                <w:rFonts w:ascii="Times New Roman" w:hAnsi="Times New Roman"/>
                <w:b/>
              </w:rPr>
            </w:pPr>
            <w:r w:rsidRPr="00FB1F86">
              <w:rPr>
                <w:rFonts w:ascii="Times New Roman" w:hAnsi="Times New Roman"/>
                <w:b/>
              </w:rPr>
              <w:t>п/п</w:t>
            </w:r>
          </w:p>
        </w:tc>
        <w:tc>
          <w:tcPr>
            <w:tcW w:w="3688" w:type="dxa"/>
            <w:vMerge w:val="restart"/>
          </w:tcPr>
          <w:p w:rsidR="00FE3639" w:rsidRPr="00FB1F86" w:rsidRDefault="00FE3639" w:rsidP="00CD6415">
            <w:pPr>
              <w:jc w:val="center"/>
              <w:rPr>
                <w:rFonts w:ascii="Times New Roman" w:hAnsi="Times New Roman"/>
                <w:b/>
              </w:rPr>
            </w:pPr>
            <w:r w:rsidRPr="00FB1F86">
              <w:rPr>
                <w:rFonts w:ascii="Times New Roman" w:hAnsi="Times New Roman"/>
                <w:b/>
              </w:rPr>
              <w:t>Тема</w:t>
            </w:r>
          </w:p>
        </w:tc>
        <w:tc>
          <w:tcPr>
            <w:tcW w:w="850" w:type="dxa"/>
            <w:vMerge w:val="restart"/>
            <w:textDirection w:val="btLr"/>
            <w:vAlign w:val="center"/>
          </w:tcPr>
          <w:p w:rsidR="00FE3639" w:rsidRPr="00FB1F86" w:rsidRDefault="00FE3639" w:rsidP="00CD6415">
            <w:pPr>
              <w:ind w:left="113" w:right="113"/>
              <w:jc w:val="right"/>
              <w:rPr>
                <w:rFonts w:ascii="Times New Roman" w:hAnsi="Times New Roman"/>
                <w:b/>
              </w:rPr>
            </w:pPr>
            <w:r w:rsidRPr="00FB1F86">
              <w:rPr>
                <w:rFonts w:ascii="Times New Roman" w:hAnsi="Times New Roman"/>
                <w:b/>
              </w:rPr>
              <w:t>Компетенции</w:t>
            </w:r>
          </w:p>
        </w:tc>
        <w:tc>
          <w:tcPr>
            <w:tcW w:w="9639" w:type="dxa"/>
            <w:gridSpan w:val="5"/>
          </w:tcPr>
          <w:p w:rsidR="00FE3639" w:rsidRPr="00FB1F86" w:rsidRDefault="00FE3639" w:rsidP="00CD6415">
            <w:pPr>
              <w:spacing w:after="0" w:line="240" w:lineRule="auto"/>
              <w:jc w:val="center"/>
              <w:rPr>
                <w:rFonts w:ascii="Times New Roman" w:hAnsi="Times New Roman"/>
                <w:b/>
              </w:rPr>
            </w:pPr>
            <w:r>
              <w:rPr>
                <w:rFonts w:ascii="Times New Roman" w:hAnsi="Times New Roman"/>
                <w:b/>
              </w:rPr>
              <w:t>П</w:t>
            </w:r>
            <w:r w:rsidRPr="00FB1F86">
              <w:rPr>
                <w:rFonts w:ascii="Times New Roman" w:hAnsi="Times New Roman"/>
                <w:b/>
              </w:rPr>
              <w:t>ланируемые результаты обучения</w:t>
            </w:r>
          </w:p>
        </w:tc>
      </w:tr>
      <w:tr w:rsidR="00FE3639" w:rsidRPr="00FB1F86" w:rsidTr="00FE3639">
        <w:tc>
          <w:tcPr>
            <w:tcW w:w="560" w:type="dxa"/>
            <w:vMerge/>
          </w:tcPr>
          <w:p w:rsidR="00FE3639" w:rsidRPr="00FB1F86" w:rsidRDefault="00FE3639" w:rsidP="00CD6415">
            <w:pPr>
              <w:jc w:val="center"/>
              <w:rPr>
                <w:rFonts w:ascii="Times New Roman" w:hAnsi="Times New Roman"/>
                <w:b/>
              </w:rPr>
            </w:pPr>
          </w:p>
        </w:tc>
        <w:tc>
          <w:tcPr>
            <w:tcW w:w="3688" w:type="dxa"/>
            <w:vMerge/>
          </w:tcPr>
          <w:p w:rsidR="00FE3639" w:rsidRPr="00FB1F86" w:rsidRDefault="00FE3639" w:rsidP="00CD6415">
            <w:pPr>
              <w:jc w:val="center"/>
              <w:rPr>
                <w:rFonts w:ascii="Times New Roman" w:hAnsi="Times New Roman"/>
                <w:b/>
              </w:rPr>
            </w:pPr>
          </w:p>
        </w:tc>
        <w:tc>
          <w:tcPr>
            <w:tcW w:w="850" w:type="dxa"/>
            <w:vMerge/>
          </w:tcPr>
          <w:p w:rsidR="00FE3639" w:rsidRPr="00FB1F86" w:rsidRDefault="00FE3639" w:rsidP="00CD6415">
            <w:pPr>
              <w:jc w:val="center"/>
              <w:rPr>
                <w:rFonts w:ascii="Times New Roman" w:hAnsi="Times New Roman"/>
                <w:b/>
              </w:rPr>
            </w:pPr>
          </w:p>
        </w:tc>
        <w:tc>
          <w:tcPr>
            <w:tcW w:w="3515" w:type="dxa"/>
            <w:gridSpan w:val="3"/>
          </w:tcPr>
          <w:p w:rsidR="00FE3639" w:rsidRPr="00FB1F86" w:rsidRDefault="00FE3639" w:rsidP="00CD6415">
            <w:pPr>
              <w:spacing w:after="0" w:line="240" w:lineRule="auto"/>
              <w:jc w:val="center"/>
              <w:rPr>
                <w:rFonts w:ascii="Times New Roman" w:hAnsi="Times New Roman"/>
                <w:b/>
              </w:rPr>
            </w:pPr>
            <w:r w:rsidRPr="00FB1F86">
              <w:rPr>
                <w:rFonts w:ascii="Times New Roman" w:hAnsi="Times New Roman"/>
                <w:b/>
              </w:rPr>
              <w:t>знать</w:t>
            </w:r>
          </w:p>
        </w:tc>
        <w:tc>
          <w:tcPr>
            <w:tcW w:w="2694" w:type="dxa"/>
          </w:tcPr>
          <w:p w:rsidR="00FE3639" w:rsidRPr="00FB1F86" w:rsidRDefault="00FE3639" w:rsidP="00CD6415">
            <w:pPr>
              <w:spacing w:after="0" w:line="240" w:lineRule="auto"/>
              <w:jc w:val="center"/>
              <w:rPr>
                <w:rFonts w:ascii="Times New Roman" w:hAnsi="Times New Roman"/>
                <w:b/>
              </w:rPr>
            </w:pPr>
            <w:r w:rsidRPr="00FB1F86">
              <w:rPr>
                <w:rFonts w:ascii="Times New Roman" w:hAnsi="Times New Roman"/>
                <w:b/>
              </w:rPr>
              <w:t>уметь</w:t>
            </w:r>
          </w:p>
        </w:tc>
        <w:tc>
          <w:tcPr>
            <w:tcW w:w="3430" w:type="dxa"/>
          </w:tcPr>
          <w:p w:rsidR="00FE3639" w:rsidRPr="00FB1F86" w:rsidRDefault="00FE3639" w:rsidP="00CD6415">
            <w:pPr>
              <w:spacing w:after="0" w:line="240" w:lineRule="auto"/>
              <w:jc w:val="center"/>
              <w:rPr>
                <w:rFonts w:ascii="Times New Roman" w:hAnsi="Times New Roman"/>
                <w:b/>
              </w:rPr>
            </w:pPr>
            <w:r w:rsidRPr="00FB1F86">
              <w:rPr>
                <w:rFonts w:ascii="Times New Roman" w:hAnsi="Times New Roman"/>
                <w:b/>
              </w:rPr>
              <w:t>владеть</w:t>
            </w:r>
          </w:p>
        </w:tc>
      </w:tr>
      <w:tr w:rsidR="00FE3639" w:rsidRPr="00FB1F86" w:rsidTr="00FE3639">
        <w:trPr>
          <w:trHeight w:val="489"/>
        </w:trPr>
        <w:tc>
          <w:tcPr>
            <w:tcW w:w="560" w:type="dxa"/>
            <w:vMerge/>
          </w:tcPr>
          <w:p w:rsidR="00FE3639" w:rsidRPr="00FB1F86" w:rsidRDefault="00FE3639" w:rsidP="00CD6415">
            <w:pPr>
              <w:jc w:val="center"/>
              <w:rPr>
                <w:rFonts w:ascii="Times New Roman" w:hAnsi="Times New Roman"/>
                <w:b/>
              </w:rPr>
            </w:pPr>
          </w:p>
        </w:tc>
        <w:tc>
          <w:tcPr>
            <w:tcW w:w="3688" w:type="dxa"/>
            <w:vMerge/>
          </w:tcPr>
          <w:p w:rsidR="00FE3639" w:rsidRPr="00FB1F86" w:rsidRDefault="00FE3639" w:rsidP="00CD6415">
            <w:pPr>
              <w:jc w:val="center"/>
              <w:rPr>
                <w:rFonts w:ascii="Times New Roman" w:hAnsi="Times New Roman"/>
                <w:b/>
              </w:rPr>
            </w:pPr>
          </w:p>
        </w:tc>
        <w:tc>
          <w:tcPr>
            <w:tcW w:w="850" w:type="dxa"/>
            <w:vMerge/>
          </w:tcPr>
          <w:p w:rsidR="00FE3639" w:rsidRPr="00FB1F86" w:rsidRDefault="00FE3639" w:rsidP="00CD6415">
            <w:pPr>
              <w:jc w:val="center"/>
              <w:rPr>
                <w:rFonts w:ascii="Times New Roman" w:hAnsi="Times New Roman"/>
                <w:b/>
              </w:rPr>
            </w:pPr>
          </w:p>
        </w:tc>
        <w:tc>
          <w:tcPr>
            <w:tcW w:w="3515" w:type="dxa"/>
            <w:gridSpan w:val="3"/>
          </w:tcPr>
          <w:p w:rsidR="00FE3639" w:rsidRPr="00FE3639" w:rsidRDefault="00FE3639" w:rsidP="00FE3639">
            <w:pPr>
              <w:spacing w:after="0" w:line="240" w:lineRule="auto"/>
              <w:ind w:left="182"/>
              <w:contextualSpacing/>
              <w:rPr>
                <w:rFonts w:ascii="Times New Roman" w:hAnsi="Times New Roman" w:cs="Times New Roman"/>
              </w:rPr>
            </w:pPr>
            <w:r w:rsidRPr="00FE3639">
              <w:rPr>
                <w:rFonts w:ascii="Times New Roman" w:hAnsi="Times New Roman" w:cs="Times New Roman"/>
              </w:rPr>
              <w:t>основы законодательства, регулирующего жилищные правоотношения (предоставление и порядок использования, в том числе коллективного, жилых помещений, а также порядок выселения из них)</w:t>
            </w:r>
          </w:p>
        </w:tc>
        <w:tc>
          <w:tcPr>
            <w:tcW w:w="2694" w:type="dxa"/>
          </w:tcPr>
          <w:p w:rsidR="00FE3639" w:rsidRPr="00FE3639" w:rsidRDefault="00FE3639" w:rsidP="00FE3639">
            <w:pPr>
              <w:contextualSpacing/>
              <w:rPr>
                <w:rFonts w:ascii="Times New Roman" w:eastAsia="Calibri" w:hAnsi="Times New Roman" w:cs="Times New Roman"/>
                <w:b/>
                <w:bCs/>
              </w:rPr>
            </w:pPr>
            <w:r w:rsidRPr="00FE3639">
              <w:rPr>
                <w:rFonts w:ascii="Times New Roman" w:hAnsi="Times New Roman" w:cs="Times New Roman"/>
              </w:rPr>
              <w:t>определять нормы жилищного законодательства, регулирующего правоотношения в рамках возникшей проблемной ситуации</w:t>
            </w:r>
          </w:p>
        </w:tc>
        <w:tc>
          <w:tcPr>
            <w:tcW w:w="3430" w:type="dxa"/>
          </w:tcPr>
          <w:p w:rsidR="00FE3639" w:rsidRPr="00FE3639" w:rsidRDefault="00FE3639" w:rsidP="00FE3639">
            <w:pPr>
              <w:pStyle w:val="a7"/>
              <w:spacing w:after="0" w:line="240" w:lineRule="auto"/>
              <w:ind w:left="177"/>
              <w:rPr>
                <w:rFonts w:ascii="Times New Roman" w:hAnsi="Times New Roman" w:cs="Times New Roman"/>
              </w:rPr>
            </w:pPr>
            <w:r w:rsidRPr="00FE3639">
              <w:rPr>
                <w:rFonts w:ascii="Times New Roman" w:hAnsi="Times New Roman" w:cs="Times New Roman"/>
              </w:rPr>
              <w:t>навык</w:t>
            </w:r>
            <w:r>
              <w:rPr>
                <w:rFonts w:ascii="Times New Roman" w:hAnsi="Times New Roman" w:cs="Times New Roman"/>
              </w:rPr>
              <w:t>ами</w:t>
            </w:r>
            <w:r w:rsidRPr="00FE3639">
              <w:rPr>
                <w:rFonts w:ascii="Times New Roman" w:hAnsi="Times New Roman" w:cs="Times New Roman"/>
              </w:rPr>
              <w:t xml:space="preserve"> составления примерного плана юридически значимых действий, направленного на благоприятное разрешение возникшей проблемной ситуации в сфере жилищного права</w:t>
            </w:r>
          </w:p>
        </w:tc>
      </w:tr>
      <w:tr w:rsidR="00FE3639" w:rsidRPr="00FB1F86" w:rsidTr="00FE3639">
        <w:trPr>
          <w:trHeight w:val="455"/>
        </w:trPr>
        <w:tc>
          <w:tcPr>
            <w:tcW w:w="560" w:type="dxa"/>
            <w:vMerge/>
          </w:tcPr>
          <w:p w:rsidR="00FE3639" w:rsidRPr="00FB1F86" w:rsidRDefault="00FE3639" w:rsidP="00CD6415">
            <w:pPr>
              <w:jc w:val="center"/>
              <w:rPr>
                <w:rFonts w:ascii="Times New Roman" w:hAnsi="Times New Roman"/>
                <w:b/>
              </w:rPr>
            </w:pPr>
          </w:p>
        </w:tc>
        <w:tc>
          <w:tcPr>
            <w:tcW w:w="3688" w:type="dxa"/>
            <w:vMerge/>
          </w:tcPr>
          <w:p w:rsidR="00FE3639" w:rsidRPr="00FB1F86" w:rsidRDefault="00FE3639" w:rsidP="00CD6415">
            <w:pPr>
              <w:jc w:val="center"/>
              <w:rPr>
                <w:rFonts w:ascii="Times New Roman" w:hAnsi="Times New Roman"/>
                <w:b/>
              </w:rPr>
            </w:pPr>
          </w:p>
        </w:tc>
        <w:tc>
          <w:tcPr>
            <w:tcW w:w="850" w:type="dxa"/>
            <w:vMerge/>
          </w:tcPr>
          <w:p w:rsidR="00FE3639" w:rsidRPr="00FB1F86" w:rsidRDefault="00FE3639" w:rsidP="00CD6415">
            <w:pPr>
              <w:jc w:val="center"/>
              <w:rPr>
                <w:rFonts w:ascii="Times New Roman" w:hAnsi="Times New Roman"/>
                <w:b/>
              </w:rPr>
            </w:pPr>
          </w:p>
        </w:tc>
        <w:tc>
          <w:tcPr>
            <w:tcW w:w="1843" w:type="dxa"/>
            <w:gridSpan w:val="2"/>
          </w:tcPr>
          <w:p w:rsidR="00FE3639" w:rsidRPr="00BB2F77" w:rsidRDefault="00FE3639" w:rsidP="00CD6415">
            <w:pPr>
              <w:spacing w:after="0" w:line="240" w:lineRule="auto"/>
              <w:jc w:val="center"/>
              <w:rPr>
                <w:rFonts w:ascii="Times New Roman" w:hAnsi="Times New Roman"/>
                <w:b/>
                <w:sz w:val="20"/>
                <w:szCs w:val="20"/>
              </w:rPr>
            </w:pPr>
            <w:r w:rsidRPr="00BB2F77">
              <w:rPr>
                <w:rFonts w:ascii="Times New Roman" w:hAnsi="Times New Roman"/>
                <w:b/>
                <w:sz w:val="20"/>
                <w:szCs w:val="20"/>
              </w:rPr>
              <w:t xml:space="preserve">задания </w:t>
            </w:r>
          </w:p>
          <w:p w:rsidR="00FE3639" w:rsidRPr="00BB2F77" w:rsidRDefault="00FE3639" w:rsidP="00CD6415">
            <w:pPr>
              <w:spacing w:after="0" w:line="240" w:lineRule="auto"/>
              <w:jc w:val="center"/>
              <w:rPr>
                <w:rFonts w:ascii="Times New Roman" w:hAnsi="Times New Roman"/>
                <w:b/>
                <w:sz w:val="20"/>
                <w:szCs w:val="20"/>
              </w:rPr>
            </w:pPr>
            <w:r w:rsidRPr="00BB2F77">
              <w:rPr>
                <w:rFonts w:ascii="Times New Roman" w:hAnsi="Times New Roman"/>
                <w:b/>
                <w:sz w:val="20"/>
                <w:szCs w:val="20"/>
              </w:rPr>
              <w:t>закрытого типа</w:t>
            </w:r>
          </w:p>
        </w:tc>
        <w:tc>
          <w:tcPr>
            <w:tcW w:w="1672" w:type="dxa"/>
          </w:tcPr>
          <w:p w:rsidR="00FE3639" w:rsidRPr="00BB2F77" w:rsidRDefault="00FE3639" w:rsidP="00CD6415">
            <w:pPr>
              <w:spacing w:after="0" w:line="240" w:lineRule="auto"/>
              <w:jc w:val="center"/>
              <w:rPr>
                <w:rFonts w:ascii="Times New Roman" w:hAnsi="Times New Roman"/>
                <w:b/>
                <w:sz w:val="20"/>
                <w:szCs w:val="20"/>
              </w:rPr>
            </w:pPr>
            <w:r w:rsidRPr="00BB2F77">
              <w:rPr>
                <w:rFonts w:ascii="Times New Roman" w:hAnsi="Times New Roman"/>
                <w:b/>
                <w:sz w:val="20"/>
                <w:szCs w:val="20"/>
              </w:rPr>
              <w:t>задания открытого типа</w:t>
            </w:r>
          </w:p>
        </w:tc>
        <w:tc>
          <w:tcPr>
            <w:tcW w:w="2694" w:type="dxa"/>
          </w:tcPr>
          <w:p w:rsidR="00FE3639" w:rsidRPr="00BB2F77" w:rsidRDefault="00FE3639" w:rsidP="00CD6415">
            <w:pPr>
              <w:spacing w:after="0" w:line="240" w:lineRule="auto"/>
              <w:jc w:val="center"/>
              <w:rPr>
                <w:rFonts w:ascii="Times New Roman" w:hAnsi="Times New Roman"/>
                <w:b/>
                <w:sz w:val="20"/>
                <w:szCs w:val="20"/>
              </w:rPr>
            </w:pPr>
            <w:r w:rsidRPr="00BB2F77">
              <w:rPr>
                <w:rFonts w:ascii="Times New Roman" w:hAnsi="Times New Roman"/>
                <w:b/>
                <w:sz w:val="20"/>
                <w:szCs w:val="20"/>
              </w:rPr>
              <w:t>задания закрытого типа</w:t>
            </w:r>
          </w:p>
        </w:tc>
        <w:tc>
          <w:tcPr>
            <w:tcW w:w="3430" w:type="dxa"/>
          </w:tcPr>
          <w:p w:rsidR="00FE3639" w:rsidRPr="00BB2F77" w:rsidRDefault="00FE3639" w:rsidP="00CD6415">
            <w:pPr>
              <w:spacing w:after="0" w:line="240" w:lineRule="auto"/>
              <w:jc w:val="center"/>
              <w:rPr>
                <w:rFonts w:ascii="Times New Roman" w:hAnsi="Times New Roman"/>
                <w:b/>
                <w:sz w:val="20"/>
                <w:szCs w:val="20"/>
              </w:rPr>
            </w:pPr>
            <w:r w:rsidRPr="00BB2F77">
              <w:rPr>
                <w:rFonts w:ascii="Times New Roman" w:hAnsi="Times New Roman"/>
                <w:b/>
                <w:sz w:val="20"/>
                <w:szCs w:val="20"/>
              </w:rPr>
              <w:t>задания открытого типа</w:t>
            </w:r>
          </w:p>
        </w:tc>
      </w:tr>
      <w:tr w:rsidR="00FE3639" w:rsidRPr="00FB1F86" w:rsidTr="00FE3639">
        <w:trPr>
          <w:cantSplit/>
          <w:trHeight w:val="3108"/>
        </w:trPr>
        <w:tc>
          <w:tcPr>
            <w:tcW w:w="560" w:type="dxa"/>
            <w:vMerge/>
          </w:tcPr>
          <w:p w:rsidR="00FE3639" w:rsidRPr="00FB1F86" w:rsidRDefault="00FE3639" w:rsidP="00CD6415">
            <w:pPr>
              <w:jc w:val="center"/>
              <w:rPr>
                <w:rFonts w:ascii="Times New Roman" w:hAnsi="Times New Roman"/>
                <w:b/>
              </w:rPr>
            </w:pPr>
          </w:p>
        </w:tc>
        <w:tc>
          <w:tcPr>
            <w:tcW w:w="3688" w:type="dxa"/>
            <w:vMerge/>
          </w:tcPr>
          <w:p w:rsidR="00FE3639" w:rsidRPr="00FB1F86" w:rsidRDefault="00FE3639" w:rsidP="00CD6415">
            <w:pPr>
              <w:jc w:val="center"/>
              <w:rPr>
                <w:rFonts w:ascii="Times New Roman" w:hAnsi="Times New Roman"/>
                <w:b/>
              </w:rPr>
            </w:pPr>
          </w:p>
        </w:tc>
        <w:tc>
          <w:tcPr>
            <w:tcW w:w="850" w:type="dxa"/>
            <w:vMerge/>
          </w:tcPr>
          <w:p w:rsidR="00FE3639" w:rsidRPr="00FB1F86" w:rsidRDefault="00FE3639" w:rsidP="00CD6415">
            <w:pPr>
              <w:jc w:val="center"/>
              <w:rPr>
                <w:rFonts w:ascii="Times New Roman" w:hAnsi="Times New Roman"/>
                <w:b/>
              </w:rPr>
            </w:pPr>
          </w:p>
        </w:tc>
        <w:tc>
          <w:tcPr>
            <w:tcW w:w="993" w:type="dxa"/>
            <w:textDirection w:val="btLr"/>
            <w:vAlign w:val="center"/>
          </w:tcPr>
          <w:p w:rsidR="00FE3639" w:rsidRPr="00FB1F86" w:rsidRDefault="00FE3639" w:rsidP="00CD6415">
            <w:pPr>
              <w:spacing w:line="240" w:lineRule="auto"/>
              <w:ind w:left="57"/>
              <w:rPr>
                <w:rFonts w:ascii="Times New Roman" w:hAnsi="Times New Roman"/>
                <w:b/>
              </w:rPr>
            </w:pPr>
            <w:r w:rsidRPr="00FB1F86">
              <w:rPr>
                <w:rFonts w:ascii="Times New Roman" w:eastAsia="+mn-ea" w:hAnsi="Times New Roman"/>
                <w:color w:val="000000"/>
              </w:rPr>
              <w:t>Задания на выбор одного варианта ответа</w:t>
            </w:r>
          </w:p>
        </w:tc>
        <w:tc>
          <w:tcPr>
            <w:tcW w:w="850" w:type="dxa"/>
            <w:textDirection w:val="btLr"/>
            <w:vAlign w:val="center"/>
          </w:tcPr>
          <w:p w:rsidR="00FE3639" w:rsidRPr="00FB1F86" w:rsidRDefault="00FE3639" w:rsidP="00CD6415">
            <w:pPr>
              <w:spacing w:line="240" w:lineRule="auto"/>
              <w:ind w:left="57"/>
              <w:rPr>
                <w:rFonts w:ascii="Times New Roman" w:hAnsi="Times New Roman"/>
                <w:b/>
              </w:rPr>
            </w:pPr>
            <w:r w:rsidRPr="00FB1F86">
              <w:rPr>
                <w:rFonts w:ascii="Times New Roman" w:eastAsia="+mn-ea" w:hAnsi="Times New Roman"/>
                <w:color w:val="000000"/>
              </w:rPr>
              <w:t>Задания на выбор нескольких вариантов ответов</w:t>
            </w:r>
          </w:p>
        </w:tc>
        <w:tc>
          <w:tcPr>
            <w:tcW w:w="1672" w:type="dxa"/>
            <w:textDirection w:val="btLr"/>
            <w:vAlign w:val="center"/>
          </w:tcPr>
          <w:p w:rsidR="00FE3639" w:rsidRPr="00FB1F86" w:rsidRDefault="00FE3639" w:rsidP="00CD6415">
            <w:pPr>
              <w:spacing w:line="240" w:lineRule="auto"/>
              <w:ind w:left="57"/>
              <w:rPr>
                <w:rFonts w:ascii="Times New Roman" w:hAnsi="Times New Roman"/>
              </w:rPr>
            </w:pPr>
            <w:r w:rsidRPr="00FB1F86">
              <w:rPr>
                <w:rFonts w:ascii="Times New Roman" w:eastAsia="+mn-ea" w:hAnsi="Times New Roman"/>
                <w:color w:val="000000"/>
              </w:rPr>
              <w:t>Дополнение к контексту / ввод правильного ответа</w:t>
            </w:r>
          </w:p>
        </w:tc>
        <w:tc>
          <w:tcPr>
            <w:tcW w:w="2694" w:type="dxa"/>
          </w:tcPr>
          <w:p w:rsidR="00FE3639" w:rsidRDefault="00FE3639" w:rsidP="00CD6415">
            <w:pPr>
              <w:spacing w:line="204" w:lineRule="auto"/>
              <w:ind w:left="57"/>
              <w:jc w:val="center"/>
              <w:rPr>
                <w:rFonts w:ascii="Times New Roman" w:eastAsia="+mn-ea" w:hAnsi="Times New Roman"/>
                <w:color w:val="000000"/>
              </w:rPr>
            </w:pPr>
            <w:r w:rsidRPr="00FB1F86">
              <w:rPr>
                <w:rFonts w:ascii="Times New Roman" w:eastAsia="+mn-ea" w:hAnsi="Times New Roman"/>
                <w:color w:val="000000"/>
              </w:rPr>
              <w:t>Задания на установление соответствий</w:t>
            </w:r>
          </w:p>
          <w:p w:rsidR="00FE3639" w:rsidRDefault="00FE3639" w:rsidP="00CD6415">
            <w:pPr>
              <w:spacing w:line="204" w:lineRule="auto"/>
              <w:ind w:left="57"/>
              <w:jc w:val="center"/>
              <w:rPr>
                <w:rFonts w:ascii="Times New Roman" w:eastAsia="+mn-ea" w:hAnsi="Times New Roman"/>
                <w:color w:val="000000"/>
              </w:rPr>
            </w:pPr>
          </w:p>
          <w:p w:rsidR="00FE3639" w:rsidRDefault="00FE3639" w:rsidP="00CD6415">
            <w:pPr>
              <w:spacing w:line="204" w:lineRule="auto"/>
              <w:ind w:left="57"/>
              <w:jc w:val="center"/>
              <w:rPr>
                <w:rFonts w:ascii="Times New Roman" w:eastAsia="+mn-ea" w:hAnsi="Times New Roman"/>
                <w:color w:val="000000"/>
              </w:rPr>
            </w:pPr>
          </w:p>
          <w:p w:rsidR="00FE3639" w:rsidRPr="00FB1F86" w:rsidRDefault="00FE3639" w:rsidP="00CD6415">
            <w:pPr>
              <w:spacing w:line="204" w:lineRule="auto"/>
              <w:ind w:left="57"/>
              <w:jc w:val="center"/>
              <w:rPr>
                <w:rFonts w:ascii="Times New Roman" w:hAnsi="Times New Roman"/>
                <w:b/>
              </w:rPr>
            </w:pPr>
          </w:p>
          <w:p w:rsidR="00FE3639" w:rsidRPr="00FB1F86" w:rsidRDefault="00FE3639" w:rsidP="00CD6415">
            <w:pPr>
              <w:jc w:val="center"/>
              <w:rPr>
                <w:rFonts w:ascii="Times New Roman" w:hAnsi="Times New Roman"/>
                <w:b/>
              </w:rPr>
            </w:pPr>
          </w:p>
        </w:tc>
        <w:tc>
          <w:tcPr>
            <w:tcW w:w="3430" w:type="dxa"/>
          </w:tcPr>
          <w:p w:rsidR="00FE3639" w:rsidRPr="00A35674" w:rsidRDefault="00A35674" w:rsidP="00A35674">
            <w:pPr>
              <w:spacing w:line="192" w:lineRule="auto"/>
              <w:jc w:val="center"/>
              <w:rPr>
                <w:rFonts w:ascii="Times New Roman" w:hAnsi="Times New Roman"/>
              </w:rPr>
            </w:pPr>
            <w:r w:rsidRPr="00A35674">
              <w:rPr>
                <w:rFonts w:ascii="Times New Roman" w:hAnsi="Times New Roman"/>
              </w:rPr>
              <w:t>Задания с развернутым ответом</w:t>
            </w:r>
          </w:p>
        </w:tc>
      </w:tr>
      <w:tr w:rsidR="00FE3639" w:rsidRPr="00FB1F86" w:rsidTr="00FE3639">
        <w:trPr>
          <w:cantSplit/>
          <w:trHeight w:val="70"/>
        </w:trPr>
        <w:tc>
          <w:tcPr>
            <w:tcW w:w="560" w:type="dxa"/>
            <w:vMerge/>
          </w:tcPr>
          <w:p w:rsidR="00FE3639" w:rsidRPr="00FB1F86" w:rsidRDefault="00FE3639" w:rsidP="00CD6415">
            <w:pPr>
              <w:jc w:val="center"/>
              <w:rPr>
                <w:rFonts w:ascii="Times New Roman" w:hAnsi="Times New Roman"/>
                <w:b/>
              </w:rPr>
            </w:pPr>
          </w:p>
        </w:tc>
        <w:tc>
          <w:tcPr>
            <w:tcW w:w="3688" w:type="dxa"/>
            <w:vMerge/>
          </w:tcPr>
          <w:p w:rsidR="00FE3639" w:rsidRPr="00FB1F86" w:rsidRDefault="00FE3639" w:rsidP="00CD6415">
            <w:pPr>
              <w:jc w:val="center"/>
              <w:rPr>
                <w:rFonts w:ascii="Times New Roman" w:hAnsi="Times New Roman"/>
                <w:b/>
              </w:rPr>
            </w:pPr>
          </w:p>
        </w:tc>
        <w:tc>
          <w:tcPr>
            <w:tcW w:w="850" w:type="dxa"/>
            <w:vMerge/>
          </w:tcPr>
          <w:p w:rsidR="00FE3639" w:rsidRPr="00FB1F86" w:rsidRDefault="00FE3639" w:rsidP="00CD6415">
            <w:pPr>
              <w:jc w:val="center"/>
              <w:rPr>
                <w:rFonts w:ascii="Times New Roman" w:hAnsi="Times New Roman"/>
                <w:b/>
              </w:rPr>
            </w:pPr>
          </w:p>
        </w:tc>
        <w:tc>
          <w:tcPr>
            <w:tcW w:w="9639" w:type="dxa"/>
            <w:gridSpan w:val="5"/>
            <w:vAlign w:val="center"/>
          </w:tcPr>
          <w:p w:rsidR="00FE3639" w:rsidRPr="00FE3639" w:rsidRDefault="00FE3639" w:rsidP="00FE3639">
            <w:pPr>
              <w:spacing w:after="0" w:line="240" w:lineRule="auto"/>
              <w:jc w:val="center"/>
              <w:rPr>
                <w:rFonts w:ascii="Times New Roman" w:eastAsia="+mn-ea" w:hAnsi="Times New Roman"/>
                <w:b/>
                <w:color w:val="000000"/>
                <w:sz w:val="24"/>
                <w:szCs w:val="24"/>
              </w:rPr>
            </w:pPr>
            <w:r w:rsidRPr="00FE3639">
              <w:rPr>
                <w:rFonts w:ascii="Times New Roman" w:eastAsia="+mn-ea" w:hAnsi="Times New Roman"/>
                <w:b/>
                <w:color w:val="000000"/>
                <w:sz w:val="24"/>
                <w:szCs w:val="24"/>
              </w:rPr>
              <w:t>Номера заданий</w:t>
            </w:r>
          </w:p>
        </w:tc>
      </w:tr>
      <w:tr w:rsidR="00A404C0" w:rsidRPr="00FB1F86" w:rsidTr="00FE3639">
        <w:trPr>
          <w:cantSplit/>
          <w:trHeight w:val="473"/>
        </w:trPr>
        <w:tc>
          <w:tcPr>
            <w:tcW w:w="560" w:type="dxa"/>
          </w:tcPr>
          <w:p w:rsidR="00A404C0" w:rsidRPr="00FE3639" w:rsidRDefault="00A404C0" w:rsidP="00515A9E">
            <w:pPr>
              <w:pStyle w:val="a7"/>
              <w:numPr>
                <w:ilvl w:val="0"/>
                <w:numId w:val="8"/>
              </w:numPr>
              <w:spacing w:after="0" w:line="240" w:lineRule="auto"/>
              <w:ind w:left="0" w:firstLine="0"/>
              <w:jc w:val="center"/>
              <w:rPr>
                <w:rFonts w:ascii="Times New Roman" w:hAnsi="Times New Roman" w:cs="Times New Roman"/>
                <w:sz w:val="24"/>
                <w:szCs w:val="24"/>
              </w:rPr>
            </w:pPr>
          </w:p>
        </w:tc>
        <w:tc>
          <w:tcPr>
            <w:tcW w:w="3688" w:type="dxa"/>
          </w:tcPr>
          <w:p w:rsidR="00A404C0" w:rsidRPr="009E5DB4" w:rsidRDefault="009E5DB4" w:rsidP="008C7A98">
            <w:pPr>
              <w:rPr>
                <w:rFonts w:ascii="Times New Roman" w:hAnsi="Times New Roman" w:cs="Times New Roman"/>
                <w:sz w:val="24"/>
                <w:szCs w:val="24"/>
              </w:rPr>
            </w:pPr>
            <w:r w:rsidRPr="009E5DB4">
              <w:rPr>
                <w:rFonts w:ascii="Times New Roman" w:hAnsi="Times New Roman" w:cs="Times New Roman"/>
                <w:sz w:val="24"/>
                <w:szCs w:val="24"/>
              </w:rPr>
              <w:t>Понятие, предмет и метод жилищного права. Жилищное законодательство.</w:t>
            </w:r>
          </w:p>
        </w:tc>
        <w:tc>
          <w:tcPr>
            <w:tcW w:w="850" w:type="dxa"/>
          </w:tcPr>
          <w:p w:rsidR="00A404C0" w:rsidRPr="00ED2279" w:rsidRDefault="00A404C0" w:rsidP="00CD6415">
            <w:pPr>
              <w:jc w:val="center"/>
              <w:rPr>
                <w:rFonts w:ascii="Times New Roman" w:hAnsi="Times New Roman"/>
              </w:rPr>
            </w:pPr>
            <w:r>
              <w:rPr>
                <w:rFonts w:ascii="Times New Roman" w:hAnsi="Times New Roman"/>
              </w:rPr>
              <w:t>УК-1</w:t>
            </w:r>
          </w:p>
        </w:tc>
        <w:tc>
          <w:tcPr>
            <w:tcW w:w="993" w:type="dxa"/>
          </w:tcPr>
          <w:p w:rsidR="00A404C0" w:rsidRDefault="00A404C0" w:rsidP="00CD6415">
            <w:pPr>
              <w:spacing w:after="0" w:line="240" w:lineRule="auto"/>
              <w:ind w:left="-102"/>
              <w:jc w:val="center"/>
              <w:rPr>
                <w:rFonts w:ascii="Times New Roman" w:eastAsia="+mn-ea" w:hAnsi="Times New Roman"/>
              </w:rPr>
            </w:pPr>
            <w:r>
              <w:rPr>
                <w:rFonts w:ascii="Times New Roman" w:eastAsia="+mn-ea" w:hAnsi="Times New Roman"/>
              </w:rPr>
              <w:t>1.5</w:t>
            </w:r>
          </w:p>
          <w:p w:rsidR="00A404C0" w:rsidRDefault="00A404C0" w:rsidP="00CD6415">
            <w:pPr>
              <w:spacing w:after="0" w:line="240" w:lineRule="auto"/>
              <w:ind w:left="-102"/>
              <w:jc w:val="center"/>
              <w:rPr>
                <w:rFonts w:ascii="Times New Roman" w:eastAsia="+mn-ea" w:hAnsi="Times New Roman"/>
              </w:rPr>
            </w:pPr>
            <w:r>
              <w:rPr>
                <w:rFonts w:ascii="Times New Roman" w:eastAsia="+mn-ea" w:hAnsi="Times New Roman"/>
              </w:rPr>
              <w:t>1.6</w:t>
            </w:r>
          </w:p>
          <w:p w:rsidR="00A404C0" w:rsidRDefault="00A404C0" w:rsidP="00CD6415">
            <w:pPr>
              <w:spacing w:after="0" w:line="240" w:lineRule="auto"/>
              <w:ind w:left="-102"/>
              <w:jc w:val="center"/>
              <w:rPr>
                <w:rFonts w:ascii="Times New Roman" w:eastAsia="+mn-ea" w:hAnsi="Times New Roman"/>
              </w:rPr>
            </w:pPr>
            <w:r>
              <w:rPr>
                <w:rFonts w:ascii="Times New Roman" w:eastAsia="+mn-ea" w:hAnsi="Times New Roman"/>
              </w:rPr>
              <w:t>1.7</w:t>
            </w:r>
          </w:p>
          <w:p w:rsidR="00A404C0" w:rsidRDefault="00A404C0" w:rsidP="00CD6415">
            <w:pPr>
              <w:spacing w:after="0" w:line="240" w:lineRule="auto"/>
              <w:ind w:left="-102"/>
              <w:jc w:val="center"/>
              <w:rPr>
                <w:rFonts w:ascii="Times New Roman" w:eastAsia="+mn-ea" w:hAnsi="Times New Roman"/>
              </w:rPr>
            </w:pPr>
            <w:r>
              <w:rPr>
                <w:rFonts w:ascii="Times New Roman" w:eastAsia="+mn-ea" w:hAnsi="Times New Roman"/>
              </w:rPr>
              <w:t>1.8</w:t>
            </w:r>
          </w:p>
          <w:p w:rsidR="00A404C0" w:rsidRDefault="00A404C0" w:rsidP="00CD6415">
            <w:pPr>
              <w:spacing w:after="0" w:line="240" w:lineRule="auto"/>
              <w:ind w:left="-102"/>
              <w:jc w:val="center"/>
              <w:rPr>
                <w:rFonts w:ascii="Times New Roman" w:eastAsia="+mn-ea" w:hAnsi="Times New Roman"/>
              </w:rPr>
            </w:pPr>
            <w:r>
              <w:rPr>
                <w:rFonts w:ascii="Times New Roman" w:eastAsia="+mn-ea" w:hAnsi="Times New Roman"/>
              </w:rPr>
              <w:t>1.9</w:t>
            </w:r>
          </w:p>
          <w:p w:rsidR="00A404C0" w:rsidRDefault="00A404C0" w:rsidP="00CD6415">
            <w:pPr>
              <w:spacing w:after="0" w:line="240" w:lineRule="auto"/>
              <w:ind w:left="-102"/>
              <w:jc w:val="center"/>
              <w:rPr>
                <w:rFonts w:ascii="Times New Roman" w:eastAsia="+mn-ea" w:hAnsi="Times New Roman"/>
              </w:rPr>
            </w:pPr>
            <w:r>
              <w:rPr>
                <w:rFonts w:ascii="Times New Roman" w:eastAsia="+mn-ea" w:hAnsi="Times New Roman"/>
              </w:rPr>
              <w:t xml:space="preserve">1.10 </w:t>
            </w:r>
          </w:p>
          <w:p w:rsidR="00A404C0" w:rsidRDefault="00A404C0" w:rsidP="00CD6415">
            <w:pPr>
              <w:spacing w:after="0" w:line="240" w:lineRule="auto"/>
              <w:ind w:left="-102"/>
              <w:jc w:val="center"/>
              <w:rPr>
                <w:rFonts w:ascii="Times New Roman" w:eastAsia="+mn-ea" w:hAnsi="Times New Roman"/>
              </w:rPr>
            </w:pPr>
            <w:r>
              <w:rPr>
                <w:rFonts w:ascii="Times New Roman" w:eastAsia="+mn-ea" w:hAnsi="Times New Roman"/>
              </w:rPr>
              <w:t xml:space="preserve">1.11 </w:t>
            </w:r>
          </w:p>
          <w:p w:rsidR="00A404C0" w:rsidRPr="00ED2279" w:rsidRDefault="00A404C0" w:rsidP="00CD6415">
            <w:pPr>
              <w:spacing w:after="0" w:line="240" w:lineRule="auto"/>
              <w:ind w:left="-102"/>
              <w:jc w:val="center"/>
              <w:rPr>
                <w:rFonts w:ascii="Times New Roman" w:eastAsia="+mn-ea" w:hAnsi="Times New Roman"/>
              </w:rPr>
            </w:pPr>
            <w:r>
              <w:rPr>
                <w:rFonts w:ascii="Times New Roman" w:eastAsia="+mn-ea" w:hAnsi="Times New Roman"/>
              </w:rPr>
              <w:t>1.12</w:t>
            </w:r>
          </w:p>
        </w:tc>
        <w:tc>
          <w:tcPr>
            <w:tcW w:w="850" w:type="dxa"/>
          </w:tcPr>
          <w:p w:rsidR="00A404C0" w:rsidRPr="00FB1F86" w:rsidRDefault="00A404C0" w:rsidP="00CD6415">
            <w:pPr>
              <w:ind w:left="57"/>
              <w:jc w:val="center"/>
              <w:rPr>
                <w:rFonts w:ascii="Times New Roman" w:eastAsia="+mn-ea" w:hAnsi="Times New Roman"/>
                <w:color w:val="000000"/>
              </w:rPr>
            </w:pPr>
            <w:r>
              <w:rPr>
                <w:rFonts w:ascii="Times New Roman" w:eastAsia="+mn-ea" w:hAnsi="Times New Roman"/>
                <w:color w:val="000000"/>
              </w:rPr>
              <w:t>1.13</w:t>
            </w:r>
          </w:p>
        </w:tc>
        <w:tc>
          <w:tcPr>
            <w:tcW w:w="1672" w:type="dxa"/>
          </w:tcPr>
          <w:p w:rsidR="00A404C0" w:rsidRPr="00FB1F86" w:rsidRDefault="00A404C0" w:rsidP="00CD6415">
            <w:pPr>
              <w:ind w:left="-101"/>
              <w:jc w:val="center"/>
              <w:rPr>
                <w:rFonts w:ascii="Times New Roman" w:eastAsia="+mn-ea" w:hAnsi="Times New Roman"/>
                <w:color w:val="000000"/>
              </w:rPr>
            </w:pPr>
            <w:r>
              <w:rPr>
                <w:rFonts w:ascii="Times New Roman" w:eastAsia="+mn-ea" w:hAnsi="Times New Roman"/>
                <w:color w:val="000000"/>
              </w:rPr>
              <w:t>1.19</w:t>
            </w:r>
          </w:p>
        </w:tc>
        <w:tc>
          <w:tcPr>
            <w:tcW w:w="2694" w:type="dxa"/>
          </w:tcPr>
          <w:p w:rsidR="00A404C0" w:rsidRDefault="00A404C0" w:rsidP="00CD6415">
            <w:pPr>
              <w:spacing w:after="0" w:line="240" w:lineRule="auto"/>
              <w:jc w:val="center"/>
              <w:rPr>
                <w:rFonts w:ascii="Times New Roman" w:hAnsi="Times New Roman"/>
              </w:rPr>
            </w:pPr>
            <w:r>
              <w:rPr>
                <w:rFonts w:ascii="Times New Roman" w:hAnsi="Times New Roman"/>
              </w:rPr>
              <w:t>1.14</w:t>
            </w:r>
          </w:p>
          <w:p w:rsidR="00A404C0" w:rsidRDefault="00A404C0" w:rsidP="00CD6415">
            <w:pPr>
              <w:spacing w:after="0" w:line="240" w:lineRule="auto"/>
              <w:jc w:val="center"/>
              <w:rPr>
                <w:rFonts w:ascii="Times New Roman" w:hAnsi="Times New Roman"/>
              </w:rPr>
            </w:pPr>
            <w:r>
              <w:rPr>
                <w:rFonts w:ascii="Times New Roman" w:hAnsi="Times New Roman"/>
              </w:rPr>
              <w:t>1.15</w:t>
            </w:r>
          </w:p>
          <w:p w:rsidR="00A404C0" w:rsidRDefault="00A404C0" w:rsidP="00CD6415">
            <w:pPr>
              <w:spacing w:after="0" w:line="240" w:lineRule="auto"/>
              <w:jc w:val="center"/>
              <w:rPr>
                <w:rFonts w:ascii="Times New Roman" w:hAnsi="Times New Roman"/>
              </w:rPr>
            </w:pPr>
            <w:r>
              <w:rPr>
                <w:rFonts w:ascii="Times New Roman" w:hAnsi="Times New Roman"/>
              </w:rPr>
              <w:t>1.16</w:t>
            </w:r>
          </w:p>
          <w:p w:rsidR="00A404C0" w:rsidRDefault="00A404C0" w:rsidP="00CD6415">
            <w:pPr>
              <w:spacing w:after="0" w:line="240" w:lineRule="auto"/>
              <w:jc w:val="center"/>
              <w:rPr>
                <w:rFonts w:ascii="Times New Roman" w:hAnsi="Times New Roman"/>
              </w:rPr>
            </w:pPr>
            <w:r>
              <w:rPr>
                <w:rFonts w:ascii="Times New Roman" w:hAnsi="Times New Roman"/>
              </w:rPr>
              <w:t>1.17</w:t>
            </w:r>
          </w:p>
          <w:p w:rsidR="00A404C0" w:rsidRPr="00FB1F86" w:rsidRDefault="00A404C0" w:rsidP="00CD6415">
            <w:pPr>
              <w:spacing w:after="0" w:line="240" w:lineRule="auto"/>
              <w:jc w:val="center"/>
              <w:rPr>
                <w:rFonts w:ascii="Times New Roman" w:hAnsi="Times New Roman"/>
              </w:rPr>
            </w:pPr>
            <w:r>
              <w:rPr>
                <w:rFonts w:ascii="Times New Roman" w:hAnsi="Times New Roman"/>
              </w:rPr>
              <w:t>1.18</w:t>
            </w:r>
          </w:p>
        </w:tc>
        <w:tc>
          <w:tcPr>
            <w:tcW w:w="3430" w:type="dxa"/>
          </w:tcPr>
          <w:p w:rsidR="00A404C0" w:rsidRDefault="00A404C0" w:rsidP="00CD6415">
            <w:pPr>
              <w:spacing w:after="0" w:line="240" w:lineRule="auto"/>
              <w:jc w:val="center"/>
              <w:rPr>
                <w:rFonts w:ascii="Times New Roman" w:hAnsi="Times New Roman"/>
              </w:rPr>
            </w:pPr>
            <w:r>
              <w:rPr>
                <w:rFonts w:ascii="Times New Roman" w:hAnsi="Times New Roman"/>
              </w:rPr>
              <w:t>1.1</w:t>
            </w:r>
          </w:p>
          <w:p w:rsidR="00A404C0" w:rsidRDefault="00A404C0" w:rsidP="00CD6415">
            <w:pPr>
              <w:spacing w:after="0" w:line="240" w:lineRule="auto"/>
              <w:jc w:val="center"/>
              <w:rPr>
                <w:rFonts w:ascii="Times New Roman" w:hAnsi="Times New Roman"/>
              </w:rPr>
            </w:pPr>
            <w:r>
              <w:rPr>
                <w:rFonts w:ascii="Times New Roman" w:hAnsi="Times New Roman"/>
              </w:rPr>
              <w:t>1.2</w:t>
            </w:r>
          </w:p>
          <w:p w:rsidR="00A404C0" w:rsidRDefault="00A404C0" w:rsidP="00CD6415">
            <w:pPr>
              <w:spacing w:after="0" w:line="240" w:lineRule="auto"/>
              <w:jc w:val="center"/>
              <w:rPr>
                <w:rFonts w:ascii="Times New Roman" w:hAnsi="Times New Roman"/>
              </w:rPr>
            </w:pPr>
            <w:r>
              <w:rPr>
                <w:rFonts w:ascii="Times New Roman" w:hAnsi="Times New Roman"/>
              </w:rPr>
              <w:t>1.3</w:t>
            </w:r>
          </w:p>
          <w:p w:rsidR="00A404C0" w:rsidRPr="00FB1F86" w:rsidRDefault="00A404C0" w:rsidP="00CD6415">
            <w:pPr>
              <w:spacing w:after="0" w:line="240" w:lineRule="auto"/>
              <w:jc w:val="center"/>
              <w:rPr>
                <w:rFonts w:ascii="Times New Roman" w:hAnsi="Times New Roman"/>
              </w:rPr>
            </w:pPr>
            <w:r>
              <w:rPr>
                <w:rFonts w:ascii="Times New Roman" w:hAnsi="Times New Roman"/>
              </w:rPr>
              <w:t>1.4</w:t>
            </w:r>
          </w:p>
        </w:tc>
      </w:tr>
      <w:tr w:rsidR="00A404C0" w:rsidRPr="00FB1F86" w:rsidTr="00FE3639">
        <w:trPr>
          <w:cantSplit/>
          <w:trHeight w:val="503"/>
        </w:trPr>
        <w:tc>
          <w:tcPr>
            <w:tcW w:w="560" w:type="dxa"/>
          </w:tcPr>
          <w:p w:rsidR="00A404C0" w:rsidRPr="00FE3639" w:rsidRDefault="00A404C0" w:rsidP="00515A9E">
            <w:pPr>
              <w:pStyle w:val="a7"/>
              <w:numPr>
                <w:ilvl w:val="0"/>
                <w:numId w:val="8"/>
              </w:numPr>
              <w:spacing w:after="0" w:line="240" w:lineRule="auto"/>
              <w:ind w:left="0" w:firstLine="0"/>
              <w:jc w:val="center"/>
              <w:rPr>
                <w:rFonts w:ascii="Times New Roman" w:hAnsi="Times New Roman" w:cs="Times New Roman"/>
                <w:sz w:val="24"/>
                <w:szCs w:val="24"/>
              </w:rPr>
            </w:pPr>
            <w:r w:rsidRPr="00FE3639">
              <w:rPr>
                <w:rFonts w:ascii="Times New Roman" w:hAnsi="Times New Roman" w:cs="Times New Roman"/>
                <w:sz w:val="24"/>
                <w:szCs w:val="24"/>
              </w:rPr>
              <w:lastRenderedPageBreak/>
              <w:t>2</w:t>
            </w:r>
          </w:p>
        </w:tc>
        <w:tc>
          <w:tcPr>
            <w:tcW w:w="3688" w:type="dxa"/>
          </w:tcPr>
          <w:p w:rsidR="00A404C0" w:rsidRPr="009E5DB4" w:rsidRDefault="009E5DB4" w:rsidP="00FE3639">
            <w:pPr>
              <w:rPr>
                <w:rFonts w:ascii="Times New Roman" w:hAnsi="Times New Roman" w:cs="Times New Roman"/>
                <w:sz w:val="24"/>
                <w:szCs w:val="24"/>
              </w:rPr>
            </w:pPr>
            <w:r w:rsidRPr="009E5DB4">
              <w:rPr>
                <w:rFonts w:ascii="Times New Roman" w:hAnsi="Times New Roman" w:cs="Times New Roman"/>
                <w:sz w:val="24"/>
                <w:szCs w:val="24"/>
              </w:rPr>
              <w:t>Жилищные правоотношения</w:t>
            </w:r>
          </w:p>
        </w:tc>
        <w:tc>
          <w:tcPr>
            <w:tcW w:w="850" w:type="dxa"/>
          </w:tcPr>
          <w:p w:rsidR="00A404C0" w:rsidRDefault="00A404C0">
            <w:r w:rsidRPr="005A1A13">
              <w:rPr>
                <w:rFonts w:ascii="Times New Roman" w:hAnsi="Times New Roman"/>
              </w:rPr>
              <w:t>УК-1</w:t>
            </w:r>
          </w:p>
        </w:tc>
        <w:tc>
          <w:tcPr>
            <w:tcW w:w="993" w:type="dxa"/>
          </w:tcPr>
          <w:p w:rsidR="00A404C0" w:rsidRDefault="00A404C0" w:rsidP="00CD6415">
            <w:pPr>
              <w:spacing w:after="0" w:line="240" w:lineRule="auto"/>
              <w:ind w:left="-101"/>
              <w:jc w:val="center"/>
              <w:rPr>
                <w:rFonts w:ascii="Times New Roman" w:eastAsia="+mn-ea" w:hAnsi="Times New Roman"/>
                <w:color w:val="000000"/>
              </w:rPr>
            </w:pPr>
            <w:r>
              <w:rPr>
                <w:rFonts w:ascii="Times New Roman" w:eastAsia="+mn-ea" w:hAnsi="Times New Roman"/>
                <w:color w:val="000000"/>
              </w:rPr>
              <w:t>2.7</w:t>
            </w:r>
          </w:p>
          <w:p w:rsidR="00A404C0" w:rsidRDefault="00A404C0" w:rsidP="00CD6415">
            <w:pPr>
              <w:spacing w:after="0" w:line="240" w:lineRule="auto"/>
              <w:ind w:left="-101"/>
              <w:jc w:val="center"/>
              <w:rPr>
                <w:rFonts w:ascii="Times New Roman" w:eastAsia="+mn-ea" w:hAnsi="Times New Roman"/>
                <w:color w:val="000000"/>
              </w:rPr>
            </w:pPr>
            <w:r>
              <w:rPr>
                <w:rFonts w:ascii="Times New Roman" w:eastAsia="+mn-ea" w:hAnsi="Times New Roman"/>
                <w:color w:val="000000"/>
              </w:rPr>
              <w:t>2.8</w:t>
            </w:r>
          </w:p>
          <w:p w:rsidR="00A404C0" w:rsidRDefault="00A404C0" w:rsidP="00CD6415">
            <w:pPr>
              <w:spacing w:after="0" w:line="240" w:lineRule="auto"/>
              <w:ind w:left="-101"/>
              <w:jc w:val="center"/>
              <w:rPr>
                <w:rFonts w:ascii="Times New Roman" w:eastAsia="+mn-ea" w:hAnsi="Times New Roman"/>
                <w:color w:val="000000"/>
              </w:rPr>
            </w:pPr>
            <w:r>
              <w:rPr>
                <w:rFonts w:ascii="Times New Roman" w:eastAsia="+mn-ea" w:hAnsi="Times New Roman"/>
                <w:color w:val="000000"/>
              </w:rPr>
              <w:t xml:space="preserve"> 2.9 </w:t>
            </w:r>
          </w:p>
          <w:p w:rsidR="00A404C0" w:rsidRDefault="00A404C0" w:rsidP="00CD6415">
            <w:pPr>
              <w:spacing w:after="0" w:line="240" w:lineRule="auto"/>
              <w:ind w:left="-101"/>
              <w:jc w:val="center"/>
              <w:rPr>
                <w:rFonts w:ascii="Times New Roman" w:eastAsia="+mn-ea" w:hAnsi="Times New Roman"/>
                <w:color w:val="000000"/>
              </w:rPr>
            </w:pPr>
            <w:r>
              <w:rPr>
                <w:rFonts w:ascii="Times New Roman" w:eastAsia="+mn-ea" w:hAnsi="Times New Roman"/>
                <w:color w:val="000000"/>
              </w:rPr>
              <w:t xml:space="preserve">2.10 </w:t>
            </w:r>
          </w:p>
          <w:p w:rsidR="00A404C0" w:rsidRDefault="00A404C0" w:rsidP="00CD6415">
            <w:pPr>
              <w:spacing w:after="0" w:line="240" w:lineRule="auto"/>
              <w:ind w:left="-101"/>
              <w:jc w:val="center"/>
              <w:rPr>
                <w:rFonts w:ascii="Times New Roman" w:eastAsia="+mn-ea" w:hAnsi="Times New Roman"/>
                <w:color w:val="000000"/>
              </w:rPr>
            </w:pPr>
            <w:r>
              <w:rPr>
                <w:rFonts w:ascii="Times New Roman" w:eastAsia="+mn-ea" w:hAnsi="Times New Roman"/>
                <w:color w:val="000000"/>
              </w:rPr>
              <w:t>2.11</w:t>
            </w:r>
          </w:p>
          <w:p w:rsidR="00A404C0" w:rsidRPr="00FB1F86" w:rsidRDefault="00A404C0" w:rsidP="00CD6415">
            <w:pPr>
              <w:spacing w:after="0" w:line="240" w:lineRule="auto"/>
              <w:ind w:left="-101"/>
              <w:jc w:val="center"/>
              <w:rPr>
                <w:rFonts w:ascii="Times New Roman" w:eastAsia="+mn-ea" w:hAnsi="Times New Roman"/>
                <w:color w:val="000000"/>
              </w:rPr>
            </w:pPr>
            <w:r>
              <w:rPr>
                <w:rFonts w:ascii="Times New Roman" w:eastAsia="+mn-ea" w:hAnsi="Times New Roman"/>
                <w:color w:val="000000"/>
              </w:rPr>
              <w:t>2.12</w:t>
            </w:r>
          </w:p>
        </w:tc>
        <w:tc>
          <w:tcPr>
            <w:tcW w:w="850" w:type="dxa"/>
          </w:tcPr>
          <w:p w:rsidR="00A404C0" w:rsidRPr="00FB1F86" w:rsidRDefault="00A404C0" w:rsidP="00CD6415">
            <w:pPr>
              <w:spacing w:after="0" w:line="240" w:lineRule="auto"/>
              <w:ind w:left="57"/>
              <w:jc w:val="center"/>
              <w:rPr>
                <w:rFonts w:ascii="Times New Roman" w:eastAsia="+mn-ea" w:hAnsi="Times New Roman"/>
                <w:color w:val="000000"/>
              </w:rPr>
            </w:pPr>
            <w:r>
              <w:rPr>
                <w:rFonts w:ascii="Times New Roman" w:eastAsia="+mn-ea" w:hAnsi="Times New Roman"/>
                <w:color w:val="000000"/>
              </w:rPr>
              <w:t>1.13 2.14</w:t>
            </w:r>
          </w:p>
        </w:tc>
        <w:tc>
          <w:tcPr>
            <w:tcW w:w="1672" w:type="dxa"/>
          </w:tcPr>
          <w:p w:rsidR="00A404C0" w:rsidRPr="00FB1F86" w:rsidRDefault="00A404C0" w:rsidP="00CD6415">
            <w:pPr>
              <w:spacing w:after="0" w:line="240" w:lineRule="auto"/>
              <w:ind w:left="57"/>
              <w:jc w:val="center"/>
              <w:rPr>
                <w:rFonts w:ascii="Times New Roman" w:eastAsia="+mn-ea" w:hAnsi="Times New Roman"/>
                <w:color w:val="000000"/>
              </w:rPr>
            </w:pPr>
          </w:p>
        </w:tc>
        <w:tc>
          <w:tcPr>
            <w:tcW w:w="2694" w:type="dxa"/>
          </w:tcPr>
          <w:p w:rsidR="00A404C0" w:rsidRDefault="00A404C0" w:rsidP="00CD6415">
            <w:pPr>
              <w:spacing w:after="0" w:line="240" w:lineRule="auto"/>
              <w:jc w:val="center"/>
              <w:rPr>
                <w:rFonts w:ascii="Times New Roman" w:hAnsi="Times New Roman"/>
              </w:rPr>
            </w:pPr>
            <w:r>
              <w:rPr>
                <w:rFonts w:ascii="Times New Roman" w:hAnsi="Times New Roman"/>
              </w:rPr>
              <w:t>2.15</w:t>
            </w:r>
          </w:p>
          <w:p w:rsidR="00A404C0" w:rsidRPr="00FB1F86" w:rsidRDefault="00A404C0" w:rsidP="00CD6415">
            <w:pPr>
              <w:spacing w:after="0" w:line="240" w:lineRule="auto"/>
              <w:jc w:val="center"/>
              <w:rPr>
                <w:rFonts w:ascii="Times New Roman" w:hAnsi="Times New Roman"/>
              </w:rPr>
            </w:pPr>
            <w:r>
              <w:rPr>
                <w:rFonts w:ascii="Times New Roman" w:hAnsi="Times New Roman"/>
              </w:rPr>
              <w:t>2.16</w:t>
            </w:r>
          </w:p>
        </w:tc>
        <w:tc>
          <w:tcPr>
            <w:tcW w:w="3430" w:type="dxa"/>
          </w:tcPr>
          <w:p w:rsidR="00A404C0" w:rsidRDefault="00A404C0" w:rsidP="00CD6415">
            <w:pPr>
              <w:spacing w:after="0" w:line="240" w:lineRule="auto"/>
              <w:jc w:val="center"/>
              <w:rPr>
                <w:rFonts w:ascii="Times New Roman" w:hAnsi="Times New Roman"/>
              </w:rPr>
            </w:pPr>
            <w:r>
              <w:rPr>
                <w:rFonts w:ascii="Times New Roman" w:hAnsi="Times New Roman"/>
              </w:rPr>
              <w:t>2.1</w:t>
            </w:r>
          </w:p>
          <w:p w:rsidR="00A404C0" w:rsidRDefault="00A404C0" w:rsidP="00CD6415">
            <w:pPr>
              <w:spacing w:after="0" w:line="240" w:lineRule="auto"/>
              <w:jc w:val="center"/>
              <w:rPr>
                <w:rFonts w:ascii="Times New Roman" w:hAnsi="Times New Roman"/>
              </w:rPr>
            </w:pPr>
            <w:r>
              <w:rPr>
                <w:rFonts w:ascii="Times New Roman" w:hAnsi="Times New Roman"/>
              </w:rPr>
              <w:t>2.2</w:t>
            </w:r>
          </w:p>
          <w:p w:rsidR="00A404C0" w:rsidRDefault="00A404C0" w:rsidP="00CD6415">
            <w:pPr>
              <w:spacing w:after="0" w:line="240" w:lineRule="auto"/>
              <w:jc w:val="center"/>
              <w:rPr>
                <w:rFonts w:ascii="Times New Roman" w:hAnsi="Times New Roman"/>
              </w:rPr>
            </w:pPr>
            <w:r>
              <w:rPr>
                <w:rFonts w:ascii="Times New Roman" w:hAnsi="Times New Roman"/>
              </w:rPr>
              <w:t>2.3</w:t>
            </w:r>
          </w:p>
          <w:p w:rsidR="00A404C0" w:rsidRDefault="00A404C0" w:rsidP="00CD6415">
            <w:pPr>
              <w:spacing w:after="0" w:line="240" w:lineRule="auto"/>
              <w:jc w:val="center"/>
              <w:rPr>
                <w:rFonts w:ascii="Times New Roman" w:hAnsi="Times New Roman"/>
              </w:rPr>
            </w:pPr>
            <w:r>
              <w:rPr>
                <w:rFonts w:ascii="Times New Roman" w:hAnsi="Times New Roman"/>
              </w:rPr>
              <w:t>2.4</w:t>
            </w:r>
          </w:p>
          <w:p w:rsidR="00A404C0" w:rsidRDefault="00A404C0" w:rsidP="00CD6415">
            <w:pPr>
              <w:spacing w:after="0" w:line="240" w:lineRule="auto"/>
              <w:jc w:val="center"/>
              <w:rPr>
                <w:rFonts w:ascii="Times New Roman" w:hAnsi="Times New Roman"/>
              </w:rPr>
            </w:pPr>
            <w:r>
              <w:rPr>
                <w:rFonts w:ascii="Times New Roman" w:hAnsi="Times New Roman"/>
              </w:rPr>
              <w:t>2.5</w:t>
            </w:r>
          </w:p>
          <w:p w:rsidR="00A404C0" w:rsidRPr="00FB1F86" w:rsidRDefault="00A404C0" w:rsidP="00CD6415">
            <w:pPr>
              <w:spacing w:after="0" w:line="240" w:lineRule="auto"/>
              <w:jc w:val="center"/>
              <w:rPr>
                <w:rFonts w:ascii="Times New Roman" w:hAnsi="Times New Roman"/>
              </w:rPr>
            </w:pPr>
            <w:r>
              <w:rPr>
                <w:rFonts w:ascii="Times New Roman" w:hAnsi="Times New Roman"/>
              </w:rPr>
              <w:t>2.6</w:t>
            </w:r>
          </w:p>
        </w:tc>
      </w:tr>
      <w:tr w:rsidR="00A404C0" w:rsidRPr="00FB1F86" w:rsidTr="00FE3639">
        <w:trPr>
          <w:cantSplit/>
          <w:trHeight w:val="163"/>
        </w:trPr>
        <w:tc>
          <w:tcPr>
            <w:tcW w:w="560" w:type="dxa"/>
          </w:tcPr>
          <w:p w:rsidR="00A404C0" w:rsidRPr="00FE3639" w:rsidRDefault="00A404C0" w:rsidP="00515A9E">
            <w:pPr>
              <w:pStyle w:val="a7"/>
              <w:numPr>
                <w:ilvl w:val="0"/>
                <w:numId w:val="8"/>
              </w:numPr>
              <w:spacing w:after="0" w:line="240" w:lineRule="auto"/>
              <w:ind w:left="0" w:firstLine="0"/>
              <w:jc w:val="center"/>
              <w:rPr>
                <w:rFonts w:ascii="Times New Roman" w:hAnsi="Times New Roman" w:cs="Times New Roman"/>
                <w:sz w:val="24"/>
                <w:szCs w:val="24"/>
              </w:rPr>
            </w:pPr>
            <w:r w:rsidRPr="00FE3639">
              <w:rPr>
                <w:rFonts w:ascii="Times New Roman" w:hAnsi="Times New Roman" w:cs="Times New Roman"/>
                <w:sz w:val="24"/>
                <w:szCs w:val="24"/>
              </w:rPr>
              <w:t>1</w:t>
            </w:r>
          </w:p>
        </w:tc>
        <w:tc>
          <w:tcPr>
            <w:tcW w:w="3688" w:type="dxa"/>
          </w:tcPr>
          <w:p w:rsidR="00A404C0" w:rsidRPr="009E5DB4" w:rsidRDefault="009E5DB4" w:rsidP="00FE3639">
            <w:pPr>
              <w:rPr>
                <w:rFonts w:ascii="Times New Roman" w:hAnsi="Times New Roman" w:cs="Times New Roman"/>
                <w:sz w:val="24"/>
                <w:szCs w:val="24"/>
              </w:rPr>
            </w:pPr>
            <w:r w:rsidRPr="009E5DB4">
              <w:rPr>
                <w:rFonts w:ascii="Times New Roman" w:hAnsi="Times New Roman" w:cs="Times New Roman"/>
                <w:sz w:val="24"/>
                <w:szCs w:val="24"/>
              </w:rPr>
              <w:t>Право собственности и другие вещные права на жилое помещение</w:t>
            </w:r>
          </w:p>
        </w:tc>
        <w:tc>
          <w:tcPr>
            <w:tcW w:w="850" w:type="dxa"/>
          </w:tcPr>
          <w:p w:rsidR="00A404C0" w:rsidRDefault="00A404C0">
            <w:r w:rsidRPr="005A1A13">
              <w:rPr>
                <w:rFonts w:ascii="Times New Roman" w:hAnsi="Times New Roman"/>
              </w:rPr>
              <w:t>УК-1</w:t>
            </w:r>
          </w:p>
        </w:tc>
        <w:tc>
          <w:tcPr>
            <w:tcW w:w="993" w:type="dxa"/>
          </w:tcPr>
          <w:p w:rsidR="00A404C0" w:rsidRDefault="00A404C0" w:rsidP="00CD6415">
            <w:pPr>
              <w:spacing w:after="0" w:line="240" w:lineRule="auto"/>
              <w:ind w:left="-101"/>
              <w:jc w:val="center"/>
              <w:rPr>
                <w:rFonts w:ascii="Times New Roman" w:eastAsia="+mn-ea" w:hAnsi="Times New Roman"/>
                <w:color w:val="000000"/>
              </w:rPr>
            </w:pPr>
            <w:r>
              <w:rPr>
                <w:rFonts w:ascii="Times New Roman" w:eastAsia="+mn-ea" w:hAnsi="Times New Roman"/>
                <w:color w:val="000000"/>
              </w:rPr>
              <w:t>3.3</w:t>
            </w:r>
          </w:p>
          <w:p w:rsidR="00A404C0" w:rsidRPr="00FB1F86" w:rsidRDefault="00A404C0" w:rsidP="00CD6415">
            <w:pPr>
              <w:spacing w:after="0" w:line="240" w:lineRule="auto"/>
              <w:ind w:left="-101"/>
              <w:jc w:val="center"/>
              <w:rPr>
                <w:rFonts w:ascii="Times New Roman" w:eastAsia="+mn-ea" w:hAnsi="Times New Roman"/>
                <w:color w:val="000000"/>
              </w:rPr>
            </w:pPr>
            <w:r>
              <w:rPr>
                <w:rFonts w:ascii="Times New Roman" w:eastAsia="+mn-ea" w:hAnsi="Times New Roman"/>
                <w:color w:val="000000"/>
              </w:rPr>
              <w:t>3.4</w:t>
            </w:r>
          </w:p>
        </w:tc>
        <w:tc>
          <w:tcPr>
            <w:tcW w:w="850" w:type="dxa"/>
          </w:tcPr>
          <w:p w:rsidR="00A404C0" w:rsidRPr="00FB1F86" w:rsidRDefault="00A404C0" w:rsidP="00CD6415">
            <w:pPr>
              <w:spacing w:after="0" w:line="240" w:lineRule="auto"/>
              <w:ind w:left="57"/>
              <w:jc w:val="center"/>
              <w:rPr>
                <w:rFonts w:ascii="Times New Roman" w:eastAsia="+mn-ea" w:hAnsi="Times New Roman"/>
                <w:color w:val="000000"/>
              </w:rPr>
            </w:pPr>
          </w:p>
        </w:tc>
        <w:tc>
          <w:tcPr>
            <w:tcW w:w="1672" w:type="dxa"/>
          </w:tcPr>
          <w:p w:rsidR="00A404C0" w:rsidRDefault="00A404C0" w:rsidP="00CD6415">
            <w:pPr>
              <w:spacing w:after="0" w:line="240" w:lineRule="auto"/>
              <w:ind w:left="57"/>
              <w:jc w:val="center"/>
              <w:rPr>
                <w:rFonts w:ascii="Times New Roman" w:eastAsia="+mn-ea" w:hAnsi="Times New Roman"/>
                <w:color w:val="000000"/>
              </w:rPr>
            </w:pPr>
            <w:r>
              <w:rPr>
                <w:rFonts w:ascii="Times New Roman" w:eastAsia="+mn-ea" w:hAnsi="Times New Roman"/>
                <w:color w:val="000000"/>
              </w:rPr>
              <w:t>3.5</w:t>
            </w:r>
          </w:p>
          <w:p w:rsidR="00A404C0" w:rsidRDefault="00A404C0" w:rsidP="00CD6415">
            <w:pPr>
              <w:spacing w:after="0" w:line="240" w:lineRule="auto"/>
              <w:ind w:left="57"/>
              <w:jc w:val="center"/>
              <w:rPr>
                <w:rFonts w:ascii="Times New Roman" w:eastAsia="+mn-ea" w:hAnsi="Times New Roman"/>
                <w:color w:val="000000"/>
              </w:rPr>
            </w:pPr>
            <w:r>
              <w:rPr>
                <w:rFonts w:ascii="Times New Roman" w:eastAsia="+mn-ea" w:hAnsi="Times New Roman"/>
                <w:color w:val="000000"/>
              </w:rPr>
              <w:t>3.6</w:t>
            </w:r>
          </w:p>
          <w:p w:rsidR="00A404C0" w:rsidRPr="00FB1F86" w:rsidRDefault="00A404C0" w:rsidP="00CD6415">
            <w:pPr>
              <w:spacing w:after="0" w:line="240" w:lineRule="auto"/>
              <w:ind w:left="57"/>
              <w:jc w:val="center"/>
              <w:rPr>
                <w:rFonts w:ascii="Times New Roman" w:eastAsia="+mn-ea" w:hAnsi="Times New Roman"/>
                <w:color w:val="000000"/>
              </w:rPr>
            </w:pPr>
            <w:r>
              <w:rPr>
                <w:rFonts w:ascii="Times New Roman" w:eastAsia="+mn-ea" w:hAnsi="Times New Roman"/>
                <w:color w:val="000000"/>
              </w:rPr>
              <w:t>3.7</w:t>
            </w:r>
          </w:p>
        </w:tc>
        <w:tc>
          <w:tcPr>
            <w:tcW w:w="2694" w:type="dxa"/>
          </w:tcPr>
          <w:p w:rsidR="00A404C0" w:rsidRPr="00FB1F86" w:rsidRDefault="00A404C0" w:rsidP="00CD6415">
            <w:pPr>
              <w:spacing w:after="0" w:line="240" w:lineRule="auto"/>
              <w:rPr>
                <w:rFonts w:ascii="Times New Roman" w:hAnsi="Times New Roman"/>
              </w:rPr>
            </w:pPr>
          </w:p>
        </w:tc>
        <w:tc>
          <w:tcPr>
            <w:tcW w:w="3430" w:type="dxa"/>
          </w:tcPr>
          <w:p w:rsidR="00A404C0" w:rsidRDefault="00A404C0" w:rsidP="00CD6415">
            <w:pPr>
              <w:spacing w:after="0" w:line="240" w:lineRule="auto"/>
              <w:jc w:val="center"/>
              <w:rPr>
                <w:rFonts w:ascii="Times New Roman" w:hAnsi="Times New Roman"/>
              </w:rPr>
            </w:pPr>
            <w:r>
              <w:rPr>
                <w:rFonts w:ascii="Times New Roman" w:hAnsi="Times New Roman"/>
              </w:rPr>
              <w:t>3.1</w:t>
            </w:r>
          </w:p>
          <w:p w:rsidR="00A404C0" w:rsidRPr="00FB1F86" w:rsidRDefault="00A404C0" w:rsidP="00CD6415">
            <w:pPr>
              <w:spacing w:after="0" w:line="240" w:lineRule="auto"/>
              <w:jc w:val="center"/>
              <w:rPr>
                <w:rFonts w:ascii="Times New Roman" w:hAnsi="Times New Roman"/>
              </w:rPr>
            </w:pPr>
            <w:r>
              <w:rPr>
                <w:rFonts w:ascii="Times New Roman" w:hAnsi="Times New Roman"/>
              </w:rPr>
              <w:t>3.2</w:t>
            </w:r>
          </w:p>
        </w:tc>
      </w:tr>
      <w:tr w:rsidR="00A404C0" w:rsidRPr="00FB1F86" w:rsidTr="00FE3639">
        <w:trPr>
          <w:cantSplit/>
          <w:trHeight w:val="163"/>
        </w:trPr>
        <w:tc>
          <w:tcPr>
            <w:tcW w:w="560" w:type="dxa"/>
          </w:tcPr>
          <w:p w:rsidR="00A404C0" w:rsidRPr="00FE3639" w:rsidRDefault="00A404C0" w:rsidP="00515A9E">
            <w:pPr>
              <w:pStyle w:val="a7"/>
              <w:numPr>
                <w:ilvl w:val="0"/>
                <w:numId w:val="8"/>
              </w:numPr>
              <w:spacing w:after="0" w:line="240" w:lineRule="auto"/>
              <w:ind w:left="0" w:firstLine="0"/>
              <w:jc w:val="center"/>
              <w:rPr>
                <w:rFonts w:ascii="Times New Roman" w:hAnsi="Times New Roman" w:cs="Times New Roman"/>
                <w:sz w:val="24"/>
                <w:szCs w:val="24"/>
              </w:rPr>
            </w:pPr>
          </w:p>
        </w:tc>
        <w:tc>
          <w:tcPr>
            <w:tcW w:w="3688" w:type="dxa"/>
          </w:tcPr>
          <w:p w:rsidR="00A404C0" w:rsidRPr="009E5DB4" w:rsidRDefault="009E5DB4" w:rsidP="00FE3639">
            <w:pPr>
              <w:rPr>
                <w:rFonts w:ascii="Times New Roman" w:hAnsi="Times New Roman" w:cs="Times New Roman"/>
                <w:sz w:val="24"/>
                <w:szCs w:val="24"/>
              </w:rPr>
            </w:pPr>
            <w:r w:rsidRPr="009E5DB4">
              <w:rPr>
                <w:rFonts w:ascii="Times New Roman" w:hAnsi="Times New Roman" w:cs="Times New Roman"/>
                <w:sz w:val="24"/>
                <w:szCs w:val="24"/>
              </w:rPr>
              <w:t>Наем жилого помещения</w:t>
            </w:r>
          </w:p>
        </w:tc>
        <w:tc>
          <w:tcPr>
            <w:tcW w:w="850" w:type="dxa"/>
          </w:tcPr>
          <w:p w:rsidR="00A404C0" w:rsidRDefault="00A404C0">
            <w:r w:rsidRPr="005A1A13">
              <w:rPr>
                <w:rFonts w:ascii="Times New Roman" w:hAnsi="Times New Roman"/>
              </w:rPr>
              <w:t>УК-1</w:t>
            </w:r>
          </w:p>
        </w:tc>
        <w:tc>
          <w:tcPr>
            <w:tcW w:w="993" w:type="dxa"/>
          </w:tcPr>
          <w:p w:rsidR="00A404C0" w:rsidRDefault="00A404C0" w:rsidP="00CD6415">
            <w:pPr>
              <w:spacing w:after="0" w:line="240" w:lineRule="auto"/>
              <w:ind w:left="-101"/>
              <w:jc w:val="center"/>
              <w:rPr>
                <w:rFonts w:ascii="Times New Roman" w:eastAsia="+mn-ea" w:hAnsi="Times New Roman"/>
              </w:rPr>
            </w:pPr>
            <w:r>
              <w:rPr>
                <w:rFonts w:ascii="Times New Roman" w:eastAsia="+mn-ea" w:hAnsi="Times New Roman"/>
              </w:rPr>
              <w:t>4.3</w:t>
            </w:r>
          </w:p>
          <w:p w:rsidR="00A404C0" w:rsidRPr="00ED2279" w:rsidRDefault="00A404C0" w:rsidP="00CD6415">
            <w:pPr>
              <w:spacing w:after="0" w:line="240" w:lineRule="auto"/>
              <w:ind w:left="-101"/>
              <w:jc w:val="center"/>
              <w:rPr>
                <w:rFonts w:ascii="Times New Roman" w:eastAsia="+mn-ea" w:hAnsi="Times New Roman"/>
              </w:rPr>
            </w:pPr>
            <w:r>
              <w:rPr>
                <w:rFonts w:ascii="Times New Roman" w:eastAsia="+mn-ea" w:hAnsi="Times New Roman"/>
              </w:rPr>
              <w:t>4.4</w:t>
            </w:r>
          </w:p>
        </w:tc>
        <w:tc>
          <w:tcPr>
            <w:tcW w:w="850" w:type="dxa"/>
          </w:tcPr>
          <w:p w:rsidR="00A404C0" w:rsidRPr="00FB1F86" w:rsidRDefault="00A404C0" w:rsidP="00CD6415">
            <w:pPr>
              <w:spacing w:after="0" w:line="240" w:lineRule="auto"/>
              <w:ind w:left="57"/>
              <w:jc w:val="center"/>
              <w:rPr>
                <w:rFonts w:ascii="Times New Roman" w:eastAsia="+mn-ea" w:hAnsi="Times New Roman"/>
                <w:color w:val="000000"/>
              </w:rPr>
            </w:pPr>
          </w:p>
        </w:tc>
        <w:tc>
          <w:tcPr>
            <w:tcW w:w="1672" w:type="dxa"/>
          </w:tcPr>
          <w:p w:rsidR="00A404C0" w:rsidRPr="00FB1F86" w:rsidRDefault="00A404C0" w:rsidP="00CD6415">
            <w:pPr>
              <w:spacing w:after="0" w:line="240" w:lineRule="auto"/>
              <w:ind w:left="57"/>
              <w:jc w:val="center"/>
              <w:rPr>
                <w:rFonts w:ascii="Times New Roman" w:eastAsia="+mn-ea" w:hAnsi="Times New Roman"/>
                <w:color w:val="000000"/>
              </w:rPr>
            </w:pPr>
            <w:r>
              <w:rPr>
                <w:rFonts w:ascii="Times New Roman" w:eastAsia="+mn-ea" w:hAnsi="Times New Roman"/>
                <w:color w:val="000000"/>
              </w:rPr>
              <w:t>4.6</w:t>
            </w:r>
          </w:p>
        </w:tc>
        <w:tc>
          <w:tcPr>
            <w:tcW w:w="2694" w:type="dxa"/>
          </w:tcPr>
          <w:p w:rsidR="00A404C0" w:rsidRPr="00FB1F86" w:rsidRDefault="00A404C0" w:rsidP="00CD6415">
            <w:pPr>
              <w:spacing w:after="0" w:line="240" w:lineRule="auto"/>
              <w:jc w:val="center"/>
              <w:rPr>
                <w:rFonts w:ascii="Times New Roman" w:hAnsi="Times New Roman"/>
              </w:rPr>
            </w:pPr>
            <w:r>
              <w:rPr>
                <w:rFonts w:ascii="Times New Roman" w:hAnsi="Times New Roman"/>
              </w:rPr>
              <w:t>4.5</w:t>
            </w:r>
          </w:p>
        </w:tc>
        <w:tc>
          <w:tcPr>
            <w:tcW w:w="3430" w:type="dxa"/>
          </w:tcPr>
          <w:p w:rsidR="00A404C0"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4.1</w:t>
            </w:r>
          </w:p>
          <w:p w:rsidR="00A404C0" w:rsidRPr="006E33F2"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4.2</w:t>
            </w:r>
          </w:p>
        </w:tc>
      </w:tr>
      <w:tr w:rsidR="00A404C0" w:rsidRPr="00FB1F86" w:rsidTr="00FE3639">
        <w:trPr>
          <w:cantSplit/>
          <w:trHeight w:val="823"/>
        </w:trPr>
        <w:tc>
          <w:tcPr>
            <w:tcW w:w="560" w:type="dxa"/>
          </w:tcPr>
          <w:p w:rsidR="00A404C0" w:rsidRPr="00FE3639" w:rsidRDefault="00A404C0" w:rsidP="00515A9E">
            <w:pPr>
              <w:pStyle w:val="a7"/>
              <w:numPr>
                <w:ilvl w:val="0"/>
                <w:numId w:val="8"/>
              </w:numPr>
              <w:spacing w:after="0" w:line="240" w:lineRule="auto"/>
              <w:ind w:left="0" w:firstLine="0"/>
              <w:jc w:val="center"/>
              <w:rPr>
                <w:rFonts w:ascii="Times New Roman" w:hAnsi="Times New Roman" w:cs="Times New Roman"/>
                <w:sz w:val="24"/>
                <w:szCs w:val="24"/>
              </w:rPr>
            </w:pPr>
          </w:p>
        </w:tc>
        <w:tc>
          <w:tcPr>
            <w:tcW w:w="3688" w:type="dxa"/>
          </w:tcPr>
          <w:p w:rsidR="00A404C0" w:rsidRPr="009E5DB4" w:rsidRDefault="009E5DB4" w:rsidP="00FE3639">
            <w:pPr>
              <w:rPr>
                <w:rFonts w:ascii="Times New Roman" w:hAnsi="Times New Roman" w:cs="Times New Roman"/>
                <w:sz w:val="24"/>
                <w:szCs w:val="24"/>
              </w:rPr>
            </w:pPr>
            <w:r w:rsidRPr="009E5DB4">
              <w:rPr>
                <w:rFonts w:ascii="Times New Roman" w:hAnsi="Times New Roman" w:cs="Times New Roman"/>
                <w:sz w:val="24"/>
                <w:szCs w:val="24"/>
              </w:rPr>
              <w:t>Специализированный жилищный фонд. Товарищество собственников недвижимости. Управление многоквартирными домами. Правовое регулирование сделок с жилыми помещениями.</w:t>
            </w:r>
          </w:p>
        </w:tc>
        <w:tc>
          <w:tcPr>
            <w:tcW w:w="850" w:type="dxa"/>
          </w:tcPr>
          <w:p w:rsidR="00A404C0" w:rsidRDefault="00A404C0">
            <w:r w:rsidRPr="005A1A13">
              <w:rPr>
                <w:rFonts w:ascii="Times New Roman" w:hAnsi="Times New Roman"/>
              </w:rPr>
              <w:t>УК-1</w:t>
            </w:r>
          </w:p>
        </w:tc>
        <w:tc>
          <w:tcPr>
            <w:tcW w:w="993" w:type="dxa"/>
          </w:tcPr>
          <w:p w:rsidR="00A404C0" w:rsidRPr="00ED2279" w:rsidRDefault="00A404C0" w:rsidP="00CD6415">
            <w:pPr>
              <w:spacing w:after="0" w:line="240" w:lineRule="auto"/>
              <w:ind w:left="57"/>
              <w:jc w:val="center"/>
              <w:rPr>
                <w:rFonts w:ascii="Times New Roman" w:eastAsia="+mn-ea" w:hAnsi="Times New Roman"/>
              </w:rPr>
            </w:pPr>
            <w:r>
              <w:rPr>
                <w:rFonts w:ascii="Times New Roman" w:eastAsia="+mn-ea" w:hAnsi="Times New Roman"/>
              </w:rPr>
              <w:t>5.11 5.12</w:t>
            </w:r>
          </w:p>
        </w:tc>
        <w:tc>
          <w:tcPr>
            <w:tcW w:w="850" w:type="dxa"/>
          </w:tcPr>
          <w:p w:rsidR="00A404C0" w:rsidRPr="00FB1F86" w:rsidRDefault="00A404C0" w:rsidP="00CD6415">
            <w:pPr>
              <w:spacing w:after="0" w:line="240" w:lineRule="auto"/>
              <w:ind w:left="57"/>
              <w:jc w:val="center"/>
              <w:rPr>
                <w:rFonts w:ascii="Times New Roman" w:eastAsia="+mn-ea" w:hAnsi="Times New Roman"/>
                <w:color w:val="000000"/>
              </w:rPr>
            </w:pPr>
            <w:r>
              <w:rPr>
                <w:rFonts w:ascii="Times New Roman" w:eastAsia="+mn-ea" w:hAnsi="Times New Roman"/>
                <w:color w:val="000000"/>
              </w:rPr>
              <w:t>5.13</w:t>
            </w:r>
          </w:p>
        </w:tc>
        <w:tc>
          <w:tcPr>
            <w:tcW w:w="1672" w:type="dxa"/>
          </w:tcPr>
          <w:p w:rsidR="00A404C0" w:rsidRPr="00FB1F86" w:rsidRDefault="00A404C0" w:rsidP="00CD6415">
            <w:pPr>
              <w:spacing w:after="0" w:line="240" w:lineRule="auto"/>
              <w:ind w:left="57"/>
              <w:jc w:val="center"/>
              <w:rPr>
                <w:rFonts w:ascii="Times New Roman" w:eastAsia="+mn-ea" w:hAnsi="Times New Roman"/>
                <w:color w:val="000000"/>
              </w:rPr>
            </w:pPr>
          </w:p>
        </w:tc>
        <w:tc>
          <w:tcPr>
            <w:tcW w:w="2694" w:type="dxa"/>
          </w:tcPr>
          <w:p w:rsidR="00A404C0" w:rsidRPr="00FB1F86" w:rsidRDefault="00A404C0" w:rsidP="00CD6415">
            <w:pPr>
              <w:spacing w:after="0" w:line="240" w:lineRule="auto"/>
              <w:jc w:val="center"/>
              <w:rPr>
                <w:rFonts w:ascii="Times New Roman" w:hAnsi="Times New Roman"/>
              </w:rPr>
            </w:pPr>
            <w:r>
              <w:rPr>
                <w:rFonts w:ascii="Times New Roman" w:hAnsi="Times New Roman"/>
              </w:rPr>
              <w:t>5.14</w:t>
            </w:r>
          </w:p>
        </w:tc>
        <w:tc>
          <w:tcPr>
            <w:tcW w:w="3430" w:type="dxa"/>
          </w:tcPr>
          <w:p w:rsidR="00A404C0"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5.1</w:t>
            </w:r>
          </w:p>
          <w:p w:rsidR="00A404C0"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5.2</w:t>
            </w:r>
          </w:p>
          <w:p w:rsidR="00A404C0"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5.3</w:t>
            </w:r>
          </w:p>
          <w:p w:rsidR="00A404C0"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5.4</w:t>
            </w:r>
          </w:p>
          <w:p w:rsidR="00A404C0"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5.5</w:t>
            </w:r>
          </w:p>
          <w:p w:rsidR="00A404C0"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5.6</w:t>
            </w:r>
          </w:p>
          <w:p w:rsidR="00A404C0"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5.7</w:t>
            </w:r>
          </w:p>
          <w:p w:rsidR="00A404C0"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5.8</w:t>
            </w:r>
          </w:p>
          <w:p w:rsidR="00A404C0"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5.9</w:t>
            </w:r>
          </w:p>
          <w:p w:rsidR="00A404C0"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5.10</w:t>
            </w:r>
          </w:p>
          <w:p w:rsidR="00A404C0" w:rsidRPr="006E33F2" w:rsidRDefault="00A404C0" w:rsidP="00CD6415">
            <w:pPr>
              <w:spacing w:after="0" w:line="240" w:lineRule="auto"/>
              <w:jc w:val="center"/>
              <w:rPr>
                <w:rFonts w:ascii="Times New Roman" w:hAnsi="Times New Roman"/>
                <w:color w:val="000000" w:themeColor="text1"/>
              </w:rPr>
            </w:pPr>
            <w:r>
              <w:rPr>
                <w:rFonts w:ascii="Times New Roman" w:hAnsi="Times New Roman"/>
                <w:color w:val="000000" w:themeColor="text1"/>
              </w:rPr>
              <w:t>5.15</w:t>
            </w:r>
          </w:p>
        </w:tc>
      </w:tr>
    </w:tbl>
    <w:p w:rsidR="00CD6415" w:rsidRPr="00FB1F86" w:rsidRDefault="00CD6415" w:rsidP="00CD6415">
      <w:pPr>
        <w:pStyle w:val="af4"/>
        <w:shd w:val="clear" w:color="auto" w:fill="FFFFFF"/>
        <w:spacing w:before="0" w:beforeAutospacing="0" w:after="0" w:afterAutospacing="0" w:line="120" w:lineRule="auto"/>
        <w:jc w:val="both"/>
        <w:rPr>
          <w:color w:val="000000"/>
          <w:sz w:val="22"/>
          <w:szCs w:val="22"/>
        </w:rPr>
      </w:pPr>
    </w:p>
    <w:p w:rsidR="00CD6415" w:rsidRPr="00FB1F86" w:rsidRDefault="00CD6415" w:rsidP="00CD6415">
      <w:pPr>
        <w:pStyle w:val="af4"/>
        <w:shd w:val="clear" w:color="auto" w:fill="FFFFFF"/>
        <w:spacing w:before="0" w:beforeAutospacing="0" w:after="0" w:afterAutospacing="0" w:line="120" w:lineRule="auto"/>
        <w:jc w:val="both"/>
        <w:rPr>
          <w:color w:val="000000"/>
          <w:sz w:val="22"/>
          <w:szCs w:val="22"/>
        </w:rPr>
      </w:pPr>
    </w:p>
    <w:p w:rsidR="00CD6415" w:rsidRPr="00FB1F86" w:rsidRDefault="00CD6415" w:rsidP="00CD6415">
      <w:pPr>
        <w:pStyle w:val="af4"/>
        <w:shd w:val="clear" w:color="auto" w:fill="FFFFFF"/>
        <w:spacing w:before="0" w:beforeAutospacing="0" w:after="0" w:afterAutospacing="0" w:line="120" w:lineRule="auto"/>
        <w:jc w:val="both"/>
        <w:rPr>
          <w:color w:val="000000"/>
          <w:sz w:val="22"/>
          <w:szCs w:val="22"/>
        </w:rPr>
      </w:pPr>
    </w:p>
    <w:p w:rsidR="00CD6415" w:rsidRPr="00FB1F86" w:rsidRDefault="00CD6415" w:rsidP="00CD6415">
      <w:pPr>
        <w:pStyle w:val="af4"/>
        <w:shd w:val="clear" w:color="auto" w:fill="FFFFFF"/>
        <w:spacing w:before="0" w:beforeAutospacing="0" w:after="0" w:afterAutospacing="0" w:line="120" w:lineRule="auto"/>
        <w:jc w:val="both"/>
        <w:rPr>
          <w:color w:val="000000"/>
          <w:sz w:val="22"/>
          <w:szCs w:val="22"/>
        </w:rPr>
      </w:pPr>
    </w:p>
    <w:p w:rsidR="00CD6415" w:rsidRPr="00FB1F86" w:rsidRDefault="00CD6415" w:rsidP="00CD6415">
      <w:pPr>
        <w:pStyle w:val="af4"/>
        <w:shd w:val="clear" w:color="auto" w:fill="FFFFFF"/>
        <w:spacing w:before="0" w:beforeAutospacing="0" w:after="0" w:afterAutospacing="0" w:line="120" w:lineRule="auto"/>
        <w:jc w:val="both"/>
        <w:rPr>
          <w:color w:val="000000"/>
          <w:sz w:val="22"/>
          <w:szCs w:val="22"/>
        </w:rPr>
      </w:pPr>
    </w:p>
    <w:p w:rsidR="00CD6415" w:rsidRPr="00FB1F86" w:rsidRDefault="00CD6415" w:rsidP="00CD6415">
      <w:pPr>
        <w:pStyle w:val="af4"/>
        <w:shd w:val="clear" w:color="auto" w:fill="FFFFFF"/>
        <w:spacing w:before="0" w:beforeAutospacing="0" w:after="0" w:afterAutospacing="0" w:line="120" w:lineRule="auto"/>
        <w:jc w:val="both"/>
        <w:rPr>
          <w:color w:val="000000"/>
          <w:sz w:val="22"/>
          <w:szCs w:val="22"/>
        </w:rPr>
      </w:pPr>
    </w:p>
    <w:p w:rsidR="00CD6415" w:rsidRPr="00FB1F86" w:rsidRDefault="00CD6415" w:rsidP="00CD6415">
      <w:pPr>
        <w:pStyle w:val="af4"/>
        <w:shd w:val="clear" w:color="auto" w:fill="FFFFFF"/>
        <w:spacing w:before="0" w:beforeAutospacing="0" w:after="0" w:afterAutospacing="0" w:line="120" w:lineRule="auto"/>
        <w:jc w:val="both"/>
        <w:rPr>
          <w:color w:val="000000"/>
          <w:sz w:val="22"/>
          <w:szCs w:val="22"/>
        </w:rPr>
      </w:pPr>
    </w:p>
    <w:p w:rsidR="00CD6415" w:rsidRDefault="00CD6415" w:rsidP="00CD6415">
      <w:pPr>
        <w:pStyle w:val="af4"/>
        <w:shd w:val="clear" w:color="auto" w:fill="FFFFFF"/>
        <w:spacing w:before="0" w:beforeAutospacing="0" w:after="0" w:afterAutospacing="0" w:line="120" w:lineRule="auto"/>
        <w:jc w:val="both"/>
        <w:rPr>
          <w:color w:val="000000"/>
          <w:sz w:val="22"/>
          <w:szCs w:val="22"/>
        </w:rPr>
        <w:sectPr w:rsidR="00CD6415" w:rsidSect="00CD6415">
          <w:pgSz w:w="16838" w:h="11906" w:orient="landscape"/>
          <w:pgMar w:top="851" w:right="1134" w:bottom="1701" w:left="1134" w:header="709" w:footer="709" w:gutter="0"/>
          <w:cols w:space="708"/>
          <w:docGrid w:linePitch="360"/>
        </w:sectPr>
      </w:pPr>
    </w:p>
    <w:p w:rsidR="00CD6415" w:rsidRDefault="00CD6415" w:rsidP="00CD6415">
      <w:pPr>
        <w:spacing w:after="0" w:line="240" w:lineRule="auto"/>
        <w:jc w:val="both"/>
        <w:rPr>
          <w:rFonts w:ascii="Times New Roman" w:eastAsia="+mn-ea" w:hAnsi="Times New Roman"/>
          <w:b/>
          <w:color w:val="000000"/>
        </w:rPr>
      </w:pPr>
      <w:r w:rsidRPr="003A45AA">
        <w:rPr>
          <w:rFonts w:ascii="Times New Roman" w:eastAsia="+mn-ea" w:hAnsi="Times New Roman"/>
          <w:b/>
          <w:color w:val="000000"/>
        </w:rPr>
        <w:lastRenderedPageBreak/>
        <w:t>ЗАДАНИЯ ЗАКРЫТОГО ТИПА НА ВЫБОР ОДНОГО ПРАВИЛЬНОГО ВАРИАНТА ОТВЕТА</w:t>
      </w:r>
    </w:p>
    <w:p w:rsidR="00CD6415" w:rsidRDefault="00CD6415" w:rsidP="00CD6415">
      <w:pPr>
        <w:pStyle w:val="a7"/>
        <w:tabs>
          <w:tab w:val="left" w:pos="5954"/>
        </w:tabs>
        <w:spacing w:after="0" w:line="240" w:lineRule="auto"/>
        <w:ind w:left="709"/>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
        <w:gridCol w:w="7355"/>
        <w:gridCol w:w="7"/>
        <w:gridCol w:w="994"/>
      </w:tblGrid>
      <w:tr w:rsidR="00A404C0" w:rsidTr="008C7A98">
        <w:trPr>
          <w:cantSplit/>
          <w:trHeight w:val="1502"/>
        </w:trPr>
        <w:tc>
          <w:tcPr>
            <w:tcW w:w="988" w:type="dxa"/>
            <w:gridSpan w:val="2"/>
            <w:textDirection w:val="btLr"/>
          </w:tcPr>
          <w:p w:rsidR="00A404C0" w:rsidRPr="008042B4" w:rsidRDefault="00A404C0" w:rsidP="008C7A98">
            <w:pPr>
              <w:tabs>
                <w:tab w:val="left" w:pos="1575"/>
              </w:tabs>
              <w:spacing w:after="0" w:line="240" w:lineRule="auto"/>
              <w:ind w:left="113" w:right="113"/>
              <w:rPr>
                <w:rFonts w:ascii="Times New Roman" w:hAnsi="Times New Roman"/>
                <w:b/>
              </w:rPr>
            </w:pPr>
            <w:r w:rsidRPr="008042B4">
              <w:rPr>
                <w:rFonts w:ascii="Times New Roman" w:hAnsi="Times New Roman"/>
                <w:b/>
              </w:rPr>
              <w:t>№ задания;</w:t>
            </w:r>
          </w:p>
          <w:p w:rsidR="00A404C0" w:rsidRPr="00C377E5" w:rsidRDefault="00A404C0" w:rsidP="008C7A98">
            <w:pPr>
              <w:tabs>
                <w:tab w:val="left" w:pos="1575"/>
              </w:tabs>
              <w:spacing w:after="0" w:line="240" w:lineRule="auto"/>
              <w:ind w:left="113" w:right="113"/>
              <w:rPr>
                <w:rFonts w:ascii="Times New Roman" w:hAnsi="Times New Roman"/>
                <w:b/>
                <w:sz w:val="24"/>
                <w:szCs w:val="24"/>
              </w:rPr>
            </w:pPr>
            <w:r w:rsidRPr="008042B4">
              <w:rPr>
                <w:rFonts w:ascii="Times New Roman" w:hAnsi="Times New Roman"/>
                <w:b/>
              </w:rPr>
              <w:t>время выполнения</w:t>
            </w:r>
          </w:p>
        </w:tc>
        <w:tc>
          <w:tcPr>
            <w:tcW w:w="7362" w:type="dxa"/>
            <w:gridSpan w:val="2"/>
            <w:vAlign w:val="center"/>
          </w:tcPr>
          <w:p w:rsidR="00A404C0" w:rsidRPr="00842AF1" w:rsidRDefault="00A404C0" w:rsidP="008C7A98">
            <w:pPr>
              <w:tabs>
                <w:tab w:val="left" w:pos="1575"/>
              </w:tabs>
              <w:jc w:val="center"/>
              <w:rPr>
                <w:rFonts w:ascii="Times New Roman" w:hAnsi="Times New Roman"/>
                <w:b/>
                <w:sz w:val="24"/>
                <w:szCs w:val="24"/>
              </w:rPr>
            </w:pPr>
            <w:r w:rsidRPr="00842AF1">
              <w:rPr>
                <w:rFonts w:ascii="Times New Roman" w:hAnsi="Times New Roman"/>
                <w:b/>
                <w:sz w:val="24"/>
                <w:szCs w:val="24"/>
              </w:rPr>
              <w:t>Формулировка задания</w:t>
            </w:r>
          </w:p>
        </w:tc>
        <w:tc>
          <w:tcPr>
            <w:tcW w:w="994" w:type="dxa"/>
            <w:vAlign w:val="center"/>
          </w:tcPr>
          <w:p w:rsidR="00A404C0" w:rsidRPr="00842AF1" w:rsidRDefault="00A404C0" w:rsidP="008C7A98">
            <w:pPr>
              <w:tabs>
                <w:tab w:val="left" w:pos="1575"/>
              </w:tabs>
              <w:jc w:val="center"/>
              <w:rPr>
                <w:rFonts w:ascii="Times New Roman" w:hAnsi="Times New Roman"/>
                <w:b/>
                <w:sz w:val="24"/>
                <w:szCs w:val="24"/>
              </w:rPr>
            </w:pPr>
            <w:r>
              <w:rPr>
                <w:rFonts w:ascii="Times New Roman" w:hAnsi="Times New Roman"/>
                <w:b/>
                <w:sz w:val="24"/>
                <w:szCs w:val="24"/>
              </w:rPr>
              <w:t>Ключ</w:t>
            </w:r>
          </w:p>
        </w:tc>
      </w:tr>
      <w:tr w:rsidR="00A404C0" w:rsidTr="00FE3639">
        <w:trPr>
          <w:trHeight w:val="376"/>
        </w:trPr>
        <w:tc>
          <w:tcPr>
            <w:tcW w:w="9344" w:type="dxa"/>
            <w:gridSpan w:val="5"/>
            <w:shd w:val="clear" w:color="auto" w:fill="F2F2F2" w:themeFill="background1" w:themeFillShade="F2"/>
          </w:tcPr>
          <w:p w:rsidR="00A404C0" w:rsidRDefault="00075A59" w:rsidP="008C7A98">
            <w:pPr>
              <w:tabs>
                <w:tab w:val="left" w:pos="1575"/>
              </w:tabs>
              <w:spacing w:after="0" w:line="240" w:lineRule="auto"/>
              <w:rPr>
                <w:rFonts w:ascii="Times New Roman" w:hAnsi="Times New Roman"/>
                <w:sz w:val="24"/>
                <w:szCs w:val="24"/>
              </w:rPr>
            </w:pPr>
            <w:r w:rsidRPr="0001229B">
              <w:rPr>
                <w:rFonts w:ascii="Times New Roman" w:hAnsi="Times New Roman"/>
                <w:b/>
                <w:sz w:val="24"/>
                <w:szCs w:val="24"/>
              </w:rPr>
              <w:t xml:space="preserve">Тема 1. </w:t>
            </w:r>
            <w:r w:rsidRPr="0063521C">
              <w:rPr>
                <w:rFonts w:ascii="Times New Roman" w:hAnsi="Times New Roman"/>
                <w:b/>
                <w:sz w:val="24"/>
                <w:szCs w:val="24"/>
              </w:rPr>
              <w:t>Понятие, предмет и метод жилищного права. Жилищное законодательство</w:t>
            </w:r>
          </w:p>
        </w:tc>
      </w:tr>
      <w:tr w:rsidR="00A404C0" w:rsidTr="008C7A98">
        <w:tc>
          <w:tcPr>
            <w:tcW w:w="988" w:type="dxa"/>
            <w:gridSpan w:val="2"/>
          </w:tcPr>
          <w:p w:rsidR="00A404C0" w:rsidRDefault="00A404C0" w:rsidP="008C7A98">
            <w:pPr>
              <w:spacing w:after="0" w:line="240" w:lineRule="auto"/>
              <w:jc w:val="both"/>
              <w:rPr>
                <w:rFonts w:ascii="Times New Roman" w:hAnsi="Times New Roman"/>
                <w:sz w:val="24"/>
                <w:szCs w:val="24"/>
              </w:rPr>
            </w:pPr>
            <w:r>
              <w:rPr>
                <w:rFonts w:ascii="Times New Roman" w:hAnsi="Times New Roman"/>
                <w:sz w:val="24"/>
                <w:szCs w:val="24"/>
              </w:rPr>
              <w:t>1.5</w:t>
            </w:r>
          </w:p>
          <w:p w:rsidR="00A404C0" w:rsidRPr="001F4742" w:rsidRDefault="00A404C0" w:rsidP="008C7A98">
            <w:pPr>
              <w:spacing w:after="0" w:line="240" w:lineRule="auto"/>
              <w:jc w:val="both"/>
              <w:rPr>
                <w:rFonts w:ascii="Times New Roman" w:hAnsi="Times New Roman"/>
                <w:sz w:val="24"/>
                <w:szCs w:val="24"/>
              </w:rPr>
            </w:pPr>
            <w:r>
              <w:rPr>
                <w:rFonts w:ascii="Times New Roman" w:hAnsi="Times New Roman"/>
                <w:sz w:val="24"/>
                <w:szCs w:val="24"/>
              </w:rPr>
              <w:t>1 мин.</w:t>
            </w:r>
          </w:p>
        </w:tc>
        <w:tc>
          <w:tcPr>
            <w:tcW w:w="7362" w:type="dxa"/>
            <w:gridSpan w:val="2"/>
          </w:tcPr>
          <w:p w:rsidR="00A404C0" w:rsidRPr="008A3030" w:rsidRDefault="00A404C0" w:rsidP="00FE3639">
            <w:pPr>
              <w:spacing w:after="0" w:line="240" w:lineRule="auto"/>
              <w:contextualSpacing/>
              <w:jc w:val="both"/>
              <w:rPr>
                <w:rFonts w:ascii="Times New Roman" w:hAnsi="Times New Roman"/>
                <w:b/>
                <w:sz w:val="24"/>
                <w:szCs w:val="24"/>
                <w:u w:val="single"/>
              </w:rPr>
            </w:pPr>
            <w:r w:rsidRPr="00641393">
              <w:rPr>
                <w:rFonts w:ascii="Times New Roman" w:hAnsi="Times New Roman"/>
                <w:b/>
                <w:sz w:val="24"/>
                <w:szCs w:val="24"/>
              </w:rPr>
              <w:t>Выберите один правильный вариант ответа</w:t>
            </w:r>
          </w:p>
          <w:p w:rsidR="007F5E9D" w:rsidRPr="007F5E9D" w:rsidRDefault="007F5E9D" w:rsidP="00FE3639">
            <w:pPr>
              <w:spacing w:after="0" w:line="240" w:lineRule="auto"/>
              <w:jc w:val="both"/>
              <w:rPr>
                <w:rFonts w:ascii="Times New Roman" w:eastAsia="Times New Roman" w:hAnsi="Times New Roman" w:cs="Times New Roman"/>
                <w:sz w:val="24"/>
                <w:szCs w:val="24"/>
                <w:lang w:eastAsia="ru-RU"/>
              </w:rPr>
            </w:pPr>
            <w:r w:rsidRPr="007F5E9D">
              <w:rPr>
                <w:rFonts w:ascii="Times New Roman" w:eastAsia="Times New Roman" w:hAnsi="Times New Roman" w:cs="Times New Roman"/>
                <w:sz w:val="24"/>
                <w:szCs w:val="24"/>
                <w:lang w:eastAsia="ru-RU"/>
              </w:rPr>
              <w:t>Как называется группа общественных отношений, регулируемых жилищным правом:</w:t>
            </w:r>
          </w:p>
          <w:p w:rsidR="007F5E9D" w:rsidRPr="00F0199B" w:rsidRDefault="00FE3639" w:rsidP="00515A9E">
            <w:pPr>
              <w:pStyle w:val="a7"/>
              <w:numPr>
                <w:ilvl w:val="0"/>
                <w:numId w:val="26"/>
              </w:numPr>
              <w:spacing w:after="0" w:line="240" w:lineRule="auto"/>
              <w:ind w:left="429"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жилые отношения</w:t>
            </w:r>
          </w:p>
          <w:p w:rsidR="00FE3639" w:rsidRDefault="007F5E9D" w:rsidP="00515A9E">
            <w:pPr>
              <w:pStyle w:val="a7"/>
              <w:numPr>
                <w:ilvl w:val="0"/>
                <w:numId w:val="26"/>
              </w:numPr>
              <w:spacing w:after="0" w:line="240" w:lineRule="auto"/>
              <w:ind w:left="429" w:hanging="425"/>
              <w:jc w:val="both"/>
              <w:rPr>
                <w:rFonts w:ascii="Times New Roman" w:eastAsia="Times New Roman" w:hAnsi="Times New Roman" w:cs="Times New Roman"/>
                <w:sz w:val="24"/>
                <w:szCs w:val="24"/>
                <w:lang w:eastAsia="ru-RU"/>
              </w:rPr>
            </w:pPr>
            <w:r w:rsidRPr="00F0199B">
              <w:rPr>
                <w:rFonts w:ascii="Times New Roman" w:eastAsia="Times New Roman" w:hAnsi="Times New Roman" w:cs="Times New Roman"/>
                <w:sz w:val="24"/>
                <w:szCs w:val="24"/>
                <w:lang w:eastAsia="ru-RU"/>
              </w:rPr>
              <w:t>жили</w:t>
            </w:r>
            <w:r w:rsidR="00FE3639">
              <w:rPr>
                <w:rFonts w:ascii="Times New Roman" w:eastAsia="Times New Roman" w:hAnsi="Times New Roman" w:cs="Times New Roman"/>
                <w:sz w:val="24"/>
                <w:szCs w:val="24"/>
                <w:lang w:eastAsia="ru-RU"/>
              </w:rPr>
              <w:t>щные правоотношения (отношения)</w:t>
            </w:r>
          </w:p>
          <w:p w:rsidR="00A404C0" w:rsidRPr="00FE3639" w:rsidRDefault="00FE3639" w:rsidP="00515A9E">
            <w:pPr>
              <w:pStyle w:val="a7"/>
              <w:numPr>
                <w:ilvl w:val="0"/>
                <w:numId w:val="26"/>
              </w:numPr>
              <w:spacing w:after="0" w:line="240" w:lineRule="auto"/>
              <w:ind w:left="429"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жилищно-коммунальные отношения</w:t>
            </w:r>
          </w:p>
        </w:tc>
        <w:tc>
          <w:tcPr>
            <w:tcW w:w="994" w:type="dxa"/>
          </w:tcPr>
          <w:p w:rsidR="00A404C0" w:rsidRPr="0001229B" w:rsidRDefault="007F5E9D" w:rsidP="008C7A98">
            <w:pPr>
              <w:shd w:val="clear" w:color="auto" w:fill="FFFFFF"/>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r>
      <w:tr w:rsidR="00A404C0" w:rsidTr="008C7A98">
        <w:tc>
          <w:tcPr>
            <w:tcW w:w="988" w:type="dxa"/>
            <w:gridSpan w:val="2"/>
          </w:tcPr>
          <w:p w:rsidR="00A404C0" w:rsidRDefault="00A404C0" w:rsidP="008C7A98">
            <w:pPr>
              <w:spacing w:after="0" w:line="240" w:lineRule="auto"/>
              <w:rPr>
                <w:rFonts w:ascii="Times New Roman" w:eastAsia="+mn-ea" w:hAnsi="Times New Roman"/>
                <w:color w:val="000000"/>
                <w:sz w:val="24"/>
                <w:szCs w:val="24"/>
              </w:rPr>
            </w:pPr>
            <w:r>
              <w:rPr>
                <w:rFonts w:ascii="Times New Roman" w:eastAsia="+mn-ea" w:hAnsi="Times New Roman"/>
                <w:color w:val="000000"/>
                <w:sz w:val="24"/>
                <w:szCs w:val="24"/>
              </w:rPr>
              <w:t>1.6</w:t>
            </w:r>
          </w:p>
          <w:p w:rsidR="00A404C0" w:rsidRPr="001F4742" w:rsidRDefault="00A404C0" w:rsidP="008C7A98">
            <w:pPr>
              <w:spacing w:after="0" w:line="240" w:lineRule="auto"/>
              <w:rPr>
                <w:rFonts w:ascii="Times New Roman" w:hAnsi="Times New Roman"/>
                <w:sz w:val="24"/>
                <w:szCs w:val="24"/>
              </w:rPr>
            </w:pPr>
            <w:r>
              <w:rPr>
                <w:rFonts w:ascii="Times New Roman" w:hAnsi="Times New Roman"/>
                <w:sz w:val="24"/>
                <w:szCs w:val="24"/>
              </w:rPr>
              <w:t>1 мин.</w:t>
            </w:r>
          </w:p>
        </w:tc>
        <w:tc>
          <w:tcPr>
            <w:tcW w:w="7362" w:type="dxa"/>
            <w:gridSpan w:val="2"/>
          </w:tcPr>
          <w:p w:rsidR="00A404C0" w:rsidRPr="008A3030" w:rsidRDefault="00A404C0" w:rsidP="00FE3639">
            <w:pPr>
              <w:spacing w:after="0" w:line="240" w:lineRule="auto"/>
              <w:contextualSpacing/>
              <w:jc w:val="both"/>
              <w:rPr>
                <w:rFonts w:ascii="Times New Roman" w:hAnsi="Times New Roman"/>
                <w:b/>
                <w:sz w:val="24"/>
                <w:szCs w:val="24"/>
                <w:u w:val="single"/>
              </w:rPr>
            </w:pPr>
            <w:r w:rsidRPr="00641393">
              <w:rPr>
                <w:rFonts w:ascii="Times New Roman" w:hAnsi="Times New Roman"/>
                <w:b/>
                <w:sz w:val="24"/>
                <w:szCs w:val="24"/>
              </w:rPr>
              <w:t>Выберите один правильный вариант ответа</w:t>
            </w:r>
          </w:p>
          <w:p w:rsidR="007F5E9D" w:rsidRPr="007F5E9D" w:rsidRDefault="007F5E9D" w:rsidP="00FE3639">
            <w:pPr>
              <w:shd w:val="clear" w:color="auto" w:fill="FFFFFF"/>
              <w:tabs>
                <w:tab w:val="left" w:pos="5954"/>
              </w:tabs>
              <w:spacing w:after="0" w:line="240" w:lineRule="auto"/>
              <w:jc w:val="both"/>
              <w:rPr>
                <w:rFonts w:ascii="Times New Roman" w:eastAsia="Times New Roman" w:hAnsi="Times New Roman" w:cs="Times New Roman"/>
                <w:sz w:val="24"/>
                <w:szCs w:val="24"/>
                <w:lang w:eastAsia="ru-RU"/>
              </w:rPr>
            </w:pPr>
            <w:r w:rsidRPr="007F5E9D">
              <w:rPr>
                <w:rFonts w:ascii="Times New Roman" w:eastAsia="Times New Roman" w:hAnsi="Times New Roman" w:cs="Times New Roman"/>
                <w:sz w:val="24"/>
                <w:szCs w:val="24"/>
                <w:lang w:eastAsia="ru-RU"/>
              </w:rPr>
              <w:t>Жилищные права могут быть ограничены на основании:</w:t>
            </w:r>
          </w:p>
          <w:p w:rsidR="00606E70" w:rsidRPr="00FE3639" w:rsidRDefault="007F5E9D" w:rsidP="00515A9E">
            <w:pPr>
              <w:pStyle w:val="a7"/>
              <w:numPr>
                <w:ilvl w:val="0"/>
                <w:numId w:val="27"/>
              </w:numPr>
              <w:shd w:val="clear" w:color="auto" w:fill="FFFFFF"/>
              <w:tabs>
                <w:tab w:val="left" w:pos="5954"/>
              </w:tabs>
              <w:spacing w:after="0" w:line="240" w:lineRule="auto"/>
              <w:ind w:left="429" w:hanging="429"/>
              <w:jc w:val="both"/>
              <w:rPr>
                <w:rFonts w:ascii="Times New Roman" w:eastAsia="Times New Roman" w:hAnsi="Times New Roman" w:cs="Times New Roman"/>
                <w:sz w:val="24"/>
                <w:szCs w:val="24"/>
                <w:lang w:eastAsia="ru-RU"/>
              </w:rPr>
            </w:pPr>
            <w:r w:rsidRPr="00FE3639">
              <w:rPr>
                <w:rFonts w:ascii="Times New Roman" w:eastAsia="Times New Roman" w:hAnsi="Times New Roman" w:cs="Times New Roman"/>
                <w:sz w:val="24"/>
                <w:szCs w:val="24"/>
                <w:lang w:eastAsia="ru-RU"/>
              </w:rPr>
              <w:t>Конституции</w:t>
            </w:r>
          </w:p>
          <w:p w:rsidR="00606E70" w:rsidRPr="00FE3639" w:rsidRDefault="007F5E9D" w:rsidP="00515A9E">
            <w:pPr>
              <w:pStyle w:val="a7"/>
              <w:numPr>
                <w:ilvl w:val="0"/>
                <w:numId w:val="27"/>
              </w:numPr>
              <w:shd w:val="clear" w:color="auto" w:fill="FFFFFF"/>
              <w:tabs>
                <w:tab w:val="left" w:pos="5954"/>
              </w:tabs>
              <w:spacing w:after="0" w:line="240" w:lineRule="auto"/>
              <w:ind w:left="429" w:hanging="429"/>
              <w:jc w:val="both"/>
              <w:rPr>
                <w:rFonts w:ascii="Times New Roman" w:eastAsia="Times New Roman" w:hAnsi="Times New Roman" w:cs="Times New Roman"/>
                <w:sz w:val="24"/>
                <w:szCs w:val="24"/>
                <w:lang w:eastAsia="ru-RU"/>
              </w:rPr>
            </w:pPr>
            <w:r w:rsidRPr="00FE3639">
              <w:rPr>
                <w:rFonts w:ascii="Times New Roman" w:eastAsia="Times New Roman" w:hAnsi="Times New Roman" w:cs="Times New Roman"/>
                <w:sz w:val="24"/>
                <w:szCs w:val="24"/>
                <w:lang w:eastAsia="ru-RU"/>
              </w:rPr>
              <w:t>Федерального закона</w:t>
            </w:r>
          </w:p>
          <w:p w:rsidR="00606E70" w:rsidRPr="00FE3639" w:rsidRDefault="007F5E9D" w:rsidP="00515A9E">
            <w:pPr>
              <w:pStyle w:val="a7"/>
              <w:numPr>
                <w:ilvl w:val="0"/>
                <w:numId w:val="27"/>
              </w:numPr>
              <w:shd w:val="clear" w:color="auto" w:fill="FFFFFF"/>
              <w:tabs>
                <w:tab w:val="left" w:pos="5954"/>
              </w:tabs>
              <w:spacing w:after="0" w:line="240" w:lineRule="auto"/>
              <w:ind w:left="429" w:hanging="429"/>
              <w:jc w:val="both"/>
              <w:rPr>
                <w:rFonts w:ascii="Times New Roman" w:eastAsia="Times New Roman" w:hAnsi="Times New Roman" w:cs="Times New Roman"/>
                <w:sz w:val="24"/>
                <w:szCs w:val="24"/>
                <w:lang w:eastAsia="ru-RU"/>
              </w:rPr>
            </w:pPr>
            <w:r w:rsidRPr="00FE3639">
              <w:rPr>
                <w:rFonts w:ascii="Times New Roman" w:eastAsia="Times New Roman" w:hAnsi="Times New Roman" w:cs="Times New Roman"/>
                <w:sz w:val="24"/>
                <w:szCs w:val="24"/>
                <w:lang w:eastAsia="ru-RU"/>
              </w:rPr>
              <w:t>Указа Президента</w:t>
            </w:r>
          </w:p>
          <w:p w:rsidR="00A404C0" w:rsidRPr="00FE3639" w:rsidRDefault="007F5E9D" w:rsidP="00515A9E">
            <w:pPr>
              <w:pStyle w:val="a7"/>
              <w:numPr>
                <w:ilvl w:val="0"/>
                <w:numId w:val="27"/>
              </w:numPr>
              <w:shd w:val="clear" w:color="auto" w:fill="FFFFFF"/>
              <w:tabs>
                <w:tab w:val="left" w:pos="5954"/>
              </w:tabs>
              <w:spacing w:after="0" w:line="240" w:lineRule="auto"/>
              <w:ind w:left="429" w:hanging="429"/>
              <w:jc w:val="both"/>
              <w:rPr>
                <w:rFonts w:ascii="Times New Roman" w:eastAsia="Times New Roman" w:hAnsi="Times New Roman" w:cs="Times New Roman"/>
                <w:sz w:val="24"/>
                <w:szCs w:val="24"/>
                <w:lang w:eastAsia="ru-RU"/>
              </w:rPr>
            </w:pPr>
            <w:r w:rsidRPr="00FE3639">
              <w:rPr>
                <w:rFonts w:ascii="Times New Roman" w:eastAsia="Times New Roman" w:hAnsi="Times New Roman" w:cs="Times New Roman"/>
                <w:sz w:val="24"/>
                <w:szCs w:val="24"/>
                <w:lang w:eastAsia="ru-RU"/>
              </w:rPr>
              <w:t>Постановления Правительства</w:t>
            </w:r>
          </w:p>
        </w:tc>
        <w:tc>
          <w:tcPr>
            <w:tcW w:w="994" w:type="dxa"/>
          </w:tcPr>
          <w:p w:rsidR="00A404C0" w:rsidRPr="001F4742" w:rsidRDefault="007F5E9D" w:rsidP="008C7A98">
            <w:pPr>
              <w:rPr>
                <w:rFonts w:ascii="Times New Roman" w:hAnsi="Times New Roman"/>
                <w:sz w:val="24"/>
                <w:szCs w:val="24"/>
              </w:rPr>
            </w:pPr>
            <w:r>
              <w:rPr>
                <w:rFonts w:ascii="Times New Roman" w:hAnsi="Times New Roman"/>
                <w:sz w:val="24"/>
                <w:szCs w:val="24"/>
              </w:rPr>
              <w:t>2</w:t>
            </w:r>
          </w:p>
        </w:tc>
      </w:tr>
      <w:tr w:rsidR="00A404C0" w:rsidTr="008C7A98">
        <w:tc>
          <w:tcPr>
            <w:tcW w:w="988" w:type="dxa"/>
            <w:gridSpan w:val="2"/>
          </w:tcPr>
          <w:p w:rsidR="00A404C0" w:rsidRDefault="00A404C0" w:rsidP="008C7A98">
            <w:pPr>
              <w:spacing w:after="0" w:line="240" w:lineRule="auto"/>
              <w:rPr>
                <w:rFonts w:ascii="Times New Roman" w:eastAsia="+mn-ea" w:hAnsi="Times New Roman"/>
                <w:color w:val="000000"/>
                <w:sz w:val="24"/>
                <w:szCs w:val="24"/>
              </w:rPr>
            </w:pPr>
            <w:r>
              <w:rPr>
                <w:rFonts w:ascii="Times New Roman" w:eastAsia="+mn-ea" w:hAnsi="Times New Roman"/>
                <w:color w:val="000000"/>
                <w:sz w:val="24"/>
                <w:szCs w:val="24"/>
              </w:rPr>
              <w:t>1.7</w:t>
            </w:r>
          </w:p>
          <w:p w:rsidR="00A404C0" w:rsidRDefault="00A404C0" w:rsidP="008C7A98">
            <w:pPr>
              <w:spacing w:after="0" w:line="240" w:lineRule="auto"/>
              <w:rPr>
                <w:rFonts w:ascii="Times New Roman" w:eastAsia="+mn-ea" w:hAnsi="Times New Roman"/>
                <w:color w:val="000000"/>
                <w:sz w:val="24"/>
                <w:szCs w:val="24"/>
              </w:rPr>
            </w:pPr>
            <w:r>
              <w:rPr>
                <w:rFonts w:ascii="Times New Roman" w:hAnsi="Times New Roman"/>
                <w:sz w:val="24"/>
                <w:szCs w:val="24"/>
              </w:rPr>
              <w:t>1 мин.</w:t>
            </w:r>
          </w:p>
        </w:tc>
        <w:tc>
          <w:tcPr>
            <w:tcW w:w="7362" w:type="dxa"/>
            <w:gridSpan w:val="2"/>
          </w:tcPr>
          <w:p w:rsidR="00A404C0" w:rsidRPr="008A3030" w:rsidRDefault="00A404C0" w:rsidP="00FE3639">
            <w:pPr>
              <w:spacing w:after="0" w:line="240" w:lineRule="auto"/>
              <w:contextualSpacing/>
              <w:jc w:val="both"/>
              <w:rPr>
                <w:rFonts w:ascii="Times New Roman" w:hAnsi="Times New Roman"/>
                <w:b/>
                <w:sz w:val="24"/>
                <w:szCs w:val="24"/>
                <w:u w:val="single"/>
              </w:rPr>
            </w:pPr>
            <w:r w:rsidRPr="00641393">
              <w:rPr>
                <w:rFonts w:ascii="Times New Roman" w:hAnsi="Times New Roman"/>
                <w:b/>
                <w:sz w:val="24"/>
                <w:szCs w:val="24"/>
              </w:rPr>
              <w:t>Выберите один правильный вариант ответа</w:t>
            </w:r>
          </w:p>
          <w:p w:rsidR="001F1101" w:rsidRPr="001F1101" w:rsidRDefault="001F1101" w:rsidP="00FE3639">
            <w:pPr>
              <w:shd w:val="clear" w:color="auto" w:fill="FFFFFF"/>
              <w:tabs>
                <w:tab w:val="left" w:pos="5954"/>
              </w:tabs>
              <w:spacing w:after="0" w:line="240" w:lineRule="auto"/>
              <w:jc w:val="both"/>
              <w:rPr>
                <w:rFonts w:ascii="Times New Roman" w:eastAsia="Times New Roman" w:hAnsi="Times New Roman" w:cs="Times New Roman"/>
                <w:sz w:val="24"/>
                <w:szCs w:val="24"/>
                <w:lang w:eastAsia="ru-RU"/>
              </w:rPr>
            </w:pPr>
            <w:r w:rsidRPr="001F1101">
              <w:rPr>
                <w:rFonts w:ascii="Times New Roman" w:eastAsia="Times New Roman" w:hAnsi="Times New Roman" w:cs="Times New Roman"/>
                <w:sz w:val="24"/>
                <w:szCs w:val="24"/>
                <w:lang w:eastAsia="ru-RU"/>
              </w:rPr>
              <w:t>Жилищное законодательство находится:</w:t>
            </w:r>
          </w:p>
          <w:p w:rsidR="00A404C0" w:rsidRPr="001F1101" w:rsidRDefault="001F1101" w:rsidP="00515A9E">
            <w:pPr>
              <w:pStyle w:val="a7"/>
              <w:numPr>
                <w:ilvl w:val="0"/>
                <w:numId w:val="19"/>
              </w:numPr>
              <w:shd w:val="clear" w:color="auto" w:fill="FFFFFF"/>
              <w:tabs>
                <w:tab w:val="left" w:pos="430"/>
                <w:tab w:val="left" w:pos="5954"/>
              </w:tabs>
              <w:spacing w:after="0" w:line="240" w:lineRule="auto"/>
              <w:ind w:left="429" w:hanging="429"/>
              <w:jc w:val="both"/>
              <w:rPr>
                <w:rFonts w:ascii="Times New Roman" w:eastAsia="Times New Roman" w:hAnsi="Times New Roman" w:cs="Times New Roman"/>
                <w:sz w:val="24"/>
                <w:szCs w:val="24"/>
                <w:lang w:eastAsia="ru-RU"/>
              </w:rPr>
            </w:pPr>
            <w:r w:rsidRPr="001F1101">
              <w:rPr>
                <w:rFonts w:ascii="Times New Roman" w:eastAsia="Times New Roman" w:hAnsi="Times New Roman" w:cs="Times New Roman"/>
                <w:sz w:val="24"/>
                <w:szCs w:val="24"/>
                <w:lang w:eastAsia="ru-RU"/>
              </w:rPr>
              <w:t>в совместном ведении Российской Федерации и субъектов Российской Федерации</w:t>
            </w:r>
          </w:p>
          <w:p w:rsidR="001F1101" w:rsidRPr="001F1101" w:rsidRDefault="001F1101" w:rsidP="00515A9E">
            <w:pPr>
              <w:pStyle w:val="a7"/>
              <w:numPr>
                <w:ilvl w:val="0"/>
                <w:numId w:val="19"/>
              </w:numPr>
              <w:shd w:val="clear" w:color="auto" w:fill="FFFFFF"/>
              <w:tabs>
                <w:tab w:val="left" w:pos="430"/>
                <w:tab w:val="left" w:pos="5954"/>
              </w:tabs>
              <w:spacing w:after="0" w:line="240" w:lineRule="auto"/>
              <w:ind w:left="429" w:hanging="42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ведении </w:t>
            </w:r>
            <w:r w:rsidRPr="001F1101">
              <w:rPr>
                <w:rFonts w:ascii="Times New Roman" w:eastAsia="Times New Roman" w:hAnsi="Times New Roman" w:cs="Times New Roman"/>
                <w:sz w:val="24"/>
                <w:szCs w:val="24"/>
                <w:lang w:eastAsia="ru-RU"/>
              </w:rPr>
              <w:t>Российской Федерации</w:t>
            </w:r>
          </w:p>
          <w:p w:rsidR="001F1101" w:rsidRPr="001F1101" w:rsidRDefault="001F1101" w:rsidP="00515A9E">
            <w:pPr>
              <w:pStyle w:val="a7"/>
              <w:numPr>
                <w:ilvl w:val="0"/>
                <w:numId w:val="19"/>
              </w:numPr>
              <w:shd w:val="clear" w:color="auto" w:fill="FFFFFF"/>
              <w:tabs>
                <w:tab w:val="left" w:pos="430"/>
                <w:tab w:val="left" w:pos="5954"/>
              </w:tabs>
              <w:spacing w:after="0" w:line="240" w:lineRule="auto"/>
              <w:ind w:left="429" w:hanging="42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ведении </w:t>
            </w:r>
            <w:r w:rsidRPr="001F1101">
              <w:rPr>
                <w:rFonts w:ascii="Times New Roman" w:eastAsia="Times New Roman" w:hAnsi="Times New Roman" w:cs="Times New Roman"/>
                <w:sz w:val="24"/>
                <w:szCs w:val="24"/>
                <w:lang w:eastAsia="ru-RU"/>
              </w:rPr>
              <w:t>субъектов Российской Федерации</w:t>
            </w:r>
          </w:p>
          <w:p w:rsidR="001F1101" w:rsidRPr="001F1101" w:rsidRDefault="001F1101" w:rsidP="00515A9E">
            <w:pPr>
              <w:pStyle w:val="a7"/>
              <w:numPr>
                <w:ilvl w:val="0"/>
                <w:numId w:val="19"/>
              </w:numPr>
              <w:shd w:val="clear" w:color="auto" w:fill="FFFFFF"/>
              <w:tabs>
                <w:tab w:val="left" w:pos="430"/>
                <w:tab w:val="left" w:pos="5954"/>
              </w:tabs>
              <w:spacing w:after="0" w:line="240" w:lineRule="auto"/>
              <w:ind w:left="429" w:hanging="42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ведении муниципальных образований</w:t>
            </w:r>
          </w:p>
        </w:tc>
        <w:tc>
          <w:tcPr>
            <w:tcW w:w="994" w:type="dxa"/>
          </w:tcPr>
          <w:p w:rsidR="00A404C0" w:rsidRDefault="00523CA5" w:rsidP="008C7A98">
            <w:pPr>
              <w:rPr>
                <w:rFonts w:ascii="Times New Roman" w:hAnsi="Times New Roman"/>
                <w:sz w:val="24"/>
                <w:szCs w:val="24"/>
              </w:rPr>
            </w:pPr>
            <w:r>
              <w:rPr>
                <w:rFonts w:ascii="Times New Roman" w:hAnsi="Times New Roman"/>
                <w:sz w:val="24"/>
                <w:szCs w:val="24"/>
              </w:rPr>
              <w:t>1</w:t>
            </w:r>
          </w:p>
        </w:tc>
      </w:tr>
      <w:tr w:rsidR="00A404C0" w:rsidTr="008C7A98">
        <w:tc>
          <w:tcPr>
            <w:tcW w:w="988" w:type="dxa"/>
            <w:gridSpan w:val="2"/>
          </w:tcPr>
          <w:p w:rsidR="00A404C0" w:rsidRDefault="00A404C0" w:rsidP="008C7A98">
            <w:pPr>
              <w:spacing w:after="0" w:line="240" w:lineRule="auto"/>
              <w:rPr>
                <w:rFonts w:ascii="Times New Roman" w:eastAsia="+mn-ea" w:hAnsi="Times New Roman"/>
                <w:color w:val="000000"/>
                <w:sz w:val="24"/>
                <w:szCs w:val="24"/>
              </w:rPr>
            </w:pPr>
            <w:r>
              <w:rPr>
                <w:rFonts w:ascii="Times New Roman" w:eastAsia="+mn-ea" w:hAnsi="Times New Roman"/>
                <w:color w:val="000000"/>
                <w:sz w:val="24"/>
                <w:szCs w:val="24"/>
              </w:rPr>
              <w:t>1.8</w:t>
            </w:r>
          </w:p>
          <w:p w:rsidR="00A404C0" w:rsidRDefault="00A404C0" w:rsidP="008C7A98">
            <w:pPr>
              <w:spacing w:after="0" w:line="240" w:lineRule="auto"/>
              <w:rPr>
                <w:rFonts w:ascii="Times New Roman" w:eastAsia="+mn-ea" w:hAnsi="Times New Roman"/>
                <w:color w:val="000000"/>
                <w:sz w:val="24"/>
                <w:szCs w:val="24"/>
              </w:rPr>
            </w:pPr>
            <w:r>
              <w:rPr>
                <w:rFonts w:ascii="Times New Roman" w:hAnsi="Times New Roman"/>
                <w:sz w:val="24"/>
                <w:szCs w:val="24"/>
              </w:rPr>
              <w:t>1 мин.</w:t>
            </w:r>
          </w:p>
        </w:tc>
        <w:tc>
          <w:tcPr>
            <w:tcW w:w="7362" w:type="dxa"/>
            <w:gridSpan w:val="2"/>
          </w:tcPr>
          <w:p w:rsidR="00A404C0" w:rsidRPr="008A3030" w:rsidRDefault="00A404C0" w:rsidP="008C7A98">
            <w:pPr>
              <w:spacing w:after="0" w:line="240" w:lineRule="auto"/>
              <w:contextualSpacing/>
              <w:jc w:val="both"/>
              <w:rPr>
                <w:rFonts w:ascii="Times New Roman" w:hAnsi="Times New Roman"/>
                <w:b/>
                <w:sz w:val="24"/>
                <w:szCs w:val="24"/>
                <w:u w:val="single"/>
              </w:rPr>
            </w:pPr>
            <w:r w:rsidRPr="00641393">
              <w:rPr>
                <w:rFonts w:ascii="Times New Roman" w:hAnsi="Times New Roman"/>
                <w:b/>
                <w:sz w:val="24"/>
                <w:szCs w:val="24"/>
              </w:rPr>
              <w:t>Выберите один правильный вариант ответа</w:t>
            </w:r>
          </w:p>
          <w:p w:rsidR="001F1101" w:rsidRPr="00DD5D35" w:rsidRDefault="001F1101" w:rsidP="009B426D">
            <w:pPr>
              <w:shd w:val="clear" w:color="auto" w:fill="FFFFFF"/>
              <w:tabs>
                <w:tab w:val="left" w:pos="5954"/>
              </w:tabs>
              <w:spacing w:after="0" w:line="240" w:lineRule="auto"/>
              <w:jc w:val="both"/>
              <w:rPr>
                <w:rFonts w:ascii="Times New Roman" w:eastAsia="Times New Roman" w:hAnsi="Times New Roman" w:cs="Times New Roman"/>
                <w:sz w:val="24"/>
                <w:szCs w:val="24"/>
                <w:lang w:eastAsia="ru-RU"/>
              </w:rPr>
            </w:pPr>
            <w:r w:rsidRPr="00DD5D35">
              <w:rPr>
                <w:rFonts w:ascii="Times New Roman" w:hAnsi="Times New Roman" w:cs="Times New Roman"/>
              </w:rPr>
              <w:t xml:space="preserve">Объектами жилищных прав являются </w:t>
            </w:r>
          </w:p>
          <w:p w:rsidR="009B426D" w:rsidRPr="00FE3639" w:rsidRDefault="001F1101" w:rsidP="00515A9E">
            <w:pPr>
              <w:pStyle w:val="a7"/>
              <w:numPr>
                <w:ilvl w:val="0"/>
                <w:numId w:val="28"/>
              </w:numPr>
              <w:shd w:val="clear" w:color="auto" w:fill="FFFFFF"/>
              <w:tabs>
                <w:tab w:val="left" w:pos="5954"/>
              </w:tabs>
              <w:spacing w:after="0" w:line="240" w:lineRule="auto"/>
              <w:ind w:left="429" w:hanging="425"/>
              <w:jc w:val="both"/>
              <w:rPr>
                <w:rFonts w:ascii="Times New Roman" w:eastAsia="Times New Roman" w:hAnsi="Times New Roman" w:cs="Times New Roman"/>
                <w:sz w:val="24"/>
                <w:szCs w:val="24"/>
                <w:lang w:eastAsia="ru-RU"/>
              </w:rPr>
            </w:pPr>
            <w:r w:rsidRPr="00FE3639">
              <w:rPr>
                <w:rFonts w:ascii="Times New Roman" w:hAnsi="Times New Roman" w:cs="Times New Roman"/>
              </w:rPr>
              <w:t>жилые помещения</w:t>
            </w:r>
          </w:p>
          <w:p w:rsidR="009B426D" w:rsidRPr="00FE3639" w:rsidRDefault="001F1101" w:rsidP="00515A9E">
            <w:pPr>
              <w:pStyle w:val="a7"/>
              <w:numPr>
                <w:ilvl w:val="0"/>
                <w:numId w:val="28"/>
              </w:numPr>
              <w:shd w:val="clear" w:color="auto" w:fill="FFFFFF"/>
              <w:tabs>
                <w:tab w:val="left" w:pos="5954"/>
              </w:tabs>
              <w:spacing w:after="0" w:line="240" w:lineRule="auto"/>
              <w:ind w:left="429" w:hanging="425"/>
              <w:jc w:val="both"/>
              <w:rPr>
                <w:rFonts w:ascii="Times New Roman" w:eastAsia="Times New Roman" w:hAnsi="Times New Roman" w:cs="Times New Roman"/>
                <w:sz w:val="24"/>
                <w:szCs w:val="24"/>
                <w:lang w:eastAsia="ru-RU"/>
              </w:rPr>
            </w:pPr>
            <w:r w:rsidRPr="00FE3639">
              <w:rPr>
                <w:rFonts w:ascii="Times New Roman" w:eastAsia="Times New Roman" w:hAnsi="Times New Roman" w:cs="Times New Roman"/>
                <w:sz w:val="24"/>
                <w:szCs w:val="24"/>
                <w:lang w:eastAsia="ru-RU"/>
              </w:rPr>
              <w:t>квартиры-студии</w:t>
            </w:r>
          </w:p>
          <w:p w:rsidR="009B426D" w:rsidRPr="00FE3639" w:rsidRDefault="001F1101" w:rsidP="00515A9E">
            <w:pPr>
              <w:pStyle w:val="a7"/>
              <w:numPr>
                <w:ilvl w:val="0"/>
                <w:numId w:val="28"/>
              </w:numPr>
              <w:shd w:val="clear" w:color="auto" w:fill="FFFFFF"/>
              <w:tabs>
                <w:tab w:val="left" w:pos="5954"/>
              </w:tabs>
              <w:spacing w:after="0" w:line="240" w:lineRule="auto"/>
              <w:ind w:left="429" w:hanging="425"/>
              <w:jc w:val="both"/>
              <w:rPr>
                <w:rFonts w:ascii="Times New Roman" w:eastAsia="Times New Roman" w:hAnsi="Times New Roman" w:cs="Times New Roman"/>
                <w:sz w:val="24"/>
                <w:szCs w:val="24"/>
                <w:lang w:eastAsia="ru-RU"/>
              </w:rPr>
            </w:pPr>
            <w:r w:rsidRPr="00FE3639">
              <w:rPr>
                <w:rFonts w:ascii="Times New Roman" w:eastAsia="Times New Roman" w:hAnsi="Times New Roman" w:cs="Times New Roman"/>
                <w:sz w:val="24"/>
                <w:szCs w:val="24"/>
                <w:lang w:eastAsia="ru-RU"/>
              </w:rPr>
              <w:t>жилые дома и земельные участки под ними</w:t>
            </w:r>
          </w:p>
          <w:p w:rsidR="00A404C0" w:rsidRPr="00FE3639" w:rsidRDefault="001F1101" w:rsidP="00515A9E">
            <w:pPr>
              <w:pStyle w:val="a7"/>
              <w:numPr>
                <w:ilvl w:val="0"/>
                <w:numId w:val="28"/>
              </w:numPr>
              <w:shd w:val="clear" w:color="auto" w:fill="FFFFFF"/>
              <w:tabs>
                <w:tab w:val="left" w:pos="5954"/>
              </w:tabs>
              <w:spacing w:after="0" w:line="240" w:lineRule="auto"/>
              <w:ind w:left="429" w:hanging="425"/>
              <w:jc w:val="both"/>
              <w:rPr>
                <w:rFonts w:ascii="Times New Roman" w:eastAsia="Times New Roman" w:hAnsi="Times New Roman" w:cs="Times New Roman"/>
                <w:sz w:val="24"/>
                <w:szCs w:val="24"/>
                <w:lang w:eastAsia="ru-RU"/>
              </w:rPr>
            </w:pPr>
            <w:r w:rsidRPr="00FE3639">
              <w:rPr>
                <w:rFonts w:ascii="Times New Roman" w:eastAsia="Times New Roman" w:hAnsi="Times New Roman" w:cs="Times New Roman"/>
                <w:sz w:val="24"/>
                <w:szCs w:val="24"/>
                <w:lang w:eastAsia="ru-RU"/>
              </w:rPr>
              <w:t>общежития</w:t>
            </w:r>
          </w:p>
        </w:tc>
        <w:tc>
          <w:tcPr>
            <w:tcW w:w="994" w:type="dxa"/>
          </w:tcPr>
          <w:p w:rsidR="00A404C0" w:rsidRDefault="009B426D" w:rsidP="008C7A98">
            <w:pPr>
              <w:rPr>
                <w:rFonts w:ascii="Times New Roman" w:hAnsi="Times New Roman"/>
                <w:sz w:val="24"/>
                <w:szCs w:val="24"/>
              </w:rPr>
            </w:pPr>
            <w:r>
              <w:rPr>
                <w:rFonts w:ascii="Times New Roman" w:hAnsi="Times New Roman"/>
                <w:sz w:val="24"/>
                <w:szCs w:val="24"/>
              </w:rPr>
              <w:t>1</w:t>
            </w:r>
          </w:p>
        </w:tc>
      </w:tr>
      <w:tr w:rsidR="00A404C0" w:rsidTr="00FE3639">
        <w:trPr>
          <w:trHeight w:val="309"/>
        </w:trPr>
        <w:tc>
          <w:tcPr>
            <w:tcW w:w="9344" w:type="dxa"/>
            <w:gridSpan w:val="5"/>
            <w:shd w:val="clear" w:color="auto" w:fill="F2F2F2" w:themeFill="background1" w:themeFillShade="F2"/>
          </w:tcPr>
          <w:p w:rsidR="00A404C0" w:rsidRPr="00DE6109" w:rsidRDefault="00A404C0" w:rsidP="00246FC2">
            <w:pPr>
              <w:spacing w:after="0" w:line="240" w:lineRule="auto"/>
              <w:jc w:val="both"/>
              <w:rPr>
                <w:rFonts w:ascii="Times New Roman" w:hAnsi="Times New Roman"/>
                <w:b/>
                <w:sz w:val="24"/>
                <w:szCs w:val="24"/>
              </w:rPr>
            </w:pPr>
            <w:r w:rsidRPr="00DE6109">
              <w:rPr>
                <w:rFonts w:ascii="Times New Roman" w:hAnsi="Times New Roman"/>
                <w:b/>
                <w:sz w:val="24"/>
                <w:szCs w:val="24"/>
              </w:rPr>
              <w:t xml:space="preserve">Тема 2. </w:t>
            </w:r>
            <w:r w:rsidR="00246FC2" w:rsidRPr="00246FC2">
              <w:rPr>
                <w:rFonts w:ascii="Times New Roman" w:hAnsi="Times New Roman"/>
                <w:b/>
                <w:sz w:val="24"/>
                <w:szCs w:val="24"/>
              </w:rPr>
              <w:t>Жилищные правоотношения</w:t>
            </w:r>
          </w:p>
        </w:tc>
      </w:tr>
      <w:tr w:rsidR="00A404C0" w:rsidTr="008C7A98">
        <w:tc>
          <w:tcPr>
            <w:tcW w:w="988" w:type="dxa"/>
            <w:gridSpan w:val="2"/>
          </w:tcPr>
          <w:p w:rsidR="00A404C0" w:rsidRDefault="00A404C0" w:rsidP="008C7A98">
            <w:pPr>
              <w:tabs>
                <w:tab w:val="left" w:pos="1575"/>
              </w:tabs>
              <w:spacing w:after="0" w:line="240" w:lineRule="auto"/>
              <w:rPr>
                <w:rFonts w:ascii="Times New Roman" w:hAnsi="Times New Roman"/>
                <w:sz w:val="24"/>
                <w:szCs w:val="24"/>
              </w:rPr>
            </w:pPr>
            <w:r>
              <w:rPr>
                <w:rFonts w:ascii="Times New Roman" w:hAnsi="Times New Roman"/>
                <w:sz w:val="24"/>
                <w:szCs w:val="24"/>
              </w:rPr>
              <w:t>2.7</w:t>
            </w:r>
          </w:p>
          <w:p w:rsidR="00A404C0" w:rsidRDefault="00A404C0" w:rsidP="008C7A98">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62" w:type="dxa"/>
            <w:gridSpan w:val="2"/>
          </w:tcPr>
          <w:p w:rsidR="00246FC2" w:rsidRPr="008A3030" w:rsidRDefault="00246FC2" w:rsidP="00FE3639">
            <w:pPr>
              <w:spacing w:after="0" w:line="240" w:lineRule="auto"/>
              <w:contextualSpacing/>
              <w:jc w:val="both"/>
              <w:rPr>
                <w:rFonts w:ascii="Times New Roman" w:hAnsi="Times New Roman"/>
                <w:b/>
                <w:sz w:val="24"/>
                <w:szCs w:val="24"/>
                <w:u w:val="single"/>
              </w:rPr>
            </w:pPr>
            <w:r w:rsidRPr="00641393">
              <w:rPr>
                <w:rFonts w:ascii="Times New Roman" w:hAnsi="Times New Roman"/>
                <w:b/>
                <w:sz w:val="24"/>
                <w:szCs w:val="24"/>
              </w:rPr>
              <w:t>Выберите один правильный вариант ответа</w:t>
            </w:r>
          </w:p>
          <w:p w:rsidR="00246FC2" w:rsidRPr="007F5E9D" w:rsidRDefault="00246FC2" w:rsidP="00FE3639">
            <w:pPr>
              <w:spacing w:after="0" w:line="240" w:lineRule="auto"/>
              <w:jc w:val="both"/>
              <w:rPr>
                <w:rFonts w:ascii="Times New Roman" w:eastAsia="Times New Roman" w:hAnsi="Times New Roman" w:cs="Times New Roman"/>
                <w:sz w:val="24"/>
                <w:szCs w:val="24"/>
                <w:lang w:eastAsia="ru-RU"/>
              </w:rPr>
            </w:pPr>
            <w:r w:rsidRPr="007F5E9D">
              <w:rPr>
                <w:rFonts w:ascii="Times New Roman" w:eastAsia="Times New Roman" w:hAnsi="Times New Roman" w:cs="Times New Roman"/>
                <w:sz w:val="24"/>
                <w:szCs w:val="24"/>
                <w:lang w:eastAsia="ru-RU"/>
              </w:rPr>
              <w:t>Как называется группа общественных отношений, регулируемых жилищным правом:</w:t>
            </w:r>
          </w:p>
          <w:p w:rsidR="00246FC2" w:rsidRPr="00246FC2" w:rsidRDefault="00FE3639" w:rsidP="00515A9E">
            <w:pPr>
              <w:pStyle w:val="a7"/>
              <w:numPr>
                <w:ilvl w:val="0"/>
                <w:numId w:val="18"/>
              </w:numPr>
              <w:tabs>
                <w:tab w:val="left" w:pos="429"/>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жилые отношения</w:t>
            </w:r>
          </w:p>
          <w:p w:rsidR="00246FC2" w:rsidRPr="00246FC2" w:rsidRDefault="00246FC2" w:rsidP="00515A9E">
            <w:pPr>
              <w:pStyle w:val="a7"/>
              <w:numPr>
                <w:ilvl w:val="0"/>
                <w:numId w:val="18"/>
              </w:numPr>
              <w:tabs>
                <w:tab w:val="left" w:pos="429"/>
              </w:tabs>
              <w:spacing w:after="0" w:line="240" w:lineRule="auto"/>
              <w:ind w:left="0" w:firstLine="0"/>
              <w:jc w:val="both"/>
              <w:rPr>
                <w:rFonts w:ascii="Times New Roman" w:eastAsia="Times New Roman" w:hAnsi="Times New Roman" w:cs="Times New Roman"/>
                <w:sz w:val="24"/>
                <w:szCs w:val="24"/>
                <w:lang w:eastAsia="ru-RU"/>
              </w:rPr>
            </w:pPr>
            <w:r w:rsidRPr="00246FC2">
              <w:rPr>
                <w:rFonts w:ascii="Times New Roman" w:eastAsia="Times New Roman" w:hAnsi="Times New Roman" w:cs="Times New Roman"/>
                <w:sz w:val="24"/>
                <w:szCs w:val="24"/>
                <w:lang w:eastAsia="ru-RU"/>
              </w:rPr>
              <w:t>жили</w:t>
            </w:r>
            <w:r w:rsidR="00FE3639">
              <w:rPr>
                <w:rFonts w:ascii="Times New Roman" w:eastAsia="Times New Roman" w:hAnsi="Times New Roman" w:cs="Times New Roman"/>
                <w:sz w:val="24"/>
                <w:szCs w:val="24"/>
                <w:lang w:eastAsia="ru-RU"/>
              </w:rPr>
              <w:t>щные правоотношения (отношения)</w:t>
            </w:r>
          </w:p>
          <w:p w:rsidR="00A404C0" w:rsidRPr="00246FC2" w:rsidRDefault="00FE3639" w:rsidP="00515A9E">
            <w:pPr>
              <w:pStyle w:val="a7"/>
              <w:numPr>
                <w:ilvl w:val="0"/>
                <w:numId w:val="18"/>
              </w:numPr>
              <w:tabs>
                <w:tab w:val="left" w:pos="429"/>
                <w:tab w:val="left" w:pos="5954"/>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жилищно-коммунальные отношения</w:t>
            </w:r>
          </w:p>
        </w:tc>
        <w:tc>
          <w:tcPr>
            <w:tcW w:w="994" w:type="dxa"/>
          </w:tcPr>
          <w:p w:rsidR="00A404C0" w:rsidRDefault="00246FC2" w:rsidP="008C7A98">
            <w:pPr>
              <w:tabs>
                <w:tab w:val="left" w:pos="1575"/>
              </w:tabs>
              <w:rPr>
                <w:rFonts w:ascii="Times New Roman" w:hAnsi="Times New Roman"/>
                <w:sz w:val="24"/>
                <w:szCs w:val="24"/>
              </w:rPr>
            </w:pPr>
            <w:r>
              <w:rPr>
                <w:rFonts w:ascii="Times New Roman" w:hAnsi="Times New Roman"/>
                <w:sz w:val="24"/>
                <w:szCs w:val="24"/>
              </w:rPr>
              <w:t>2</w:t>
            </w:r>
          </w:p>
        </w:tc>
      </w:tr>
      <w:tr w:rsidR="00A404C0" w:rsidTr="008C7A98">
        <w:tc>
          <w:tcPr>
            <w:tcW w:w="988" w:type="dxa"/>
            <w:gridSpan w:val="2"/>
          </w:tcPr>
          <w:p w:rsidR="00A404C0" w:rsidRDefault="00A404C0" w:rsidP="008C7A98">
            <w:pPr>
              <w:tabs>
                <w:tab w:val="left" w:pos="1575"/>
              </w:tabs>
              <w:spacing w:after="0" w:line="240" w:lineRule="auto"/>
              <w:rPr>
                <w:rFonts w:ascii="Times New Roman" w:hAnsi="Times New Roman"/>
                <w:sz w:val="24"/>
                <w:szCs w:val="24"/>
              </w:rPr>
            </w:pPr>
            <w:r>
              <w:rPr>
                <w:rFonts w:ascii="Times New Roman" w:hAnsi="Times New Roman"/>
                <w:sz w:val="24"/>
                <w:szCs w:val="24"/>
              </w:rPr>
              <w:t>2.8</w:t>
            </w:r>
          </w:p>
          <w:p w:rsidR="00A404C0" w:rsidRDefault="00A404C0" w:rsidP="008C7A98">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62" w:type="dxa"/>
            <w:gridSpan w:val="2"/>
          </w:tcPr>
          <w:p w:rsidR="00A404C0" w:rsidRPr="008A3030" w:rsidRDefault="00A404C0" w:rsidP="00FE3639">
            <w:pPr>
              <w:spacing w:after="0" w:line="240" w:lineRule="auto"/>
              <w:contextualSpacing/>
              <w:jc w:val="both"/>
              <w:rPr>
                <w:rFonts w:ascii="Times New Roman" w:hAnsi="Times New Roman"/>
                <w:b/>
                <w:sz w:val="24"/>
                <w:szCs w:val="24"/>
                <w:u w:val="single"/>
              </w:rPr>
            </w:pPr>
            <w:r w:rsidRPr="00641393">
              <w:rPr>
                <w:rFonts w:ascii="Times New Roman" w:hAnsi="Times New Roman"/>
                <w:b/>
                <w:sz w:val="24"/>
                <w:szCs w:val="24"/>
              </w:rPr>
              <w:t>Выберите один правильный вариант ответа</w:t>
            </w:r>
          </w:p>
          <w:p w:rsidR="001F1101" w:rsidRPr="00604041" w:rsidRDefault="001F1101" w:rsidP="00FE3639">
            <w:pPr>
              <w:tabs>
                <w:tab w:val="left" w:pos="5954"/>
              </w:tabs>
              <w:spacing w:after="0" w:line="240" w:lineRule="auto"/>
              <w:jc w:val="both"/>
              <w:rPr>
                <w:rFonts w:ascii="Times New Roman" w:hAnsi="Times New Roman" w:cs="Times New Roman"/>
                <w:sz w:val="24"/>
              </w:rPr>
            </w:pPr>
            <w:r w:rsidRPr="00604041">
              <w:rPr>
                <w:rFonts w:ascii="Times New Roman" w:hAnsi="Times New Roman" w:cs="Times New Roman"/>
                <w:sz w:val="24"/>
              </w:rPr>
              <w:t>Участниками жилищных отношений являются: граждане, юридические лица, Российская Федерация, субъекты Российской Федерации, муниципальные образования.</w:t>
            </w:r>
          </w:p>
          <w:p w:rsidR="009B426D" w:rsidRPr="00FE3639" w:rsidRDefault="001F1101" w:rsidP="00515A9E">
            <w:pPr>
              <w:pStyle w:val="a7"/>
              <w:numPr>
                <w:ilvl w:val="0"/>
                <w:numId w:val="29"/>
              </w:numPr>
              <w:tabs>
                <w:tab w:val="left" w:pos="5954"/>
              </w:tabs>
              <w:spacing w:after="0" w:line="240" w:lineRule="auto"/>
              <w:ind w:left="429" w:hanging="425"/>
              <w:jc w:val="both"/>
              <w:rPr>
                <w:rFonts w:ascii="Times New Roman" w:eastAsia="Times New Roman" w:hAnsi="Times New Roman" w:cs="Times New Roman"/>
                <w:sz w:val="24"/>
                <w:lang w:eastAsia="ru-RU"/>
              </w:rPr>
            </w:pPr>
            <w:r w:rsidRPr="00FE3639">
              <w:rPr>
                <w:rFonts w:ascii="Times New Roman" w:hAnsi="Times New Roman" w:cs="Times New Roman"/>
                <w:sz w:val="24"/>
              </w:rPr>
              <w:t>граждане, юридические лица и субъекты Российской Федерации</w:t>
            </w:r>
          </w:p>
          <w:p w:rsidR="009B426D" w:rsidRPr="00FE3639" w:rsidRDefault="001F1101" w:rsidP="00515A9E">
            <w:pPr>
              <w:pStyle w:val="a7"/>
              <w:numPr>
                <w:ilvl w:val="0"/>
                <w:numId w:val="29"/>
              </w:numPr>
              <w:tabs>
                <w:tab w:val="left" w:pos="5954"/>
              </w:tabs>
              <w:spacing w:after="0" w:line="240" w:lineRule="auto"/>
              <w:ind w:left="429" w:hanging="425"/>
              <w:jc w:val="both"/>
              <w:rPr>
                <w:rFonts w:ascii="Times New Roman" w:eastAsia="Times New Roman" w:hAnsi="Times New Roman" w:cs="Times New Roman"/>
                <w:sz w:val="24"/>
                <w:lang w:eastAsia="ru-RU"/>
              </w:rPr>
            </w:pPr>
            <w:r w:rsidRPr="00FE3639">
              <w:rPr>
                <w:rFonts w:ascii="Times New Roman" w:hAnsi="Times New Roman" w:cs="Times New Roman"/>
                <w:sz w:val="24"/>
              </w:rPr>
              <w:t>Российская Федерация,</w:t>
            </w:r>
          </w:p>
          <w:p w:rsidR="009B426D" w:rsidRPr="00FE3639" w:rsidRDefault="001F1101" w:rsidP="00515A9E">
            <w:pPr>
              <w:pStyle w:val="a7"/>
              <w:numPr>
                <w:ilvl w:val="0"/>
                <w:numId w:val="29"/>
              </w:numPr>
              <w:tabs>
                <w:tab w:val="left" w:pos="5954"/>
              </w:tabs>
              <w:spacing w:after="0" w:line="240" w:lineRule="auto"/>
              <w:ind w:left="429" w:hanging="425"/>
              <w:jc w:val="both"/>
              <w:rPr>
                <w:rFonts w:ascii="Times New Roman" w:eastAsia="Times New Roman" w:hAnsi="Times New Roman" w:cs="Times New Roman"/>
                <w:sz w:val="24"/>
                <w:lang w:eastAsia="ru-RU"/>
              </w:rPr>
            </w:pPr>
            <w:r w:rsidRPr="00FE3639">
              <w:rPr>
                <w:rFonts w:ascii="Times New Roman" w:hAnsi="Times New Roman" w:cs="Times New Roman"/>
                <w:sz w:val="24"/>
              </w:rPr>
              <w:t>муниципальные образования</w:t>
            </w:r>
          </w:p>
          <w:p w:rsidR="00A404C0" w:rsidRPr="00FE3639" w:rsidRDefault="001F1101" w:rsidP="00515A9E">
            <w:pPr>
              <w:pStyle w:val="a7"/>
              <w:numPr>
                <w:ilvl w:val="0"/>
                <w:numId w:val="29"/>
              </w:numPr>
              <w:tabs>
                <w:tab w:val="left" w:pos="5954"/>
              </w:tabs>
              <w:spacing w:after="0" w:line="240" w:lineRule="auto"/>
              <w:ind w:left="429" w:hanging="425"/>
              <w:jc w:val="both"/>
              <w:rPr>
                <w:rFonts w:ascii="Times New Roman" w:eastAsia="Times New Roman" w:hAnsi="Times New Roman" w:cs="Times New Roman"/>
                <w:sz w:val="24"/>
                <w:szCs w:val="24"/>
                <w:lang w:eastAsia="ru-RU"/>
              </w:rPr>
            </w:pPr>
            <w:r w:rsidRPr="00FE3639">
              <w:rPr>
                <w:rFonts w:ascii="Times New Roman" w:eastAsia="Times New Roman" w:hAnsi="Times New Roman" w:cs="Times New Roman"/>
                <w:sz w:val="24"/>
                <w:lang w:eastAsia="ru-RU"/>
              </w:rPr>
              <w:t>все вышеперечисленные</w:t>
            </w:r>
          </w:p>
        </w:tc>
        <w:tc>
          <w:tcPr>
            <w:tcW w:w="994" w:type="dxa"/>
          </w:tcPr>
          <w:p w:rsidR="00A404C0" w:rsidRDefault="001F1101" w:rsidP="008C7A98">
            <w:pPr>
              <w:tabs>
                <w:tab w:val="left" w:pos="1575"/>
              </w:tabs>
              <w:rPr>
                <w:rFonts w:ascii="Times New Roman" w:hAnsi="Times New Roman"/>
                <w:sz w:val="24"/>
                <w:szCs w:val="24"/>
              </w:rPr>
            </w:pPr>
            <w:r>
              <w:rPr>
                <w:rFonts w:ascii="Times New Roman" w:hAnsi="Times New Roman"/>
                <w:sz w:val="24"/>
                <w:szCs w:val="24"/>
              </w:rPr>
              <w:t>4</w:t>
            </w:r>
          </w:p>
        </w:tc>
      </w:tr>
      <w:tr w:rsidR="00604041" w:rsidTr="00FE3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60"/>
        </w:trPr>
        <w:tc>
          <w:tcPr>
            <w:tcW w:w="972" w:type="dxa"/>
            <w:tcBorders>
              <w:top w:val="single" w:sz="4" w:space="0" w:color="auto"/>
              <w:left w:val="single" w:sz="4" w:space="0" w:color="auto"/>
              <w:bottom w:val="single" w:sz="4" w:space="0" w:color="auto"/>
              <w:right w:val="single" w:sz="4" w:space="0" w:color="auto"/>
            </w:tcBorders>
          </w:tcPr>
          <w:p w:rsidR="00604041" w:rsidRDefault="00604041" w:rsidP="00FE3639">
            <w:pPr>
              <w:tabs>
                <w:tab w:val="left" w:pos="1575"/>
              </w:tabs>
              <w:spacing w:after="0" w:line="240" w:lineRule="auto"/>
              <w:rPr>
                <w:rFonts w:ascii="Times New Roman" w:hAnsi="Times New Roman"/>
                <w:sz w:val="24"/>
                <w:szCs w:val="24"/>
              </w:rPr>
            </w:pPr>
            <w:r>
              <w:rPr>
                <w:rFonts w:ascii="Times New Roman" w:hAnsi="Times New Roman"/>
                <w:sz w:val="24"/>
                <w:szCs w:val="24"/>
              </w:rPr>
              <w:lastRenderedPageBreak/>
              <w:t>2.9.</w:t>
            </w:r>
          </w:p>
          <w:p w:rsidR="00604041" w:rsidRDefault="00604041" w:rsidP="00FE3639">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71" w:type="dxa"/>
            <w:gridSpan w:val="2"/>
            <w:tcBorders>
              <w:top w:val="single" w:sz="4" w:space="0" w:color="auto"/>
              <w:left w:val="single" w:sz="4" w:space="0" w:color="auto"/>
              <w:bottom w:val="single" w:sz="4" w:space="0" w:color="auto"/>
              <w:right w:val="single" w:sz="4" w:space="0" w:color="auto"/>
            </w:tcBorders>
          </w:tcPr>
          <w:p w:rsidR="00604041" w:rsidRPr="00A548F5" w:rsidRDefault="00604041" w:rsidP="00FE3639">
            <w:pPr>
              <w:spacing w:after="0" w:line="240" w:lineRule="auto"/>
              <w:contextualSpacing/>
              <w:jc w:val="both"/>
              <w:rPr>
                <w:rFonts w:ascii="Times New Roman" w:hAnsi="Times New Roman"/>
                <w:b/>
                <w:sz w:val="24"/>
                <w:szCs w:val="24"/>
                <w:u w:val="single"/>
              </w:rPr>
            </w:pPr>
            <w:r w:rsidRPr="00A548F5">
              <w:rPr>
                <w:rFonts w:ascii="Times New Roman" w:hAnsi="Times New Roman"/>
                <w:b/>
                <w:sz w:val="24"/>
                <w:szCs w:val="24"/>
              </w:rPr>
              <w:t>Выберите правильные варианты ответов</w:t>
            </w:r>
          </w:p>
          <w:p w:rsidR="00604041" w:rsidRPr="00604041" w:rsidRDefault="00604041" w:rsidP="00604041">
            <w:pPr>
              <w:shd w:val="clear" w:color="auto" w:fill="FFFFFF"/>
              <w:tabs>
                <w:tab w:val="left" w:pos="258"/>
              </w:tabs>
              <w:suppressAutoHyphens/>
              <w:autoSpaceDN w:val="0"/>
              <w:spacing w:after="0" w:line="240" w:lineRule="auto"/>
              <w:jc w:val="both"/>
              <w:textAlignment w:val="baseline"/>
              <w:rPr>
                <w:rFonts w:ascii="Times New Roman" w:hAnsi="Times New Roman" w:cs="Times New Roman"/>
                <w:sz w:val="24"/>
              </w:rPr>
            </w:pPr>
            <w:r w:rsidRPr="00604041">
              <w:rPr>
                <w:rFonts w:ascii="Times New Roman" w:hAnsi="Times New Roman" w:cs="Times New Roman"/>
                <w:sz w:val="24"/>
              </w:rPr>
              <w:t xml:space="preserve">Жилищный фонд – </w:t>
            </w:r>
          </w:p>
          <w:p w:rsidR="00604041" w:rsidRPr="00604041" w:rsidRDefault="00604041" w:rsidP="00515A9E">
            <w:pPr>
              <w:pStyle w:val="a7"/>
              <w:numPr>
                <w:ilvl w:val="0"/>
                <w:numId w:val="30"/>
              </w:numPr>
              <w:shd w:val="clear" w:color="auto" w:fill="FFFFFF"/>
              <w:tabs>
                <w:tab w:val="left" w:pos="444"/>
              </w:tabs>
              <w:suppressAutoHyphens/>
              <w:autoSpaceDN w:val="0"/>
              <w:spacing w:after="0" w:line="240" w:lineRule="auto"/>
              <w:ind w:left="444" w:hanging="425"/>
              <w:jc w:val="both"/>
              <w:textAlignment w:val="baseline"/>
              <w:rPr>
                <w:rFonts w:ascii="Times New Roman" w:hAnsi="Times New Roman" w:cs="Times New Roman"/>
                <w:sz w:val="28"/>
                <w:szCs w:val="24"/>
              </w:rPr>
            </w:pPr>
            <w:r w:rsidRPr="00604041">
              <w:rPr>
                <w:rFonts w:ascii="Times New Roman" w:hAnsi="Times New Roman" w:cs="Times New Roman"/>
                <w:sz w:val="24"/>
              </w:rPr>
              <w:t>совокупность всех жилых помещений, находящихся на территории Российской Федерации</w:t>
            </w:r>
          </w:p>
          <w:p w:rsidR="00604041" w:rsidRPr="00604041" w:rsidRDefault="00604041" w:rsidP="00515A9E">
            <w:pPr>
              <w:pStyle w:val="a7"/>
              <w:numPr>
                <w:ilvl w:val="0"/>
                <w:numId w:val="30"/>
              </w:numPr>
              <w:shd w:val="clear" w:color="auto" w:fill="FFFFFF"/>
              <w:tabs>
                <w:tab w:val="left" w:pos="444"/>
              </w:tabs>
              <w:suppressAutoHyphens/>
              <w:autoSpaceDN w:val="0"/>
              <w:spacing w:after="0" w:line="240" w:lineRule="auto"/>
              <w:ind w:left="444" w:hanging="425"/>
              <w:jc w:val="both"/>
              <w:textAlignment w:val="baseline"/>
              <w:rPr>
                <w:rFonts w:ascii="Times New Roman" w:hAnsi="Times New Roman" w:cs="Times New Roman"/>
                <w:sz w:val="28"/>
                <w:szCs w:val="24"/>
              </w:rPr>
            </w:pPr>
            <w:r w:rsidRPr="00604041">
              <w:rPr>
                <w:rFonts w:ascii="Times New Roman" w:hAnsi="Times New Roman" w:cs="Times New Roman"/>
                <w:sz w:val="24"/>
              </w:rPr>
              <w:t>жилые помещения, находящиеся в собственности Российской Федерации</w:t>
            </w:r>
          </w:p>
          <w:p w:rsidR="00604041" w:rsidRPr="00604041" w:rsidRDefault="00604041" w:rsidP="00515A9E">
            <w:pPr>
              <w:pStyle w:val="a7"/>
              <w:numPr>
                <w:ilvl w:val="0"/>
                <w:numId w:val="30"/>
              </w:numPr>
              <w:shd w:val="clear" w:color="auto" w:fill="FFFFFF"/>
              <w:tabs>
                <w:tab w:val="left" w:pos="444"/>
              </w:tabs>
              <w:suppressAutoHyphens/>
              <w:autoSpaceDN w:val="0"/>
              <w:spacing w:after="0" w:line="240" w:lineRule="auto"/>
              <w:ind w:left="444" w:hanging="425"/>
              <w:jc w:val="both"/>
              <w:textAlignment w:val="baseline"/>
              <w:rPr>
                <w:rFonts w:ascii="Times New Roman" w:hAnsi="Times New Roman" w:cs="Times New Roman"/>
                <w:sz w:val="28"/>
                <w:szCs w:val="24"/>
              </w:rPr>
            </w:pPr>
            <w:r w:rsidRPr="00604041">
              <w:rPr>
                <w:rFonts w:ascii="Times New Roman" w:hAnsi="Times New Roman" w:cs="Times New Roman"/>
                <w:sz w:val="24"/>
              </w:rPr>
              <w:t>жилые помещения, находящиеся в собственности субъектов Российской Федерации</w:t>
            </w:r>
          </w:p>
          <w:p w:rsidR="00604041" w:rsidRPr="00604041" w:rsidRDefault="00604041" w:rsidP="00515A9E">
            <w:pPr>
              <w:pStyle w:val="a7"/>
              <w:numPr>
                <w:ilvl w:val="0"/>
                <w:numId w:val="30"/>
              </w:numPr>
              <w:shd w:val="clear" w:color="auto" w:fill="FFFFFF"/>
              <w:tabs>
                <w:tab w:val="left" w:pos="444"/>
              </w:tabs>
              <w:suppressAutoHyphens/>
              <w:autoSpaceDN w:val="0"/>
              <w:spacing w:after="0" w:line="240" w:lineRule="auto"/>
              <w:ind w:left="444" w:hanging="425"/>
              <w:jc w:val="both"/>
              <w:textAlignment w:val="baseline"/>
              <w:rPr>
                <w:sz w:val="24"/>
                <w:szCs w:val="24"/>
              </w:rPr>
            </w:pPr>
            <w:r w:rsidRPr="00604041">
              <w:rPr>
                <w:rFonts w:ascii="Times New Roman" w:hAnsi="Times New Roman" w:cs="Times New Roman"/>
                <w:sz w:val="24"/>
              </w:rPr>
              <w:t>жилые помещения, находящиеся в собственности Российской Федерации и субъектов Российской Федерации</w:t>
            </w:r>
          </w:p>
        </w:tc>
        <w:tc>
          <w:tcPr>
            <w:tcW w:w="1001" w:type="dxa"/>
            <w:gridSpan w:val="2"/>
            <w:tcBorders>
              <w:top w:val="single" w:sz="4" w:space="0" w:color="auto"/>
              <w:left w:val="single" w:sz="4" w:space="0" w:color="auto"/>
              <w:bottom w:val="single" w:sz="4" w:space="0" w:color="auto"/>
              <w:right w:val="single" w:sz="4" w:space="0" w:color="auto"/>
            </w:tcBorders>
          </w:tcPr>
          <w:p w:rsidR="00604041" w:rsidRDefault="00604041" w:rsidP="00FE3639">
            <w:pPr>
              <w:tabs>
                <w:tab w:val="left" w:pos="1575"/>
              </w:tabs>
              <w:spacing w:after="0" w:line="240" w:lineRule="auto"/>
              <w:rPr>
                <w:rFonts w:ascii="Times New Roman" w:hAnsi="Times New Roman"/>
                <w:sz w:val="24"/>
                <w:szCs w:val="24"/>
              </w:rPr>
            </w:pPr>
            <w:r>
              <w:rPr>
                <w:rFonts w:ascii="Times New Roman" w:hAnsi="Times New Roman"/>
                <w:sz w:val="24"/>
                <w:szCs w:val="24"/>
              </w:rPr>
              <w:t>1</w:t>
            </w:r>
          </w:p>
        </w:tc>
      </w:tr>
      <w:tr w:rsidR="00A404C0" w:rsidTr="008C7A98">
        <w:tc>
          <w:tcPr>
            <w:tcW w:w="9344" w:type="dxa"/>
            <w:gridSpan w:val="5"/>
            <w:shd w:val="clear" w:color="auto" w:fill="F2F2F2" w:themeFill="background1" w:themeFillShade="F2"/>
          </w:tcPr>
          <w:p w:rsidR="00A404C0" w:rsidRPr="0096303D" w:rsidRDefault="00A404C0" w:rsidP="008C7A98">
            <w:pPr>
              <w:pStyle w:val="htmllist"/>
              <w:ind w:left="0" w:firstLine="0"/>
              <w:rPr>
                <w:b/>
                <w:sz w:val="28"/>
                <w:szCs w:val="28"/>
              </w:rPr>
            </w:pPr>
            <w:r w:rsidRPr="00DE6109">
              <w:rPr>
                <w:rFonts w:eastAsia="Calibri"/>
                <w:b/>
              </w:rPr>
              <w:t xml:space="preserve">Тема 3. </w:t>
            </w:r>
            <w:r w:rsidR="00D07F9E" w:rsidRPr="00D07F9E">
              <w:rPr>
                <w:rFonts w:eastAsia="Calibri"/>
                <w:b/>
              </w:rPr>
              <w:t>Право собственности и другие вещные права на жилое помещение</w:t>
            </w:r>
            <w:r w:rsidR="00D07F9E">
              <w:rPr>
                <w:rFonts w:eastAsia="Calibri"/>
                <w:b/>
              </w:rPr>
              <w:t>.</w:t>
            </w:r>
          </w:p>
        </w:tc>
      </w:tr>
      <w:tr w:rsidR="00A404C0" w:rsidTr="008C7A98">
        <w:tc>
          <w:tcPr>
            <w:tcW w:w="988" w:type="dxa"/>
            <w:gridSpan w:val="2"/>
          </w:tcPr>
          <w:p w:rsidR="00A404C0" w:rsidRDefault="00A404C0" w:rsidP="008C7A98">
            <w:pPr>
              <w:tabs>
                <w:tab w:val="left" w:pos="1575"/>
              </w:tabs>
              <w:spacing w:after="0" w:line="240" w:lineRule="auto"/>
              <w:rPr>
                <w:rFonts w:ascii="Times New Roman" w:hAnsi="Times New Roman"/>
                <w:sz w:val="24"/>
                <w:szCs w:val="24"/>
              </w:rPr>
            </w:pPr>
            <w:r>
              <w:rPr>
                <w:rFonts w:ascii="Times New Roman" w:hAnsi="Times New Roman"/>
                <w:sz w:val="24"/>
                <w:szCs w:val="24"/>
              </w:rPr>
              <w:t>3.3</w:t>
            </w:r>
          </w:p>
          <w:p w:rsidR="00A404C0" w:rsidRDefault="00A404C0" w:rsidP="008C7A98">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62" w:type="dxa"/>
            <w:gridSpan w:val="2"/>
          </w:tcPr>
          <w:p w:rsidR="00A404C0" w:rsidRPr="008A3030" w:rsidRDefault="00A404C0" w:rsidP="008C7A98">
            <w:pPr>
              <w:spacing w:after="0" w:line="240" w:lineRule="auto"/>
              <w:contextualSpacing/>
              <w:jc w:val="both"/>
              <w:rPr>
                <w:rFonts w:ascii="Times New Roman" w:hAnsi="Times New Roman"/>
                <w:b/>
                <w:sz w:val="24"/>
                <w:szCs w:val="24"/>
                <w:u w:val="single"/>
              </w:rPr>
            </w:pPr>
            <w:r w:rsidRPr="00641393">
              <w:rPr>
                <w:rFonts w:ascii="Times New Roman" w:hAnsi="Times New Roman"/>
                <w:b/>
                <w:sz w:val="24"/>
                <w:szCs w:val="24"/>
              </w:rPr>
              <w:t>Выберите один правильный вариант ответа</w:t>
            </w:r>
          </w:p>
          <w:p w:rsidR="002F154F" w:rsidRPr="002F154F" w:rsidRDefault="002F154F" w:rsidP="00901EA4">
            <w:pPr>
              <w:shd w:val="clear" w:color="auto" w:fill="FFFFFF"/>
              <w:tabs>
                <w:tab w:val="left" w:pos="167"/>
                <w:tab w:val="left" w:pos="332"/>
                <w:tab w:val="left" w:pos="5954"/>
              </w:tabs>
              <w:spacing w:after="0" w:line="240" w:lineRule="auto"/>
              <w:jc w:val="both"/>
              <w:rPr>
                <w:rFonts w:ascii="Times New Roman" w:hAnsi="Times New Roman" w:cs="Times New Roman"/>
                <w:sz w:val="24"/>
                <w:szCs w:val="24"/>
              </w:rPr>
            </w:pPr>
            <w:r w:rsidRPr="002F154F">
              <w:rPr>
                <w:rFonts w:ascii="Times New Roman" w:hAnsi="Times New Roman" w:cs="Times New Roman"/>
                <w:sz w:val="24"/>
                <w:szCs w:val="24"/>
              </w:rPr>
              <w:t>Собственникам помещений в многоквартирном доме общее имущество в этом доме принадлежит на праве:</w:t>
            </w:r>
          </w:p>
          <w:p w:rsidR="00A404C0" w:rsidRPr="002F154F" w:rsidRDefault="002F154F" w:rsidP="00515A9E">
            <w:pPr>
              <w:pStyle w:val="a7"/>
              <w:numPr>
                <w:ilvl w:val="0"/>
                <w:numId w:val="21"/>
              </w:numPr>
              <w:shd w:val="clear" w:color="auto" w:fill="FFFFFF"/>
              <w:tabs>
                <w:tab w:val="left" w:pos="429"/>
                <w:tab w:val="left" w:pos="571"/>
                <w:tab w:val="left" w:pos="5954"/>
              </w:tabs>
              <w:spacing w:after="0" w:line="240" w:lineRule="auto"/>
              <w:ind w:left="0" w:firstLine="0"/>
              <w:jc w:val="both"/>
              <w:rPr>
                <w:rFonts w:ascii="Times New Roman" w:hAnsi="Times New Roman" w:cs="Times New Roman"/>
                <w:sz w:val="24"/>
                <w:szCs w:val="24"/>
              </w:rPr>
            </w:pPr>
            <w:r w:rsidRPr="002F154F">
              <w:rPr>
                <w:rFonts w:ascii="Times New Roman" w:hAnsi="Times New Roman" w:cs="Times New Roman"/>
                <w:sz w:val="24"/>
                <w:szCs w:val="24"/>
              </w:rPr>
              <w:t xml:space="preserve">общей долевой собственности </w:t>
            </w:r>
          </w:p>
          <w:p w:rsidR="002F154F" w:rsidRPr="002F154F" w:rsidRDefault="002F154F" w:rsidP="00515A9E">
            <w:pPr>
              <w:pStyle w:val="a7"/>
              <w:numPr>
                <w:ilvl w:val="0"/>
                <w:numId w:val="21"/>
              </w:numPr>
              <w:shd w:val="clear" w:color="auto" w:fill="FFFFFF"/>
              <w:tabs>
                <w:tab w:val="left" w:pos="429"/>
                <w:tab w:val="left" w:pos="571"/>
                <w:tab w:val="left" w:pos="5954"/>
              </w:tabs>
              <w:spacing w:after="0" w:line="240" w:lineRule="auto"/>
              <w:ind w:left="0" w:firstLine="0"/>
              <w:jc w:val="both"/>
              <w:rPr>
                <w:rFonts w:ascii="Times New Roman" w:eastAsia="Times New Roman" w:hAnsi="Times New Roman" w:cs="Times New Roman"/>
                <w:sz w:val="24"/>
                <w:szCs w:val="24"/>
                <w:lang w:eastAsia="ru-RU"/>
              </w:rPr>
            </w:pPr>
            <w:r w:rsidRPr="002F154F">
              <w:rPr>
                <w:rFonts w:ascii="Times New Roman" w:eastAsia="Times New Roman" w:hAnsi="Times New Roman" w:cs="Times New Roman"/>
                <w:sz w:val="24"/>
                <w:szCs w:val="24"/>
                <w:lang w:eastAsia="ru-RU"/>
              </w:rPr>
              <w:t>общей совместной собственности</w:t>
            </w:r>
          </w:p>
          <w:p w:rsidR="002F154F" w:rsidRPr="002F154F" w:rsidRDefault="002F154F" w:rsidP="00515A9E">
            <w:pPr>
              <w:pStyle w:val="a7"/>
              <w:numPr>
                <w:ilvl w:val="0"/>
                <w:numId w:val="21"/>
              </w:numPr>
              <w:shd w:val="clear" w:color="auto" w:fill="FFFFFF"/>
              <w:tabs>
                <w:tab w:val="left" w:pos="429"/>
                <w:tab w:val="left" w:pos="571"/>
                <w:tab w:val="left" w:pos="5954"/>
              </w:tabs>
              <w:spacing w:after="0" w:line="240" w:lineRule="auto"/>
              <w:ind w:left="0" w:firstLine="0"/>
              <w:jc w:val="both"/>
              <w:rPr>
                <w:rFonts w:ascii="Times New Roman" w:eastAsia="Times New Roman" w:hAnsi="Times New Roman" w:cs="Times New Roman"/>
                <w:sz w:val="24"/>
                <w:szCs w:val="24"/>
                <w:lang w:eastAsia="ru-RU"/>
              </w:rPr>
            </w:pPr>
            <w:r w:rsidRPr="002F154F">
              <w:rPr>
                <w:rFonts w:ascii="Times New Roman" w:eastAsia="Times New Roman" w:hAnsi="Times New Roman" w:cs="Times New Roman"/>
                <w:sz w:val="24"/>
                <w:szCs w:val="24"/>
                <w:lang w:eastAsia="ru-RU"/>
              </w:rPr>
              <w:t>коллективной собственности</w:t>
            </w:r>
          </w:p>
          <w:p w:rsidR="002F154F" w:rsidRPr="002F154F" w:rsidRDefault="002F154F" w:rsidP="00515A9E">
            <w:pPr>
              <w:pStyle w:val="a7"/>
              <w:numPr>
                <w:ilvl w:val="0"/>
                <w:numId w:val="21"/>
              </w:numPr>
              <w:shd w:val="clear" w:color="auto" w:fill="FFFFFF"/>
              <w:tabs>
                <w:tab w:val="left" w:pos="429"/>
                <w:tab w:val="left" w:pos="571"/>
                <w:tab w:val="left" w:pos="5954"/>
              </w:tabs>
              <w:spacing w:after="0" w:line="240" w:lineRule="auto"/>
              <w:ind w:left="0" w:firstLine="0"/>
              <w:jc w:val="both"/>
              <w:rPr>
                <w:rFonts w:ascii="Times New Roman" w:eastAsia="Times New Roman" w:hAnsi="Times New Roman" w:cs="Times New Roman"/>
                <w:sz w:val="24"/>
                <w:szCs w:val="24"/>
                <w:lang w:eastAsia="ru-RU"/>
              </w:rPr>
            </w:pPr>
            <w:r w:rsidRPr="002F154F">
              <w:rPr>
                <w:rFonts w:ascii="Times New Roman" w:eastAsia="Times New Roman" w:hAnsi="Times New Roman" w:cs="Times New Roman"/>
                <w:sz w:val="24"/>
                <w:szCs w:val="24"/>
                <w:lang w:eastAsia="ru-RU"/>
              </w:rPr>
              <w:t>частной собственности</w:t>
            </w:r>
          </w:p>
        </w:tc>
        <w:tc>
          <w:tcPr>
            <w:tcW w:w="994" w:type="dxa"/>
          </w:tcPr>
          <w:p w:rsidR="00A404C0" w:rsidRDefault="00524B26" w:rsidP="008C7A98">
            <w:pPr>
              <w:tabs>
                <w:tab w:val="left" w:pos="1575"/>
              </w:tabs>
              <w:rPr>
                <w:rFonts w:ascii="Times New Roman" w:hAnsi="Times New Roman"/>
                <w:sz w:val="24"/>
                <w:szCs w:val="24"/>
              </w:rPr>
            </w:pPr>
            <w:r>
              <w:rPr>
                <w:rFonts w:ascii="Times New Roman" w:hAnsi="Times New Roman"/>
                <w:sz w:val="24"/>
                <w:szCs w:val="24"/>
              </w:rPr>
              <w:t>1</w:t>
            </w:r>
          </w:p>
        </w:tc>
      </w:tr>
      <w:tr w:rsidR="00A404C0" w:rsidTr="008C7A98">
        <w:trPr>
          <w:trHeight w:val="336"/>
        </w:trPr>
        <w:tc>
          <w:tcPr>
            <w:tcW w:w="9344" w:type="dxa"/>
            <w:gridSpan w:val="5"/>
            <w:shd w:val="clear" w:color="auto" w:fill="F2F2F2" w:themeFill="background1" w:themeFillShade="F2"/>
          </w:tcPr>
          <w:p w:rsidR="00A404C0" w:rsidRPr="00DE6109" w:rsidRDefault="00A404C0" w:rsidP="008C7A98">
            <w:pPr>
              <w:tabs>
                <w:tab w:val="left" w:pos="1575"/>
              </w:tabs>
              <w:spacing w:after="0" w:line="240" w:lineRule="auto"/>
              <w:rPr>
                <w:rFonts w:ascii="Times New Roman" w:hAnsi="Times New Roman"/>
                <w:sz w:val="24"/>
                <w:szCs w:val="24"/>
              </w:rPr>
            </w:pPr>
            <w:r w:rsidRPr="00DE6109">
              <w:rPr>
                <w:rFonts w:ascii="Times New Roman" w:hAnsi="Times New Roman"/>
                <w:b/>
                <w:sz w:val="24"/>
                <w:szCs w:val="24"/>
              </w:rPr>
              <w:t xml:space="preserve">Тема 4. </w:t>
            </w:r>
            <w:r w:rsidR="00D07F9E" w:rsidRPr="00D07F9E">
              <w:rPr>
                <w:rFonts w:ascii="Times New Roman" w:hAnsi="Times New Roman"/>
                <w:b/>
                <w:sz w:val="24"/>
                <w:szCs w:val="24"/>
              </w:rPr>
              <w:t>Наем жилого помещения.</w:t>
            </w:r>
          </w:p>
        </w:tc>
      </w:tr>
      <w:tr w:rsidR="00A404C0" w:rsidTr="008C7A98">
        <w:tc>
          <w:tcPr>
            <w:tcW w:w="988" w:type="dxa"/>
            <w:gridSpan w:val="2"/>
          </w:tcPr>
          <w:p w:rsidR="00A404C0" w:rsidRDefault="00A404C0" w:rsidP="008C7A98">
            <w:pPr>
              <w:tabs>
                <w:tab w:val="left" w:pos="1575"/>
              </w:tabs>
              <w:spacing w:after="0" w:line="240" w:lineRule="auto"/>
              <w:rPr>
                <w:rFonts w:ascii="Times New Roman" w:hAnsi="Times New Roman"/>
                <w:sz w:val="24"/>
                <w:szCs w:val="24"/>
              </w:rPr>
            </w:pPr>
            <w:r>
              <w:rPr>
                <w:rFonts w:ascii="Times New Roman" w:hAnsi="Times New Roman"/>
                <w:sz w:val="24"/>
                <w:szCs w:val="24"/>
              </w:rPr>
              <w:t>4.3</w:t>
            </w:r>
          </w:p>
          <w:p w:rsidR="00A404C0" w:rsidRDefault="00A404C0" w:rsidP="008C7A98">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62" w:type="dxa"/>
            <w:gridSpan w:val="2"/>
          </w:tcPr>
          <w:p w:rsidR="00A404C0" w:rsidRPr="008A3030" w:rsidRDefault="00A404C0" w:rsidP="008C7A98">
            <w:pPr>
              <w:spacing w:after="0" w:line="240" w:lineRule="auto"/>
              <w:contextualSpacing/>
              <w:jc w:val="both"/>
              <w:rPr>
                <w:rFonts w:ascii="Times New Roman" w:hAnsi="Times New Roman"/>
                <w:b/>
                <w:sz w:val="24"/>
                <w:szCs w:val="24"/>
                <w:u w:val="single"/>
              </w:rPr>
            </w:pPr>
            <w:r w:rsidRPr="00641393">
              <w:rPr>
                <w:rFonts w:ascii="Times New Roman" w:hAnsi="Times New Roman"/>
                <w:b/>
                <w:sz w:val="24"/>
                <w:szCs w:val="24"/>
              </w:rPr>
              <w:t>Выберите один правильный вариант ответа</w:t>
            </w:r>
          </w:p>
          <w:p w:rsidR="00901EA4" w:rsidRPr="00C66BE1" w:rsidRDefault="00901EA4" w:rsidP="004626D0">
            <w:pPr>
              <w:tabs>
                <w:tab w:val="left" w:pos="5954"/>
              </w:tabs>
              <w:spacing w:after="0" w:line="240" w:lineRule="auto"/>
              <w:rPr>
                <w:rFonts w:ascii="Times New Roman" w:hAnsi="Times New Roman" w:cs="Times New Roman"/>
                <w:sz w:val="24"/>
                <w:szCs w:val="24"/>
              </w:rPr>
            </w:pPr>
            <w:r w:rsidRPr="00C66BE1">
              <w:rPr>
                <w:rFonts w:ascii="Times New Roman" w:hAnsi="Times New Roman" w:cs="Times New Roman"/>
                <w:sz w:val="24"/>
                <w:szCs w:val="24"/>
              </w:rPr>
              <w:t>По договору социального найма предоставляется жилое помещение:</w:t>
            </w:r>
          </w:p>
          <w:p w:rsidR="00A404C0" w:rsidRPr="00C66BE1" w:rsidRDefault="00901EA4" w:rsidP="00515A9E">
            <w:pPr>
              <w:pStyle w:val="a7"/>
              <w:numPr>
                <w:ilvl w:val="0"/>
                <w:numId w:val="22"/>
              </w:numPr>
              <w:tabs>
                <w:tab w:val="left" w:pos="5954"/>
              </w:tabs>
              <w:spacing w:after="0" w:line="240" w:lineRule="auto"/>
              <w:ind w:left="429" w:hanging="429"/>
              <w:rPr>
                <w:rFonts w:ascii="Times New Roman" w:eastAsia="Times New Roman" w:hAnsi="Times New Roman" w:cs="Times New Roman"/>
                <w:color w:val="000000"/>
                <w:sz w:val="24"/>
                <w:szCs w:val="24"/>
                <w:lang w:eastAsia="ru-RU"/>
              </w:rPr>
            </w:pPr>
            <w:r w:rsidRPr="00C66BE1">
              <w:rPr>
                <w:rFonts w:ascii="Times New Roman" w:hAnsi="Times New Roman" w:cs="Times New Roman"/>
                <w:sz w:val="24"/>
                <w:szCs w:val="24"/>
              </w:rPr>
              <w:t>государственного или муниципального жилищного фонда</w:t>
            </w:r>
          </w:p>
          <w:p w:rsidR="00901EA4" w:rsidRPr="00C66BE1" w:rsidRDefault="00901EA4" w:rsidP="00515A9E">
            <w:pPr>
              <w:pStyle w:val="a7"/>
              <w:numPr>
                <w:ilvl w:val="0"/>
                <w:numId w:val="22"/>
              </w:numPr>
              <w:tabs>
                <w:tab w:val="left" w:pos="5954"/>
              </w:tabs>
              <w:spacing w:after="0" w:line="240" w:lineRule="auto"/>
              <w:ind w:left="429" w:hanging="429"/>
              <w:rPr>
                <w:rFonts w:ascii="Times New Roman" w:eastAsia="Times New Roman" w:hAnsi="Times New Roman" w:cs="Times New Roman"/>
                <w:color w:val="000000"/>
                <w:sz w:val="24"/>
                <w:szCs w:val="24"/>
                <w:lang w:eastAsia="ru-RU"/>
              </w:rPr>
            </w:pPr>
            <w:r w:rsidRPr="00C66BE1">
              <w:rPr>
                <w:rFonts w:ascii="Times New Roman" w:hAnsi="Times New Roman" w:cs="Times New Roman"/>
                <w:sz w:val="24"/>
                <w:szCs w:val="24"/>
              </w:rPr>
              <w:t>государственного жилищного фонда</w:t>
            </w:r>
          </w:p>
          <w:p w:rsidR="00901EA4" w:rsidRPr="00C66BE1" w:rsidRDefault="00901EA4" w:rsidP="00515A9E">
            <w:pPr>
              <w:pStyle w:val="a7"/>
              <w:numPr>
                <w:ilvl w:val="0"/>
                <w:numId w:val="22"/>
              </w:numPr>
              <w:tabs>
                <w:tab w:val="left" w:pos="5954"/>
              </w:tabs>
              <w:spacing w:after="0" w:line="240" w:lineRule="auto"/>
              <w:ind w:left="429" w:hanging="429"/>
              <w:rPr>
                <w:rFonts w:ascii="Times New Roman" w:eastAsia="Times New Roman" w:hAnsi="Times New Roman" w:cs="Times New Roman"/>
                <w:color w:val="000000"/>
                <w:sz w:val="24"/>
                <w:szCs w:val="24"/>
                <w:lang w:eastAsia="ru-RU"/>
              </w:rPr>
            </w:pPr>
            <w:r w:rsidRPr="00C66BE1">
              <w:rPr>
                <w:rFonts w:ascii="Times New Roman" w:hAnsi="Times New Roman" w:cs="Times New Roman"/>
                <w:sz w:val="24"/>
                <w:szCs w:val="24"/>
              </w:rPr>
              <w:t>муниципального жилищного фонда</w:t>
            </w:r>
          </w:p>
          <w:p w:rsidR="00901EA4" w:rsidRPr="00901EA4" w:rsidRDefault="00901EA4" w:rsidP="00515A9E">
            <w:pPr>
              <w:pStyle w:val="a7"/>
              <w:numPr>
                <w:ilvl w:val="0"/>
                <w:numId w:val="22"/>
              </w:numPr>
              <w:tabs>
                <w:tab w:val="left" w:pos="5954"/>
              </w:tabs>
              <w:spacing w:after="0" w:line="240" w:lineRule="auto"/>
              <w:ind w:left="429" w:hanging="429"/>
              <w:rPr>
                <w:rFonts w:ascii="Times New Roman" w:eastAsia="Times New Roman" w:hAnsi="Times New Roman" w:cs="Times New Roman"/>
                <w:color w:val="000000"/>
                <w:sz w:val="24"/>
                <w:szCs w:val="24"/>
                <w:lang w:eastAsia="ru-RU"/>
              </w:rPr>
            </w:pPr>
            <w:r w:rsidRPr="00C66BE1">
              <w:rPr>
                <w:rFonts w:ascii="Times New Roman" w:eastAsia="Times New Roman" w:hAnsi="Times New Roman" w:cs="Times New Roman"/>
                <w:color w:val="000000"/>
                <w:sz w:val="24"/>
                <w:szCs w:val="24"/>
                <w:lang w:eastAsia="ru-RU"/>
              </w:rPr>
              <w:t>социального жилищного фонда</w:t>
            </w:r>
          </w:p>
        </w:tc>
        <w:tc>
          <w:tcPr>
            <w:tcW w:w="994" w:type="dxa"/>
          </w:tcPr>
          <w:p w:rsidR="00A404C0" w:rsidRDefault="004626D0" w:rsidP="008C7A98">
            <w:pPr>
              <w:tabs>
                <w:tab w:val="left" w:pos="1575"/>
              </w:tabs>
              <w:rPr>
                <w:rFonts w:ascii="Times New Roman" w:hAnsi="Times New Roman"/>
                <w:sz w:val="24"/>
                <w:szCs w:val="24"/>
              </w:rPr>
            </w:pPr>
            <w:r>
              <w:rPr>
                <w:rFonts w:ascii="Times New Roman" w:hAnsi="Times New Roman"/>
                <w:sz w:val="24"/>
                <w:szCs w:val="24"/>
              </w:rPr>
              <w:t>1</w:t>
            </w:r>
          </w:p>
        </w:tc>
      </w:tr>
      <w:tr w:rsidR="00C66BE1" w:rsidTr="00FE3639">
        <w:tc>
          <w:tcPr>
            <w:tcW w:w="9344" w:type="dxa"/>
            <w:gridSpan w:val="5"/>
            <w:shd w:val="clear" w:color="auto" w:fill="F2F2F2" w:themeFill="background1" w:themeFillShade="F2"/>
          </w:tcPr>
          <w:p w:rsidR="00C66BE1" w:rsidRPr="00DE6109" w:rsidRDefault="00C66BE1" w:rsidP="00FE3639">
            <w:pPr>
              <w:pStyle w:val="htmllist"/>
              <w:ind w:left="0" w:firstLine="0"/>
              <w:rPr>
                <w:rFonts w:eastAsia="Calibri"/>
                <w:b/>
              </w:rPr>
            </w:pPr>
            <w:r w:rsidRPr="00DE6109">
              <w:rPr>
                <w:rFonts w:eastAsia="Calibri"/>
                <w:b/>
              </w:rPr>
              <w:t xml:space="preserve">Тема 5. </w:t>
            </w:r>
            <w:r w:rsidRPr="00D07F9E">
              <w:rPr>
                <w:rFonts w:eastAsia="Calibri"/>
                <w:b/>
              </w:rPr>
              <w:t>Специализированный жилищный фонд. Товарищество собственников недвижимости. Управление многоквартирными домами. Правовое регулирование сделок с жилыми помещениями</w:t>
            </w:r>
            <w:r>
              <w:rPr>
                <w:rFonts w:eastAsia="Calibri"/>
                <w:b/>
              </w:rPr>
              <w:t>.</w:t>
            </w:r>
          </w:p>
        </w:tc>
      </w:tr>
      <w:tr w:rsidR="00C66BE1" w:rsidTr="00FE3639">
        <w:tc>
          <w:tcPr>
            <w:tcW w:w="988" w:type="dxa"/>
            <w:gridSpan w:val="2"/>
          </w:tcPr>
          <w:p w:rsidR="00C66BE1" w:rsidRDefault="00C66BE1" w:rsidP="00FE3639">
            <w:pPr>
              <w:tabs>
                <w:tab w:val="left" w:pos="1575"/>
              </w:tabs>
              <w:spacing w:after="0" w:line="240" w:lineRule="auto"/>
              <w:rPr>
                <w:rFonts w:ascii="Times New Roman" w:hAnsi="Times New Roman"/>
                <w:sz w:val="24"/>
                <w:szCs w:val="24"/>
              </w:rPr>
            </w:pPr>
            <w:r>
              <w:rPr>
                <w:rFonts w:ascii="Times New Roman" w:hAnsi="Times New Roman"/>
                <w:sz w:val="24"/>
                <w:szCs w:val="24"/>
              </w:rPr>
              <w:t>5.4</w:t>
            </w:r>
          </w:p>
          <w:p w:rsidR="00C66BE1" w:rsidRDefault="00C66BE1" w:rsidP="00FE3639">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62" w:type="dxa"/>
            <w:gridSpan w:val="2"/>
          </w:tcPr>
          <w:p w:rsidR="00C66BE1" w:rsidRPr="008A3030" w:rsidRDefault="00C66BE1" w:rsidP="00FE3639">
            <w:pPr>
              <w:spacing w:after="0" w:line="240" w:lineRule="auto"/>
              <w:contextualSpacing/>
              <w:jc w:val="both"/>
              <w:rPr>
                <w:rFonts w:ascii="Times New Roman" w:hAnsi="Times New Roman"/>
                <w:b/>
                <w:sz w:val="24"/>
                <w:szCs w:val="24"/>
                <w:u w:val="single"/>
              </w:rPr>
            </w:pPr>
            <w:r w:rsidRPr="00641393">
              <w:rPr>
                <w:rFonts w:ascii="Times New Roman" w:hAnsi="Times New Roman"/>
                <w:b/>
                <w:sz w:val="24"/>
                <w:szCs w:val="24"/>
              </w:rPr>
              <w:t>Выберите один правильный вариант ответа</w:t>
            </w:r>
          </w:p>
          <w:p w:rsidR="00C66BE1" w:rsidRPr="00C66BE1" w:rsidRDefault="00C66BE1" w:rsidP="00C66BE1">
            <w:pPr>
              <w:pStyle w:val="a7"/>
              <w:tabs>
                <w:tab w:val="left" w:pos="197"/>
                <w:tab w:val="left" w:pos="452"/>
                <w:tab w:val="left" w:pos="5954"/>
              </w:tabs>
              <w:spacing w:after="0" w:line="240" w:lineRule="auto"/>
              <w:ind w:left="0"/>
              <w:jc w:val="both"/>
              <w:rPr>
                <w:rFonts w:ascii="Times New Roman" w:hAnsi="Times New Roman" w:cs="Times New Roman"/>
                <w:sz w:val="24"/>
                <w:szCs w:val="24"/>
              </w:rPr>
            </w:pPr>
            <w:r w:rsidRPr="00C66BE1">
              <w:rPr>
                <w:rFonts w:ascii="Times New Roman" w:hAnsi="Times New Roman" w:cs="Times New Roman"/>
                <w:sz w:val="24"/>
                <w:szCs w:val="24"/>
              </w:rPr>
              <w:t>Жилые помещения в домах системы социального обслуживания граждан предназначаются для проживания граждан, являющихся:</w:t>
            </w:r>
          </w:p>
          <w:p w:rsidR="00C66BE1" w:rsidRPr="00C66BE1" w:rsidRDefault="00C66BE1" w:rsidP="00515A9E">
            <w:pPr>
              <w:pStyle w:val="a7"/>
              <w:numPr>
                <w:ilvl w:val="0"/>
                <w:numId w:val="24"/>
              </w:numPr>
              <w:tabs>
                <w:tab w:val="left" w:pos="197"/>
                <w:tab w:val="left" w:pos="452"/>
                <w:tab w:val="left" w:pos="5954"/>
              </w:tabs>
              <w:spacing w:after="0" w:line="240" w:lineRule="auto"/>
              <w:ind w:left="429" w:hanging="429"/>
              <w:jc w:val="both"/>
              <w:rPr>
                <w:rFonts w:ascii="Times New Roman" w:hAnsi="Times New Roman" w:cs="Times New Roman"/>
                <w:sz w:val="24"/>
                <w:szCs w:val="24"/>
              </w:rPr>
            </w:pPr>
            <w:r w:rsidRPr="00C66BE1">
              <w:rPr>
                <w:rFonts w:ascii="Times New Roman" w:hAnsi="Times New Roman" w:cs="Times New Roman"/>
                <w:sz w:val="24"/>
                <w:szCs w:val="24"/>
              </w:rPr>
              <w:t>получателями социальных услуг и признанных нуждающимися в социальном обслуживании</w:t>
            </w:r>
          </w:p>
          <w:p w:rsidR="00C66BE1" w:rsidRPr="00C66BE1" w:rsidRDefault="00C66BE1" w:rsidP="00515A9E">
            <w:pPr>
              <w:pStyle w:val="a7"/>
              <w:numPr>
                <w:ilvl w:val="0"/>
                <w:numId w:val="24"/>
              </w:numPr>
              <w:tabs>
                <w:tab w:val="left" w:pos="197"/>
                <w:tab w:val="left" w:pos="452"/>
                <w:tab w:val="left" w:pos="5954"/>
              </w:tabs>
              <w:spacing w:after="0" w:line="240" w:lineRule="auto"/>
              <w:ind w:left="429" w:hanging="429"/>
              <w:jc w:val="both"/>
              <w:rPr>
                <w:rFonts w:ascii="Times New Roman" w:eastAsia="Times New Roman" w:hAnsi="Times New Roman" w:cs="Times New Roman"/>
                <w:sz w:val="24"/>
                <w:szCs w:val="24"/>
                <w:lang w:eastAsia="ru-RU"/>
              </w:rPr>
            </w:pPr>
            <w:r w:rsidRPr="00C66BE1">
              <w:rPr>
                <w:rFonts w:ascii="Times New Roman" w:hAnsi="Times New Roman" w:cs="Times New Roman"/>
                <w:sz w:val="24"/>
                <w:szCs w:val="24"/>
              </w:rPr>
              <w:t>военнослужащих и участников специальной военной операции</w:t>
            </w:r>
          </w:p>
          <w:p w:rsidR="00C66BE1" w:rsidRPr="00C66BE1" w:rsidRDefault="00C66BE1" w:rsidP="00515A9E">
            <w:pPr>
              <w:pStyle w:val="a7"/>
              <w:numPr>
                <w:ilvl w:val="0"/>
                <w:numId w:val="24"/>
              </w:numPr>
              <w:tabs>
                <w:tab w:val="left" w:pos="197"/>
                <w:tab w:val="left" w:pos="452"/>
                <w:tab w:val="left" w:pos="5954"/>
              </w:tabs>
              <w:spacing w:after="0" w:line="240" w:lineRule="auto"/>
              <w:ind w:left="429" w:hanging="429"/>
              <w:jc w:val="both"/>
              <w:rPr>
                <w:rFonts w:ascii="Times New Roman" w:eastAsia="Times New Roman" w:hAnsi="Times New Roman" w:cs="Times New Roman"/>
                <w:sz w:val="24"/>
                <w:szCs w:val="24"/>
                <w:lang w:eastAsia="ru-RU"/>
              </w:rPr>
            </w:pPr>
            <w:r w:rsidRPr="00C66BE1">
              <w:rPr>
                <w:rFonts w:ascii="Times New Roman" w:hAnsi="Times New Roman" w:cs="Times New Roman"/>
                <w:sz w:val="24"/>
                <w:szCs w:val="24"/>
              </w:rPr>
              <w:t>участников специальной военной операции и членов их семей</w:t>
            </w:r>
          </w:p>
          <w:p w:rsidR="00C66BE1" w:rsidRPr="00C66BE1" w:rsidRDefault="00C66BE1" w:rsidP="00515A9E">
            <w:pPr>
              <w:pStyle w:val="a7"/>
              <w:numPr>
                <w:ilvl w:val="0"/>
                <w:numId w:val="24"/>
              </w:numPr>
              <w:tabs>
                <w:tab w:val="left" w:pos="197"/>
                <w:tab w:val="left" w:pos="452"/>
                <w:tab w:val="left" w:pos="5954"/>
              </w:tabs>
              <w:spacing w:after="0" w:line="240" w:lineRule="auto"/>
              <w:ind w:left="429" w:hanging="429"/>
              <w:jc w:val="both"/>
              <w:rPr>
                <w:rFonts w:ascii="Times New Roman" w:eastAsia="Times New Roman" w:hAnsi="Times New Roman" w:cs="Times New Roman"/>
                <w:sz w:val="24"/>
                <w:szCs w:val="24"/>
                <w:lang w:eastAsia="ru-RU"/>
              </w:rPr>
            </w:pPr>
            <w:r w:rsidRPr="00C66BE1">
              <w:rPr>
                <w:rFonts w:ascii="Times New Roman" w:eastAsia="Times New Roman" w:hAnsi="Times New Roman" w:cs="Times New Roman"/>
                <w:sz w:val="24"/>
                <w:szCs w:val="24"/>
                <w:lang w:eastAsia="ru-RU"/>
              </w:rPr>
              <w:t>социально не защищенных категорий граждан</w:t>
            </w:r>
          </w:p>
        </w:tc>
        <w:tc>
          <w:tcPr>
            <w:tcW w:w="994" w:type="dxa"/>
          </w:tcPr>
          <w:p w:rsidR="00C66BE1" w:rsidRDefault="00C66BE1" w:rsidP="00FE3639">
            <w:pPr>
              <w:tabs>
                <w:tab w:val="left" w:pos="1575"/>
              </w:tabs>
              <w:rPr>
                <w:rFonts w:ascii="Times New Roman" w:hAnsi="Times New Roman"/>
                <w:sz w:val="24"/>
                <w:szCs w:val="24"/>
              </w:rPr>
            </w:pPr>
            <w:r>
              <w:rPr>
                <w:rFonts w:ascii="Times New Roman" w:hAnsi="Times New Roman"/>
                <w:sz w:val="24"/>
                <w:szCs w:val="24"/>
              </w:rPr>
              <w:t>1</w:t>
            </w:r>
          </w:p>
        </w:tc>
      </w:tr>
    </w:tbl>
    <w:p w:rsidR="00A404C0" w:rsidRDefault="00A404C0" w:rsidP="00CD6415">
      <w:pPr>
        <w:pStyle w:val="a7"/>
        <w:tabs>
          <w:tab w:val="left" w:pos="5954"/>
        </w:tabs>
        <w:spacing w:after="0" w:line="240" w:lineRule="auto"/>
        <w:ind w:left="709"/>
        <w:rPr>
          <w:rFonts w:ascii="Times New Roman" w:eastAsia="Calibri" w:hAnsi="Times New Roman" w:cs="Times New Roman"/>
          <w:b/>
          <w:sz w:val="24"/>
          <w:szCs w:val="24"/>
        </w:rPr>
      </w:pPr>
    </w:p>
    <w:p w:rsidR="0064011A" w:rsidRDefault="0064011A" w:rsidP="0064011A">
      <w:pPr>
        <w:spacing w:after="0" w:line="240" w:lineRule="auto"/>
        <w:jc w:val="both"/>
        <w:rPr>
          <w:rFonts w:ascii="Times New Roman" w:eastAsia="+mn-ea" w:hAnsi="Times New Roman"/>
          <w:b/>
          <w:color w:val="000000"/>
        </w:rPr>
      </w:pPr>
    </w:p>
    <w:p w:rsidR="00FE3639" w:rsidRDefault="00FE3639" w:rsidP="0064011A">
      <w:pPr>
        <w:spacing w:after="0" w:line="240" w:lineRule="auto"/>
        <w:jc w:val="both"/>
        <w:rPr>
          <w:rFonts w:ascii="Times New Roman" w:eastAsia="+mn-ea" w:hAnsi="Times New Roman"/>
          <w:b/>
          <w:color w:val="000000"/>
        </w:rPr>
      </w:pPr>
      <w:r>
        <w:rPr>
          <w:rFonts w:ascii="Times New Roman" w:eastAsia="+mn-ea" w:hAnsi="Times New Roman"/>
          <w:b/>
          <w:color w:val="000000"/>
        </w:rPr>
        <w:br w:type="page"/>
      </w:r>
    </w:p>
    <w:p w:rsidR="0064011A" w:rsidRDefault="0064011A" w:rsidP="0064011A">
      <w:pPr>
        <w:spacing w:after="0" w:line="240" w:lineRule="auto"/>
        <w:jc w:val="both"/>
        <w:rPr>
          <w:rFonts w:ascii="Times New Roman" w:eastAsia="+mn-ea" w:hAnsi="Times New Roman"/>
          <w:b/>
          <w:color w:val="000000"/>
        </w:rPr>
      </w:pPr>
      <w:r w:rsidRPr="0010045F">
        <w:rPr>
          <w:rFonts w:ascii="Times New Roman" w:eastAsia="+mn-ea" w:hAnsi="Times New Roman"/>
          <w:b/>
          <w:color w:val="000000"/>
        </w:rPr>
        <w:lastRenderedPageBreak/>
        <w:t>ЗАДАНИЯ ЗАКРЫТОГО ТИПА НА ВЫБОР НЕСКОЛЬКИХ ВАРИАНТОВ ОТВЕТОВ</w:t>
      </w:r>
    </w:p>
    <w:p w:rsidR="0064011A" w:rsidRDefault="0064011A" w:rsidP="0064011A">
      <w:pPr>
        <w:spacing w:after="0" w:line="240" w:lineRule="auto"/>
        <w:jc w:val="both"/>
        <w:rPr>
          <w:rFonts w:ascii="Times New Roman" w:eastAsia="+mn-ea" w:hAnsi="Times New Roman"/>
          <w:b/>
          <w:color w:val="000000"/>
        </w:rPr>
      </w:pPr>
    </w:p>
    <w:tbl>
      <w:tblPr>
        <w:tblW w:w="0" w:type="auto"/>
        <w:tblLook w:val="04A0" w:firstRow="1" w:lastRow="0" w:firstColumn="1" w:lastColumn="0" w:noHBand="0" w:noVBand="1"/>
      </w:tblPr>
      <w:tblGrid>
        <w:gridCol w:w="972"/>
        <w:gridCol w:w="16"/>
        <w:gridCol w:w="7355"/>
        <w:gridCol w:w="7"/>
        <w:gridCol w:w="994"/>
      </w:tblGrid>
      <w:tr w:rsidR="0064011A" w:rsidTr="008C7A98">
        <w:trPr>
          <w:cantSplit/>
          <w:trHeight w:val="1375"/>
        </w:trPr>
        <w:tc>
          <w:tcPr>
            <w:tcW w:w="972" w:type="dxa"/>
            <w:tcBorders>
              <w:top w:val="single" w:sz="4" w:space="0" w:color="auto"/>
              <w:left w:val="single" w:sz="4" w:space="0" w:color="auto"/>
              <w:bottom w:val="single" w:sz="4" w:space="0" w:color="auto"/>
              <w:right w:val="single" w:sz="4" w:space="0" w:color="auto"/>
            </w:tcBorders>
            <w:textDirection w:val="btLr"/>
          </w:tcPr>
          <w:p w:rsidR="0064011A" w:rsidRPr="008042B4" w:rsidRDefault="0064011A" w:rsidP="008C7A98">
            <w:pPr>
              <w:tabs>
                <w:tab w:val="left" w:pos="1575"/>
              </w:tabs>
              <w:spacing w:after="0" w:line="240" w:lineRule="auto"/>
              <w:ind w:left="113" w:right="113"/>
              <w:rPr>
                <w:rFonts w:ascii="Times New Roman" w:hAnsi="Times New Roman"/>
                <w:b/>
              </w:rPr>
            </w:pPr>
            <w:r w:rsidRPr="008042B4">
              <w:rPr>
                <w:rFonts w:ascii="Times New Roman" w:hAnsi="Times New Roman"/>
                <w:b/>
              </w:rPr>
              <w:t>№ задания;</w:t>
            </w:r>
          </w:p>
          <w:p w:rsidR="0064011A" w:rsidRPr="00C377E5" w:rsidRDefault="0064011A" w:rsidP="008C7A98">
            <w:pPr>
              <w:tabs>
                <w:tab w:val="left" w:pos="1575"/>
              </w:tabs>
              <w:spacing w:after="0" w:line="240" w:lineRule="auto"/>
              <w:ind w:left="113" w:right="113"/>
              <w:rPr>
                <w:rFonts w:ascii="Times New Roman" w:hAnsi="Times New Roman"/>
                <w:b/>
                <w:sz w:val="24"/>
                <w:szCs w:val="24"/>
              </w:rPr>
            </w:pPr>
            <w:r w:rsidRPr="008042B4">
              <w:rPr>
                <w:rFonts w:ascii="Times New Roman" w:hAnsi="Times New Roman"/>
                <w:b/>
              </w:rPr>
              <w:t>время выполнения</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64011A" w:rsidRPr="00842AF1" w:rsidRDefault="0064011A" w:rsidP="008C7A98">
            <w:pPr>
              <w:tabs>
                <w:tab w:val="left" w:pos="1575"/>
              </w:tabs>
              <w:jc w:val="center"/>
              <w:rPr>
                <w:rFonts w:ascii="Times New Roman" w:hAnsi="Times New Roman"/>
                <w:b/>
                <w:sz w:val="24"/>
                <w:szCs w:val="24"/>
              </w:rPr>
            </w:pPr>
            <w:r w:rsidRPr="00842AF1">
              <w:rPr>
                <w:rFonts w:ascii="Times New Roman" w:hAnsi="Times New Roman"/>
                <w:b/>
                <w:sz w:val="24"/>
                <w:szCs w:val="24"/>
              </w:rPr>
              <w:t>Формулировка задания</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64011A" w:rsidRPr="00842AF1" w:rsidRDefault="0064011A" w:rsidP="008C7A98">
            <w:pPr>
              <w:tabs>
                <w:tab w:val="left" w:pos="1575"/>
              </w:tabs>
              <w:jc w:val="center"/>
              <w:rPr>
                <w:rFonts w:ascii="Times New Roman" w:hAnsi="Times New Roman"/>
                <w:b/>
                <w:sz w:val="24"/>
                <w:szCs w:val="24"/>
              </w:rPr>
            </w:pPr>
            <w:r>
              <w:rPr>
                <w:rFonts w:ascii="Times New Roman" w:hAnsi="Times New Roman"/>
                <w:b/>
                <w:sz w:val="24"/>
                <w:szCs w:val="24"/>
              </w:rPr>
              <w:t>Ключ</w:t>
            </w:r>
          </w:p>
        </w:tc>
      </w:tr>
      <w:tr w:rsidR="00640DAA" w:rsidTr="008C7A98">
        <w:tc>
          <w:tcPr>
            <w:tcW w:w="934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40DAA" w:rsidRDefault="00640DAA" w:rsidP="008C7A98">
            <w:pPr>
              <w:tabs>
                <w:tab w:val="left" w:pos="1575"/>
              </w:tabs>
              <w:spacing w:after="0" w:line="240" w:lineRule="auto"/>
              <w:rPr>
                <w:rFonts w:ascii="Times New Roman" w:hAnsi="Times New Roman"/>
                <w:sz w:val="24"/>
                <w:szCs w:val="24"/>
              </w:rPr>
            </w:pPr>
            <w:r w:rsidRPr="0001229B">
              <w:rPr>
                <w:rFonts w:ascii="Times New Roman" w:hAnsi="Times New Roman"/>
                <w:b/>
                <w:sz w:val="24"/>
                <w:szCs w:val="24"/>
              </w:rPr>
              <w:t xml:space="preserve">Тема 1. </w:t>
            </w:r>
            <w:r w:rsidR="0063521C" w:rsidRPr="0063521C">
              <w:rPr>
                <w:rFonts w:ascii="Times New Roman" w:hAnsi="Times New Roman"/>
                <w:b/>
                <w:sz w:val="24"/>
                <w:szCs w:val="24"/>
              </w:rPr>
              <w:t>Понятие, предмет и метод жилищного права. Жилищное законодательство</w:t>
            </w:r>
            <w:r w:rsidR="0063521C">
              <w:rPr>
                <w:rFonts w:ascii="Times New Roman" w:hAnsi="Times New Roman"/>
                <w:b/>
                <w:sz w:val="24"/>
                <w:szCs w:val="24"/>
              </w:rPr>
              <w:t>.</w:t>
            </w:r>
          </w:p>
        </w:tc>
      </w:tr>
      <w:tr w:rsidR="00640DAA" w:rsidTr="008C7A98">
        <w:tc>
          <w:tcPr>
            <w:tcW w:w="972" w:type="dxa"/>
            <w:tcBorders>
              <w:top w:val="single" w:sz="4" w:space="0" w:color="auto"/>
              <w:left w:val="single" w:sz="4" w:space="0" w:color="auto"/>
              <w:bottom w:val="single" w:sz="4" w:space="0" w:color="auto"/>
              <w:right w:val="single" w:sz="4" w:space="0" w:color="auto"/>
            </w:tcBorders>
          </w:tcPr>
          <w:p w:rsidR="00640DAA" w:rsidRDefault="00640DAA" w:rsidP="008C7A98">
            <w:pPr>
              <w:tabs>
                <w:tab w:val="left" w:pos="1575"/>
              </w:tabs>
              <w:spacing w:after="0" w:line="240" w:lineRule="auto"/>
              <w:rPr>
                <w:rFonts w:ascii="Times New Roman" w:hAnsi="Times New Roman"/>
                <w:sz w:val="24"/>
                <w:szCs w:val="24"/>
              </w:rPr>
            </w:pPr>
            <w:r>
              <w:rPr>
                <w:rFonts w:ascii="Times New Roman" w:hAnsi="Times New Roman"/>
                <w:sz w:val="24"/>
                <w:szCs w:val="24"/>
              </w:rPr>
              <w:t>1.13</w:t>
            </w:r>
          </w:p>
          <w:p w:rsidR="00640DAA" w:rsidRDefault="00640DAA" w:rsidP="008C7A98">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71" w:type="dxa"/>
            <w:gridSpan w:val="2"/>
            <w:tcBorders>
              <w:top w:val="single" w:sz="4" w:space="0" w:color="auto"/>
              <w:left w:val="single" w:sz="4" w:space="0" w:color="auto"/>
              <w:bottom w:val="single" w:sz="4" w:space="0" w:color="auto"/>
              <w:right w:val="single" w:sz="4" w:space="0" w:color="auto"/>
            </w:tcBorders>
          </w:tcPr>
          <w:p w:rsidR="00640DAA" w:rsidRDefault="00640DAA" w:rsidP="008C7A98">
            <w:pPr>
              <w:spacing w:after="0" w:line="240" w:lineRule="auto"/>
              <w:contextualSpacing/>
              <w:jc w:val="both"/>
              <w:rPr>
                <w:rFonts w:ascii="Times New Roman" w:hAnsi="Times New Roman"/>
                <w:b/>
                <w:sz w:val="24"/>
                <w:szCs w:val="24"/>
              </w:rPr>
            </w:pPr>
            <w:r w:rsidRPr="00A548F5">
              <w:rPr>
                <w:rFonts w:ascii="Times New Roman" w:hAnsi="Times New Roman"/>
                <w:b/>
                <w:sz w:val="24"/>
                <w:szCs w:val="24"/>
              </w:rPr>
              <w:t>Выберите правильные варианты ответов</w:t>
            </w:r>
          </w:p>
          <w:p w:rsidR="0063521C" w:rsidRPr="0063521C" w:rsidRDefault="0063521C" w:rsidP="0063521C">
            <w:pPr>
              <w:shd w:val="clear" w:color="auto" w:fill="FFFFFF"/>
              <w:tabs>
                <w:tab w:val="left" w:pos="5954"/>
              </w:tabs>
              <w:spacing w:after="0" w:line="240" w:lineRule="auto"/>
              <w:jc w:val="both"/>
              <w:rPr>
                <w:rFonts w:ascii="Times New Roman" w:hAnsi="Times New Roman" w:cs="Times New Roman"/>
              </w:rPr>
            </w:pPr>
            <w:r w:rsidRPr="0063521C">
              <w:rPr>
                <w:rFonts w:ascii="Times New Roman" w:hAnsi="Times New Roman" w:cs="Times New Roman"/>
              </w:rPr>
              <w:t xml:space="preserve">Жилищные права могут быть ограничены </w:t>
            </w:r>
          </w:p>
          <w:p w:rsidR="0063521C" w:rsidRPr="0063521C" w:rsidRDefault="0063521C" w:rsidP="0063521C">
            <w:pPr>
              <w:shd w:val="clear" w:color="auto" w:fill="FFFFFF"/>
              <w:tabs>
                <w:tab w:val="left" w:pos="5954"/>
              </w:tabs>
              <w:spacing w:after="0" w:line="240" w:lineRule="auto"/>
              <w:jc w:val="both"/>
              <w:rPr>
                <w:rFonts w:ascii="Times New Roman" w:hAnsi="Times New Roman" w:cs="Times New Roman"/>
              </w:rPr>
            </w:pPr>
            <w:r w:rsidRPr="0063521C">
              <w:rPr>
                <w:rFonts w:ascii="Times New Roman" w:hAnsi="Times New Roman" w:cs="Times New Roman"/>
              </w:rPr>
              <w:t xml:space="preserve">только в той мере, в какой это необходимо в целях: </w:t>
            </w:r>
          </w:p>
          <w:p w:rsidR="00640DAA" w:rsidRPr="00FE3639" w:rsidRDefault="0063521C" w:rsidP="00515A9E">
            <w:pPr>
              <w:pStyle w:val="a7"/>
              <w:widowControl w:val="0"/>
              <w:numPr>
                <w:ilvl w:val="0"/>
                <w:numId w:val="31"/>
              </w:numPr>
              <w:tabs>
                <w:tab w:val="left" w:pos="5954"/>
              </w:tabs>
              <w:autoSpaceDE w:val="0"/>
              <w:autoSpaceDN w:val="0"/>
              <w:adjustRightInd w:val="0"/>
              <w:spacing w:after="0" w:line="240" w:lineRule="auto"/>
              <w:ind w:left="444" w:hanging="425"/>
              <w:jc w:val="both"/>
              <w:rPr>
                <w:rFonts w:ascii="Times New Roman" w:eastAsia="Times New Roman" w:hAnsi="Times New Roman" w:cs="Times New Roman"/>
                <w:color w:val="000000"/>
                <w:sz w:val="24"/>
                <w:szCs w:val="24"/>
                <w:lang w:eastAsia="ru-RU"/>
              </w:rPr>
            </w:pPr>
            <w:r w:rsidRPr="00FE3639">
              <w:rPr>
                <w:rFonts w:ascii="Times New Roman" w:hAnsi="Times New Roman" w:cs="Times New Roman"/>
              </w:rPr>
              <w:t>защиты основ конституционного строя</w:t>
            </w:r>
          </w:p>
          <w:p w:rsidR="00640DAA" w:rsidRPr="00FE3639" w:rsidRDefault="0063521C" w:rsidP="00515A9E">
            <w:pPr>
              <w:pStyle w:val="a7"/>
              <w:widowControl w:val="0"/>
              <w:numPr>
                <w:ilvl w:val="0"/>
                <w:numId w:val="31"/>
              </w:numPr>
              <w:tabs>
                <w:tab w:val="left" w:pos="5954"/>
              </w:tabs>
              <w:autoSpaceDE w:val="0"/>
              <w:autoSpaceDN w:val="0"/>
              <w:adjustRightInd w:val="0"/>
              <w:spacing w:after="0" w:line="240" w:lineRule="auto"/>
              <w:ind w:left="444" w:hanging="425"/>
              <w:jc w:val="both"/>
              <w:rPr>
                <w:rFonts w:ascii="Times New Roman" w:eastAsia="Times New Roman" w:hAnsi="Times New Roman" w:cs="Times New Roman"/>
                <w:color w:val="000000"/>
                <w:sz w:val="24"/>
                <w:szCs w:val="24"/>
                <w:lang w:eastAsia="ru-RU"/>
              </w:rPr>
            </w:pPr>
            <w:r w:rsidRPr="00FE3639">
              <w:rPr>
                <w:rFonts w:ascii="Times New Roman" w:eastAsia="Times New Roman" w:hAnsi="Times New Roman" w:cs="Times New Roman"/>
                <w:color w:val="000000"/>
                <w:sz w:val="24"/>
                <w:szCs w:val="24"/>
                <w:lang w:eastAsia="ru-RU"/>
              </w:rPr>
              <w:t xml:space="preserve">защиты </w:t>
            </w:r>
            <w:r w:rsidRPr="00FE3639">
              <w:rPr>
                <w:rFonts w:ascii="Times New Roman" w:hAnsi="Times New Roman" w:cs="Times New Roman"/>
              </w:rPr>
              <w:t>нравственности, здоровья, прав и законных интересов других лиц</w:t>
            </w:r>
          </w:p>
          <w:p w:rsidR="00640DAA" w:rsidRPr="00FE3639" w:rsidRDefault="0063521C" w:rsidP="00515A9E">
            <w:pPr>
              <w:pStyle w:val="a7"/>
              <w:widowControl w:val="0"/>
              <w:numPr>
                <w:ilvl w:val="0"/>
                <w:numId w:val="31"/>
              </w:numPr>
              <w:tabs>
                <w:tab w:val="left" w:pos="5954"/>
              </w:tabs>
              <w:autoSpaceDE w:val="0"/>
              <w:autoSpaceDN w:val="0"/>
              <w:adjustRightInd w:val="0"/>
              <w:spacing w:after="0" w:line="240" w:lineRule="auto"/>
              <w:ind w:left="444" w:hanging="425"/>
              <w:jc w:val="both"/>
              <w:rPr>
                <w:rFonts w:ascii="Times New Roman" w:eastAsia="Times New Roman" w:hAnsi="Times New Roman" w:cs="Times New Roman"/>
                <w:color w:val="000000"/>
                <w:sz w:val="24"/>
                <w:szCs w:val="24"/>
                <w:lang w:eastAsia="ru-RU"/>
              </w:rPr>
            </w:pPr>
            <w:r w:rsidRPr="00FE3639">
              <w:rPr>
                <w:rFonts w:ascii="Times New Roman" w:hAnsi="Times New Roman" w:cs="Times New Roman"/>
              </w:rPr>
              <w:t>обеспечения обороны страны и безопасности государства</w:t>
            </w:r>
          </w:p>
          <w:p w:rsidR="00640DAA" w:rsidRPr="00FE3639" w:rsidRDefault="0063521C" w:rsidP="00515A9E">
            <w:pPr>
              <w:pStyle w:val="a7"/>
              <w:widowControl w:val="0"/>
              <w:numPr>
                <w:ilvl w:val="0"/>
                <w:numId w:val="31"/>
              </w:numPr>
              <w:tabs>
                <w:tab w:val="left" w:pos="5954"/>
              </w:tabs>
              <w:autoSpaceDE w:val="0"/>
              <w:autoSpaceDN w:val="0"/>
              <w:adjustRightInd w:val="0"/>
              <w:spacing w:after="0" w:line="240" w:lineRule="auto"/>
              <w:ind w:left="444" w:hanging="425"/>
              <w:jc w:val="both"/>
              <w:rPr>
                <w:rFonts w:ascii="Times New Roman" w:eastAsia="Times New Roman" w:hAnsi="Times New Roman" w:cs="Times New Roman"/>
                <w:color w:val="000000"/>
                <w:sz w:val="24"/>
                <w:szCs w:val="24"/>
                <w:lang w:eastAsia="ru-RU"/>
              </w:rPr>
            </w:pPr>
            <w:r w:rsidRPr="00FE3639">
              <w:rPr>
                <w:rFonts w:ascii="Times New Roman" w:eastAsia="Times New Roman" w:hAnsi="Times New Roman" w:cs="Times New Roman"/>
                <w:color w:val="000000"/>
                <w:sz w:val="24"/>
                <w:szCs w:val="24"/>
                <w:lang w:eastAsia="ru-RU"/>
              </w:rPr>
              <w:t>обеспечения равных прав на жилые помещения</w:t>
            </w:r>
            <w:r w:rsidR="00640DAA" w:rsidRPr="00FE3639">
              <w:rPr>
                <w:rFonts w:ascii="Times New Roman" w:eastAsia="Times New Roman" w:hAnsi="Times New Roman" w:cs="Times New Roman"/>
                <w:color w:val="000000"/>
                <w:sz w:val="24"/>
                <w:szCs w:val="24"/>
                <w:lang w:eastAsia="ru-RU"/>
              </w:rPr>
              <w:t xml:space="preserve"> </w:t>
            </w:r>
          </w:p>
        </w:tc>
        <w:tc>
          <w:tcPr>
            <w:tcW w:w="1001" w:type="dxa"/>
            <w:gridSpan w:val="2"/>
            <w:tcBorders>
              <w:top w:val="single" w:sz="4" w:space="0" w:color="auto"/>
              <w:left w:val="single" w:sz="4" w:space="0" w:color="auto"/>
              <w:bottom w:val="single" w:sz="4" w:space="0" w:color="auto"/>
              <w:right w:val="single" w:sz="4" w:space="0" w:color="auto"/>
            </w:tcBorders>
          </w:tcPr>
          <w:p w:rsidR="00640DAA" w:rsidRDefault="00640DAA" w:rsidP="00640DAA">
            <w:pPr>
              <w:tabs>
                <w:tab w:val="left" w:pos="1575"/>
              </w:tabs>
              <w:spacing w:after="0" w:line="240" w:lineRule="auto"/>
              <w:rPr>
                <w:rFonts w:ascii="Times New Roman" w:hAnsi="Times New Roman"/>
                <w:sz w:val="24"/>
                <w:szCs w:val="24"/>
              </w:rPr>
            </w:pPr>
            <w:r>
              <w:rPr>
                <w:rFonts w:ascii="Times New Roman" w:hAnsi="Times New Roman"/>
                <w:sz w:val="24"/>
                <w:szCs w:val="24"/>
              </w:rPr>
              <w:t>1,2</w:t>
            </w:r>
            <w:r w:rsidR="0063521C">
              <w:rPr>
                <w:rFonts w:ascii="Times New Roman" w:hAnsi="Times New Roman"/>
                <w:sz w:val="24"/>
                <w:szCs w:val="24"/>
              </w:rPr>
              <w:t>,3</w:t>
            </w:r>
          </w:p>
        </w:tc>
      </w:tr>
      <w:tr w:rsidR="00640DAA" w:rsidTr="008C7A98">
        <w:tc>
          <w:tcPr>
            <w:tcW w:w="972" w:type="dxa"/>
            <w:tcBorders>
              <w:top w:val="single" w:sz="4" w:space="0" w:color="auto"/>
              <w:left w:val="single" w:sz="4" w:space="0" w:color="auto"/>
              <w:bottom w:val="single" w:sz="4" w:space="0" w:color="auto"/>
              <w:right w:val="single" w:sz="4" w:space="0" w:color="auto"/>
            </w:tcBorders>
          </w:tcPr>
          <w:p w:rsidR="00640DAA" w:rsidRDefault="00640DAA" w:rsidP="008C7A98">
            <w:pPr>
              <w:tabs>
                <w:tab w:val="left" w:pos="1575"/>
              </w:tabs>
              <w:spacing w:after="0" w:line="240" w:lineRule="auto"/>
              <w:rPr>
                <w:rFonts w:ascii="Times New Roman" w:hAnsi="Times New Roman"/>
                <w:sz w:val="24"/>
                <w:szCs w:val="24"/>
              </w:rPr>
            </w:pPr>
            <w:r>
              <w:rPr>
                <w:rFonts w:ascii="Times New Roman" w:hAnsi="Times New Roman"/>
                <w:sz w:val="24"/>
                <w:szCs w:val="24"/>
              </w:rPr>
              <w:t>1.14.</w:t>
            </w:r>
          </w:p>
          <w:p w:rsidR="00640DAA" w:rsidRDefault="00640DAA" w:rsidP="008C7A98">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71" w:type="dxa"/>
            <w:gridSpan w:val="2"/>
            <w:tcBorders>
              <w:top w:val="single" w:sz="4" w:space="0" w:color="auto"/>
              <w:left w:val="single" w:sz="4" w:space="0" w:color="auto"/>
              <w:bottom w:val="single" w:sz="4" w:space="0" w:color="auto"/>
              <w:right w:val="single" w:sz="4" w:space="0" w:color="auto"/>
            </w:tcBorders>
          </w:tcPr>
          <w:p w:rsidR="00640DAA" w:rsidRPr="00A548F5" w:rsidRDefault="00640DAA" w:rsidP="008C7A98">
            <w:pPr>
              <w:spacing w:after="0" w:line="240" w:lineRule="auto"/>
              <w:contextualSpacing/>
              <w:jc w:val="both"/>
              <w:rPr>
                <w:rFonts w:ascii="Times New Roman" w:hAnsi="Times New Roman"/>
                <w:b/>
                <w:sz w:val="24"/>
                <w:szCs w:val="24"/>
                <w:u w:val="single"/>
              </w:rPr>
            </w:pPr>
            <w:r w:rsidRPr="00A548F5">
              <w:rPr>
                <w:rFonts w:ascii="Times New Roman" w:hAnsi="Times New Roman"/>
                <w:b/>
                <w:sz w:val="24"/>
                <w:szCs w:val="24"/>
              </w:rPr>
              <w:t>Выберите правильные варианты ответов</w:t>
            </w:r>
          </w:p>
          <w:p w:rsidR="00075A59" w:rsidRDefault="00075A59" w:rsidP="00640DAA">
            <w:pPr>
              <w:widowControl w:val="0"/>
              <w:tabs>
                <w:tab w:val="left" w:pos="5954"/>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75A59">
              <w:rPr>
                <w:rFonts w:ascii="Times New Roman" w:eastAsia="Times New Roman" w:hAnsi="Times New Roman" w:cs="Times New Roman"/>
                <w:color w:val="000000"/>
                <w:sz w:val="24"/>
                <w:szCs w:val="24"/>
                <w:lang w:eastAsia="ru-RU"/>
              </w:rPr>
              <w:t>Граждане, законно находящиеся на территории Российской Федерации, имеют право свободного выбора жилых помещений для проживания в качестве</w:t>
            </w:r>
            <w:r>
              <w:rPr>
                <w:rFonts w:ascii="Times New Roman" w:eastAsia="Times New Roman" w:hAnsi="Times New Roman" w:cs="Times New Roman"/>
                <w:color w:val="000000"/>
                <w:sz w:val="24"/>
                <w:szCs w:val="24"/>
                <w:lang w:eastAsia="ru-RU"/>
              </w:rPr>
              <w:t>:</w:t>
            </w:r>
          </w:p>
          <w:p w:rsidR="00075A59" w:rsidRPr="00075A59" w:rsidRDefault="00075A59" w:rsidP="00515A9E">
            <w:pPr>
              <w:pStyle w:val="a7"/>
              <w:widowControl w:val="0"/>
              <w:numPr>
                <w:ilvl w:val="0"/>
                <w:numId w:val="17"/>
              </w:numPr>
              <w:tabs>
                <w:tab w:val="left" w:pos="444"/>
                <w:tab w:val="left" w:pos="586"/>
                <w:tab w:val="left" w:pos="5954"/>
              </w:tabs>
              <w:autoSpaceDE w:val="0"/>
              <w:autoSpaceDN w:val="0"/>
              <w:adjustRightInd w:val="0"/>
              <w:spacing w:after="0" w:line="240" w:lineRule="auto"/>
              <w:ind w:left="21"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w:t>
            </w:r>
            <w:r w:rsidRPr="00075A59">
              <w:rPr>
                <w:rFonts w:ascii="Times New Roman" w:eastAsia="Times New Roman" w:hAnsi="Times New Roman" w:cs="Times New Roman"/>
                <w:color w:val="000000"/>
                <w:sz w:val="24"/>
                <w:szCs w:val="24"/>
                <w:lang w:eastAsia="ru-RU"/>
              </w:rPr>
              <w:t>обственников</w:t>
            </w:r>
          </w:p>
          <w:p w:rsidR="00075A59" w:rsidRPr="00075A59" w:rsidRDefault="00075A59" w:rsidP="00515A9E">
            <w:pPr>
              <w:pStyle w:val="a7"/>
              <w:widowControl w:val="0"/>
              <w:numPr>
                <w:ilvl w:val="0"/>
                <w:numId w:val="17"/>
              </w:numPr>
              <w:tabs>
                <w:tab w:val="left" w:pos="444"/>
                <w:tab w:val="left" w:pos="586"/>
                <w:tab w:val="left" w:pos="5954"/>
              </w:tabs>
              <w:autoSpaceDE w:val="0"/>
              <w:autoSpaceDN w:val="0"/>
              <w:adjustRightInd w:val="0"/>
              <w:spacing w:after="0" w:line="240" w:lineRule="auto"/>
              <w:ind w:left="21" w:firstLine="0"/>
              <w:jc w:val="both"/>
              <w:rPr>
                <w:rFonts w:ascii="Times New Roman" w:eastAsia="Times New Roman" w:hAnsi="Times New Roman" w:cs="Times New Roman"/>
                <w:bCs/>
                <w:sz w:val="24"/>
                <w:szCs w:val="24"/>
                <w:lang w:eastAsia="ru-RU"/>
              </w:rPr>
            </w:pPr>
            <w:r w:rsidRPr="00075A59">
              <w:rPr>
                <w:rFonts w:ascii="Times New Roman" w:eastAsia="Times New Roman" w:hAnsi="Times New Roman" w:cs="Times New Roman"/>
                <w:color w:val="000000"/>
                <w:sz w:val="24"/>
                <w:szCs w:val="24"/>
                <w:lang w:eastAsia="ru-RU"/>
              </w:rPr>
              <w:t xml:space="preserve"> нанимателей</w:t>
            </w:r>
          </w:p>
          <w:p w:rsidR="00075A59" w:rsidRPr="00075A59" w:rsidRDefault="00075A59" w:rsidP="00515A9E">
            <w:pPr>
              <w:pStyle w:val="a7"/>
              <w:widowControl w:val="0"/>
              <w:numPr>
                <w:ilvl w:val="0"/>
                <w:numId w:val="17"/>
              </w:numPr>
              <w:tabs>
                <w:tab w:val="left" w:pos="444"/>
                <w:tab w:val="left" w:pos="586"/>
                <w:tab w:val="left" w:pos="5954"/>
              </w:tabs>
              <w:autoSpaceDE w:val="0"/>
              <w:autoSpaceDN w:val="0"/>
              <w:adjustRightInd w:val="0"/>
              <w:spacing w:after="0" w:line="240" w:lineRule="auto"/>
              <w:ind w:left="21"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color w:val="000000"/>
                <w:sz w:val="24"/>
                <w:szCs w:val="24"/>
                <w:lang w:eastAsia="ru-RU"/>
              </w:rPr>
              <w:t>наймодателей</w:t>
            </w:r>
          </w:p>
          <w:p w:rsidR="00640DAA" w:rsidRPr="00075A59" w:rsidRDefault="00075A59" w:rsidP="00515A9E">
            <w:pPr>
              <w:pStyle w:val="a7"/>
              <w:widowControl w:val="0"/>
              <w:numPr>
                <w:ilvl w:val="0"/>
                <w:numId w:val="17"/>
              </w:numPr>
              <w:tabs>
                <w:tab w:val="left" w:pos="444"/>
                <w:tab w:val="left" w:pos="586"/>
                <w:tab w:val="left" w:pos="5954"/>
              </w:tabs>
              <w:autoSpaceDE w:val="0"/>
              <w:autoSpaceDN w:val="0"/>
              <w:adjustRightInd w:val="0"/>
              <w:spacing w:after="0" w:line="240" w:lineRule="auto"/>
              <w:ind w:left="21" w:firstLine="0"/>
              <w:jc w:val="both"/>
              <w:rPr>
                <w:rFonts w:ascii="Times New Roman" w:eastAsia="Times New Roman" w:hAnsi="Times New Roman" w:cs="Times New Roman"/>
                <w:bCs/>
                <w:sz w:val="24"/>
                <w:szCs w:val="24"/>
                <w:lang w:eastAsia="ru-RU"/>
              </w:rPr>
            </w:pPr>
            <w:r w:rsidRPr="00075A59">
              <w:rPr>
                <w:rFonts w:ascii="Times New Roman" w:eastAsia="Times New Roman" w:hAnsi="Times New Roman" w:cs="Times New Roman"/>
                <w:color w:val="000000"/>
                <w:sz w:val="24"/>
                <w:szCs w:val="24"/>
                <w:lang w:eastAsia="ru-RU"/>
              </w:rPr>
              <w:t>на иных основаниях, предусмотренных законодательством.</w:t>
            </w:r>
          </w:p>
        </w:tc>
        <w:tc>
          <w:tcPr>
            <w:tcW w:w="1001" w:type="dxa"/>
            <w:gridSpan w:val="2"/>
            <w:tcBorders>
              <w:top w:val="single" w:sz="4" w:space="0" w:color="auto"/>
              <w:left w:val="single" w:sz="4" w:space="0" w:color="auto"/>
              <w:bottom w:val="single" w:sz="4" w:space="0" w:color="auto"/>
              <w:right w:val="single" w:sz="4" w:space="0" w:color="auto"/>
            </w:tcBorders>
          </w:tcPr>
          <w:p w:rsidR="00640DAA" w:rsidRDefault="00075A59" w:rsidP="00640DAA">
            <w:pPr>
              <w:tabs>
                <w:tab w:val="left" w:pos="1575"/>
              </w:tabs>
              <w:spacing w:after="0" w:line="240" w:lineRule="auto"/>
              <w:rPr>
                <w:rFonts w:ascii="Times New Roman" w:hAnsi="Times New Roman"/>
                <w:sz w:val="24"/>
                <w:szCs w:val="24"/>
              </w:rPr>
            </w:pPr>
            <w:r>
              <w:rPr>
                <w:rFonts w:ascii="Times New Roman" w:hAnsi="Times New Roman"/>
                <w:sz w:val="24"/>
                <w:szCs w:val="24"/>
              </w:rPr>
              <w:t>1,2,4</w:t>
            </w:r>
          </w:p>
        </w:tc>
      </w:tr>
      <w:tr w:rsidR="00BA5BDC" w:rsidTr="00FE3639">
        <w:tc>
          <w:tcPr>
            <w:tcW w:w="972" w:type="dxa"/>
            <w:tcBorders>
              <w:top w:val="single" w:sz="4" w:space="0" w:color="auto"/>
              <w:left w:val="single" w:sz="4" w:space="0" w:color="auto"/>
              <w:bottom w:val="single" w:sz="4" w:space="0" w:color="auto"/>
              <w:right w:val="single" w:sz="4" w:space="0" w:color="auto"/>
            </w:tcBorders>
          </w:tcPr>
          <w:p w:rsidR="00BA5BDC" w:rsidRDefault="00BA5BDC" w:rsidP="00FE3639">
            <w:pPr>
              <w:tabs>
                <w:tab w:val="left" w:pos="1575"/>
              </w:tabs>
              <w:spacing w:after="0" w:line="240" w:lineRule="auto"/>
              <w:rPr>
                <w:rFonts w:ascii="Times New Roman" w:hAnsi="Times New Roman"/>
                <w:sz w:val="24"/>
                <w:szCs w:val="24"/>
              </w:rPr>
            </w:pPr>
            <w:r>
              <w:rPr>
                <w:rFonts w:ascii="Times New Roman" w:hAnsi="Times New Roman"/>
                <w:sz w:val="24"/>
                <w:szCs w:val="24"/>
              </w:rPr>
              <w:t>1.15.</w:t>
            </w:r>
          </w:p>
          <w:p w:rsidR="00BA5BDC" w:rsidRDefault="00BA5BDC" w:rsidP="00FE3639">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71" w:type="dxa"/>
            <w:gridSpan w:val="2"/>
            <w:tcBorders>
              <w:top w:val="single" w:sz="4" w:space="0" w:color="auto"/>
              <w:left w:val="single" w:sz="4" w:space="0" w:color="auto"/>
              <w:bottom w:val="single" w:sz="4" w:space="0" w:color="auto"/>
              <w:right w:val="single" w:sz="4" w:space="0" w:color="auto"/>
            </w:tcBorders>
          </w:tcPr>
          <w:p w:rsidR="00BA5BDC" w:rsidRPr="00A548F5" w:rsidRDefault="00BA5BDC" w:rsidP="00FE3639">
            <w:pPr>
              <w:spacing w:after="0" w:line="240" w:lineRule="auto"/>
              <w:contextualSpacing/>
              <w:jc w:val="both"/>
              <w:rPr>
                <w:rFonts w:ascii="Times New Roman" w:hAnsi="Times New Roman"/>
                <w:b/>
                <w:sz w:val="24"/>
                <w:szCs w:val="24"/>
                <w:u w:val="single"/>
              </w:rPr>
            </w:pPr>
            <w:r w:rsidRPr="00A548F5">
              <w:rPr>
                <w:rFonts w:ascii="Times New Roman" w:hAnsi="Times New Roman"/>
                <w:b/>
                <w:sz w:val="24"/>
                <w:szCs w:val="24"/>
              </w:rPr>
              <w:t>Выберите правильные варианты ответов</w:t>
            </w:r>
          </w:p>
          <w:p w:rsidR="00BA5BDC" w:rsidRPr="00BA5BDC" w:rsidRDefault="00BA5BDC" w:rsidP="00BA5BDC">
            <w:pPr>
              <w:pStyle w:val="ConsPlusNormal"/>
              <w:ind w:firstLine="21"/>
              <w:jc w:val="both"/>
              <w:rPr>
                <w:rFonts w:ascii="Times New Roman" w:hAnsi="Times New Roman" w:cs="Times New Roman"/>
                <w:sz w:val="24"/>
              </w:rPr>
            </w:pPr>
            <w:r w:rsidRPr="00BA5BDC">
              <w:rPr>
                <w:rFonts w:ascii="Times New Roman" w:hAnsi="Times New Roman" w:cs="Times New Roman"/>
                <w:sz w:val="24"/>
              </w:rPr>
              <w:t>К жилым помещениям относятся:</w:t>
            </w:r>
          </w:p>
          <w:p w:rsidR="00BA5BDC" w:rsidRPr="00BA5BDC" w:rsidRDefault="00BA5BDC" w:rsidP="00515A9E">
            <w:pPr>
              <w:pStyle w:val="ConsPlusNormal"/>
              <w:numPr>
                <w:ilvl w:val="0"/>
                <w:numId w:val="32"/>
              </w:numPr>
              <w:ind w:left="444" w:hanging="425"/>
              <w:jc w:val="both"/>
              <w:rPr>
                <w:rFonts w:ascii="Times New Roman" w:hAnsi="Times New Roman" w:cs="Times New Roman"/>
                <w:sz w:val="24"/>
              </w:rPr>
            </w:pPr>
            <w:r w:rsidRPr="00BA5BDC">
              <w:rPr>
                <w:rFonts w:ascii="Times New Roman" w:hAnsi="Times New Roman" w:cs="Times New Roman"/>
                <w:sz w:val="24"/>
              </w:rPr>
              <w:t>жилой дом, часть жилого дома;</w:t>
            </w:r>
          </w:p>
          <w:p w:rsidR="00BA5BDC" w:rsidRPr="00BA5BDC" w:rsidRDefault="00BA5BDC" w:rsidP="00515A9E">
            <w:pPr>
              <w:pStyle w:val="ConsPlusNormal"/>
              <w:numPr>
                <w:ilvl w:val="0"/>
                <w:numId w:val="32"/>
              </w:numPr>
              <w:ind w:left="444" w:hanging="425"/>
              <w:jc w:val="both"/>
              <w:rPr>
                <w:rFonts w:ascii="Times New Roman" w:hAnsi="Times New Roman" w:cs="Times New Roman"/>
                <w:sz w:val="24"/>
              </w:rPr>
            </w:pPr>
            <w:r w:rsidRPr="00BA5BDC">
              <w:rPr>
                <w:rFonts w:ascii="Times New Roman" w:hAnsi="Times New Roman" w:cs="Times New Roman"/>
                <w:sz w:val="24"/>
              </w:rPr>
              <w:t>квартира, часть квартиры;</w:t>
            </w:r>
          </w:p>
          <w:p w:rsidR="00BA5BDC" w:rsidRPr="00BA5BDC" w:rsidRDefault="00BA5BDC" w:rsidP="00515A9E">
            <w:pPr>
              <w:pStyle w:val="ConsPlusNormal"/>
              <w:numPr>
                <w:ilvl w:val="0"/>
                <w:numId w:val="32"/>
              </w:numPr>
              <w:ind w:left="444" w:hanging="425"/>
              <w:jc w:val="both"/>
              <w:rPr>
                <w:rFonts w:ascii="Times New Roman" w:hAnsi="Times New Roman" w:cs="Times New Roman"/>
                <w:sz w:val="24"/>
              </w:rPr>
            </w:pPr>
            <w:r w:rsidRPr="00BA5BDC">
              <w:rPr>
                <w:rFonts w:ascii="Times New Roman" w:hAnsi="Times New Roman" w:cs="Times New Roman"/>
                <w:sz w:val="24"/>
              </w:rPr>
              <w:t>комната.</w:t>
            </w:r>
          </w:p>
          <w:p w:rsidR="00BA5BDC" w:rsidRPr="00BA5BDC" w:rsidRDefault="00BA5BDC" w:rsidP="00515A9E">
            <w:pPr>
              <w:pStyle w:val="ConsPlusNormal"/>
              <w:numPr>
                <w:ilvl w:val="0"/>
                <w:numId w:val="32"/>
              </w:numPr>
              <w:ind w:left="444" w:hanging="425"/>
              <w:jc w:val="both"/>
            </w:pPr>
            <w:r w:rsidRPr="00BA5BDC">
              <w:rPr>
                <w:rFonts w:ascii="Times New Roman" w:hAnsi="Times New Roman" w:cs="Times New Roman"/>
                <w:sz w:val="24"/>
              </w:rPr>
              <w:t>земельные участки</w:t>
            </w:r>
          </w:p>
        </w:tc>
        <w:tc>
          <w:tcPr>
            <w:tcW w:w="1001" w:type="dxa"/>
            <w:gridSpan w:val="2"/>
            <w:tcBorders>
              <w:top w:val="single" w:sz="4" w:space="0" w:color="auto"/>
              <w:left w:val="single" w:sz="4" w:space="0" w:color="auto"/>
              <w:bottom w:val="single" w:sz="4" w:space="0" w:color="auto"/>
              <w:right w:val="single" w:sz="4" w:space="0" w:color="auto"/>
            </w:tcBorders>
          </w:tcPr>
          <w:p w:rsidR="00BA5BDC" w:rsidRDefault="00BA5BDC" w:rsidP="00FE3639">
            <w:pPr>
              <w:tabs>
                <w:tab w:val="left" w:pos="1575"/>
              </w:tabs>
              <w:spacing w:after="0" w:line="240" w:lineRule="auto"/>
              <w:rPr>
                <w:rFonts w:ascii="Times New Roman" w:hAnsi="Times New Roman"/>
                <w:sz w:val="24"/>
                <w:szCs w:val="24"/>
              </w:rPr>
            </w:pPr>
            <w:r>
              <w:rPr>
                <w:rFonts w:ascii="Times New Roman" w:hAnsi="Times New Roman"/>
                <w:sz w:val="24"/>
                <w:szCs w:val="24"/>
              </w:rPr>
              <w:t>1,2,3</w:t>
            </w:r>
          </w:p>
        </w:tc>
      </w:tr>
      <w:tr w:rsidR="00640DAA" w:rsidTr="008C7A98">
        <w:tc>
          <w:tcPr>
            <w:tcW w:w="934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40DAA" w:rsidRPr="00922286" w:rsidRDefault="00640DAA" w:rsidP="00640DAA">
            <w:pPr>
              <w:tabs>
                <w:tab w:val="left" w:pos="1575"/>
              </w:tabs>
              <w:spacing w:after="0" w:line="240" w:lineRule="auto"/>
              <w:rPr>
                <w:rFonts w:ascii="Times New Roman" w:hAnsi="Times New Roman"/>
                <w:sz w:val="24"/>
                <w:szCs w:val="24"/>
              </w:rPr>
            </w:pPr>
            <w:r>
              <w:rPr>
                <w:rFonts w:ascii="Times New Roman" w:hAnsi="Times New Roman"/>
                <w:b/>
                <w:sz w:val="24"/>
                <w:szCs w:val="24"/>
              </w:rPr>
              <w:t>Тема 2</w:t>
            </w:r>
            <w:r w:rsidRPr="00922286">
              <w:rPr>
                <w:rFonts w:ascii="Times New Roman" w:hAnsi="Times New Roman"/>
                <w:b/>
                <w:sz w:val="24"/>
                <w:szCs w:val="24"/>
              </w:rPr>
              <w:t xml:space="preserve">. </w:t>
            </w:r>
            <w:r w:rsidR="00246FC2" w:rsidRPr="00246FC2">
              <w:rPr>
                <w:rFonts w:ascii="Times New Roman" w:hAnsi="Times New Roman"/>
                <w:b/>
                <w:sz w:val="24"/>
                <w:szCs w:val="24"/>
              </w:rPr>
              <w:t>Жилищные правоотношения</w:t>
            </w:r>
            <w:r w:rsidR="00942EE4">
              <w:rPr>
                <w:rFonts w:ascii="Times New Roman" w:hAnsi="Times New Roman"/>
                <w:b/>
                <w:sz w:val="24"/>
                <w:szCs w:val="24"/>
              </w:rPr>
              <w:t>.</w:t>
            </w:r>
          </w:p>
        </w:tc>
      </w:tr>
      <w:tr w:rsidR="00640DAA" w:rsidTr="00FE3639">
        <w:trPr>
          <w:trHeight w:val="1599"/>
        </w:trPr>
        <w:tc>
          <w:tcPr>
            <w:tcW w:w="972" w:type="dxa"/>
            <w:tcBorders>
              <w:top w:val="single" w:sz="4" w:space="0" w:color="auto"/>
              <w:left w:val="single" w:sz="4" w:space="0" w:color="auto"/>
              <w:bottom w:val="single" w:sz="4" w:space="0" w:color="auto"/>
              <w:right w:val="single" w:sz="4" w:space="0" w:color="auto"/>
            </w:tcBorders>
          </w:tcPr>
          <w:p w:rsidR="00640DAA" w:rsidRDefault="00640DAA" w:rsidP="008C7A98">
            <w:pPr>
              <w:tabs>
                <w:tab w:val="left" w:pos="1575"/>
              </w:tabs>
              <w:spacing w:after="0" w:line="240" w:lineRule="auto"/>
              <w:rPr>
                <w:rFonts w:ascii="Times New Roman" w:hAnsi="Times New Roman"/>
                <w:sz w:val="24"/>
                <w:szCs w:val="24"/>
              </w:rPr>
            </w:pPr>
            <w:r>
              <w:rPr>
                <w:rFonts w:ascii="Times New Roman" w:hAnsi="Times New Roman"/>
                <w:sz w:val="24"/>
                <w:szCs w:val="24"/>
              </w:rPr>
              <w:t>2.13.</w:t>
            </w:r>
          </w:p>
          <w:p w:rsidR="00640DAA" w:rsidRDefault="00640DAA" w:rsidP="008C7A98">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71" w:type="dxa"/>
            <w:gridSpan w:val="2"/>
            <w:tcBorders>
              <w:top w:val="single" w:sz="4" w:space="0" w:color="auto"/>
              <w:left w:val="single" w:sz="4" w:space="0" w:color="auto"/>
              <w:bottom w:val="single" w:sz="4" w:space="0" w:color="auto"/>
              <w:right w:val="single" w:sz="4" w:space="0" w:color="auto"/>
            </w:tcBorders>
          </w:tcPr>
          <w:p w:rsidR="00640DAA" w:rsidRPr="00A548F5" w:rsidRDefault="00640DAA" w:rsidP="008C7A98">
            <w:pPr>
              <w:spacing w:after="0" w:line="240" w:lineRule="auto"/>
              <w:contextualSpacing/>
              <w:jc w:val="both"/>
              <w:rPr>
                <w:rFonts w:ascii="Times New Roman" w:hAnsi="Times New Roman"/>
                <w:b/>
                <w:sz w:val="24"/>
                <w:szCs w:val="24"/>
                <w:u w:val="single"/>
              </w:rPr>
            </w:pPr>
            <w:r w:rsidRPr="00A548F5">
              <w:rPr>
                <w:rFonts w:ascii="Times New Roman" w:hAnsi="Times New Roman"/>
                <w:b/>
                <w:sz w:val="24"/>
                <w:szCs w:val="24"/>
              </w:rPr>
              <w:t>Выберите правильные варианты ответов</w:t>
            </w:r>
          </w:p>
          <w:p w:rsidR="00FA6A17" w:rsidRPr="00E15BB4" w:rsidRDefault="00FA6A17" w:rsidP="00E15BB4">
            <w:pPr>
              <w:pStyle w:val="a7"/>
              <w:shd w:val="clear" w:color="auto" w:fill="FFFFFF"/>
              <w:tabs>
                <w:tab w:val="left" w:pos="423"/>
              </w:tabs>
              <w:suppressAutoHyphens/>
              <w:autoSpaceDN w:val="0"/>
              <w:spacing w:after="0" w:line="240" w:lineRule="auto"/>
              <w:ind w:left="0"/>
              <w:jc w:val="both"/>
              <w:textAlignment w:val="baseline"/>
              <w:rPr>
                <w:rFonts w:ascii="Times New Roman" w:hAnsi="Times New Roman" w:cs="Times New Roman"/>
                <w:sz w:val="24"/>
                <w:szCs w:val="24"/>
              </w:rPr>
            </w:pPr>
            <w:r w:rsidRPr="00E15BB4">
              <w:rPr>
                <w:rFonts w:ascii="Times New Roman" w:hAnsi="Times New Roman" w:cs="Times New Roman"/>
                <w:sz w:val="24"/>
                <w:szCs w:val="24"/>
              </w:rPr>
              <w:t>жилищные отношения это –</w:t>
            </w:r>
          </w:p>
          <w:p w:rsidR="00604041" w:rsidRPr="00E15BB4" w:rsidRDefault="00FA6A17" w:rsidP="00515A9E">
            <w:pPr>
              <w:pStyle w:val="a7"/>
              <w:numPr>
                <w:ilvl w:val="0"/>
                <w:numId w:val="25"/>
              </w:numPr>
              <w:shd w:val="clear" w:color="auto" w:fill="FFFFFF"/>
              <w:tabs>
                <w:tab w:val="left" w:pos="423"/>
              </w:tabs>
              <w:suppressAutoHyphens/>
              <w:autoSpaceDN w:val="0"/>
              <w:spacing w:after="0" w:line="240" w:lineRule="auto"/>
              <w:ind w:left="0" w:firstLine="0"/>
              <w:jc w:val="both"/>
              <w:textAlignment w:val="baseline"/>
              <w:rPr>
                <w:rFonts w:ascii="Times New Roman" w:hAnsi="Times New Roman" w:cs="Times New Roman"/>
                <w:sz w:val="24"/>
                <w:szCs w:val="24"/>
              </w:rPr>
            </w:pPr>
            <w:r w:rsidRPr="00E15BB4">
              <w:rPr>
                <w:rFonts w:ascii="Times New Roman" w:hAnsi="Times New Roman" w:cs="Times New Roman"/>
                <w:sz w:val="24"/>
                <w:szCs w:val="24"/>
              </w:rPr>
              <w:t>отношения</w:t>
            </w:r>
            <w:r w:rsidR="0016317F">
              <w:rPr>
                <w:rFonts w:ascii="Times New Roman" w:hAnsi="Times New Roman" w:cs="Times New Roman"/>
                <w:sz w:val="24"/>
                <w:szCs w:val="24"/>
              </w:rPr>
              <w:t xml:space="preserve"> по владению и </w:t>
            </w:r>
            <w:r w:rsidRPr="00E15BB4">
              <w:rPr>
                <w:rFonts w:ascii="Times New Roman" w:hAnsi="Times New Roman" w:cs="Times New Roman"/>
                <w:sz w:val="24"/>
                <w:szCs w:val="24"/>
              </w:rPr>
              <w:t>пользованию жилыми помещениями</w:t>
            </w:r>
          </w:p>
          <w:p w:rsidR="0016317F" w:rsidRPr="00E15BB4" w:rsidRDefault="0016317F" w:rsidP="00515A9E">
            <w:pPr>
              <w:pStyle w:val="a7"/>
              <w:numPr>
                <w:ilvl w:val="0"/>
                <w:numId w:val="25"/>
              </w:numPr>
              <w:shd w:val="clear" w:color="auto" w:fill="FFFFFF"/>
              <w:tabs>
                <w:tab w:val="left" w:pos="423"/>
              </w:tabs>
              <w:suppressAutoHyphens/>
              <w:autoSpaceDN w:val="0"/>
              <w:spacing w:after="0" w:line="240" w:lineRule="auto"/>
              <w:ind w:left="0" w:firstLine="0"/>
              <w:jc w:val="both"/>
              <w:textAlignment w:val="baseline"/>
              <w:rPr>
                <w:rFonts w:ascii="Times New Roman" w:hAnsi="Times New Roman" w:cs="Times New Roman"/>
                <w:sz w:val="24"/>
                <w:szCs w:val="24"/>
              </w:rPr>
            </w:pPr>
            <w:r w:rsidRPr="00E15BB4">
              <w:rPr>
                <w:rFonts w:ascii="Times New Roman" w:hAnsi="Times New Roman" w:cs="Times New Roman"/>
                <w:sz w:val="24"/>
                <w:szCs w:val="24"/>
              </w:rPr>
              <w:t>отношения</w:t>
            </w:r>
            <w:r>
              <w:rPr>
                <w:rFonts w:ascii="Times New Roman" w:hAnsi="Times New Roman" w:cs="Times New Roman"/>
                <w:sz w:val="24"/>
                <w:szCs w:val="24"/>
              </w:rPr>
              <w:t xml:space="preserve"> по </w:t>
            </w:r>
            <w:r w:rsidRPr="00E15BB4">
              <w:rPr>
                <w:rFonts w:ascii="Times New Roman" w:hAnsi="Times New Roman" w:cs="Times New Roman"/>
                <w:sz w:val="24"/>
                <w:szCs w:val="24"/>
              </w:rPr>
              <w:t>распоряжению жилыми помещениями</w:t>
            </w:r>
          </w:p>
          <w:p w:rsidR="00FA6A17" w:rsidRPr="00E15BB4" w:rsidRDefault="00FA6A17" w:rsidP="00515A9E">
            <w:pPr>
              <w:pStyle w:val="a7"/>
              <w:numPr>
                <w:ilvl w:val="0"/>
                <w:numId w:val="25"/>
              </w:numPr>
              <w:shd w:val="clear" w:color="auto" w:fill="FFFFFF"/>
              <w:tabs>
                <w:tab w:val="left" w:pos="423"/>
              </w:tabs>
              <w:suppressAutoHyphens/>
              <w:autoSpaceDN w:val="0"/>
              <w:spacing w:after="0" w:line="240" w:lineRule="auto"/>
              <w:ind w:left="0" w:firstLine="0"/>
              <w:jc w:val="both"/>
              <w:textAlignment w:val="baseline"/>
              <w:rPr>
                <w:rFonts w:ascii="Times New Roman" w:hAnsi="Times New Roman" w:cs="Times New Roman"/>
                <w:sz w:val="24"/>
                <w:szCs w:val="24"/>
              </w:rPr>
            </w:pPr>
            <w:r w:rsidRPr="00E15BB4">
              <w:rPr>
                <w:rFonts w:ascii="Times New Roman" w:hAnsi="Times New Roman" w:cs="Times New Roman"/>
                <w:sz w:val="24"/>
                <w:szCs w:val="24"/>
              </w:rPr>
              <w:t>отношения</w:t>
            </w:r>
            <w:r w:rsidR="00E15BB4" w:rsidRPr="00E15BB4">
              <w:rPr>
                <w:rFonts w:ascii="Times New Roman" w:hAnsi="Times New Roman" w:cs="Times New Roman"/>
                <w:sz w:val="24"/>
                <w:szCs w:val="24"/>
              </w:rPr>
              <w:t xml:space="preserve"> между жильцами</w:t>
            </w:r>
          </w:p>
          <w:p w:rsidR="00E15BB4" w:rsidRPr="00604041" w:rsidRDefault="00E15BB4" w:rsidP="00515A9E">
            <w:pPr>
              <w:pStyle w:val="a7"/>
              <w:numPr>
                <w:ilvl w:val="0"/>
                <w:numId w:val="25"/>
              </w:numPr>
              <w:shd w:val="clear" w:color="auto" w:fill="FFFFFF"/>
              <w:tabs>
                <w:tab w:val="left" w:pos="423"/>
              </w:tabs>
              <w:suppressAutoHyphens/>
              <w:autoSpaceDN w:val="0"/>
              <w:spacing w:after="0" w:line="240" w:lineRule="auto"/>
              <w:ind w:left="0" w:firstLine="0"/>
              <w:jc w:val="both"/>
              <w:textAlignment w:val="baseline"/>
              <w:rPr>
                <w:sz w:val="24"/>
                <w:szCs w:val="24"/>
              </w:rPr>
            </w:pPr>
            <w:r w:rsidRPr="00E15BB4">
              <w:rPr>
                <w:rFonts w:ascii="Times New Roman" w:hAnsi="Times New Roman" w:cs="Times New Roman"/>
                <w:sz w:val="24"/>
                <w:szCs w:val="24"/>
              </w:rPr>
              <w:t>отношения нанимателями и наймодателями</w:t>
            </w:r>
            <w:r w:rsidR="0016317F">
              <w:rPr>
                <w:rFonts w:ascii="Times New Roman" w:hAnsi="Times New Roman" w:cs="Times New Roman"/>
                <w:sz w:val="24"/>
                <w:szCs w:val="24"/>
              </w:rPr>
              <w:t xml:space="preserve"> жилых помещений</w:t>
            </w:r>
          </w:p>
        </w:tc>
        <w:tc>
          <w:tcPr>
            <w:tcW w:w="1001" w:type="dxa"/>
            <w:gridSpan w:val="2"/>
            <w:tcBorders>
              <w:top w:val="single" w:sz="4" w:space="0" w:color="auto"/>
              <w:left w:val="single" w:sz="4" w:space="0" w:color="auto"/>
              <w:bottom w:val="single" w:sz="4" w:space="0" w:color="auto"/>
              <w:right w:val="single" w:sz="4" w:space="0" w:color="auto"/>
            </w:tcBorders>
          </w:tcPr>
          <w:p w:rsidR="00640DAA" w:rsidRDefault="00604041" w:rsidP="00640DAA">
            <w:pPr>
              <w:tabs>
                <w:tab w:val="left" w:pos="1575"/>
              </w:tabs>
              <w:spacing w:after="0" w:line="240" w:lineRule="auto"/>
              <w:rPr>
                <w:rFonts w:ascii="Times New Roman" w:hAnsi="Times New Roman"/>
                <w:sz w:val="24"/>
                <w:szCs w:val="24"/>
              </w:rPr>
            </w:pPr>
            <w:r>
              <w:rPr>
                <w:rFonts w:ascii="Times New Roman" w:hAnsi="Times New Roman"/>
                <w:sz w:val="24"/>
                <w:szCs w:val="24"/>
              </w:rPr>
              <w:t>1</w:t>
            </w:r>
            <w:r w:rsidR="0016317F">
              <w:rPr>
                <w:rFonts w:ascii="Times New Roman" w:hAnsi="Times New Roman"/>
                <w:sz w:val="24"/>
                <w:szCs w:val="24"/>
              </w:rPr>
              <w:t>,2</w:t>
            </w:r>
          </w:p>
        </w:tc>
      </w:tr>
      <w:tr w:rsidR="00640DAA" w:rsidTr="008C7A98">
        <w:tc>
          <w:tcPr>
            <w:tcW w:w="934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640DAA" w:rsidRPr="00922286" w:rsidRDefault="00942EE4" w:rsidP="0064011A">
            <w:pPr>
              <w:spacing w:after="0" w:line="240" w:lineRule="auto"/>
              <w:jc w:val="both"/>
              <w:rPr>
                <w:rFonts w:ascii="Times New Roman" w:hAnsi="Times New Roman"/>
                <w:b/>
                <w:sz w:val="24"/>
                <w:szCs w:val="24"/>
              </w:rPr>
            </w:pPr>
            <w:r w:rsidRPr="00942EE4">
              <w:rPr>
                <w:rFonts w:ascii="Times New Roman" w:hAnsi="Times New Roman"/>
                <w:b/>
                <w:sz w:val="24"/>
                <w:szCs w:val="24"/>
              </w:rPr>
              <w:t>Тема 3. Право собственности и другие вещные права на жилое помещение.</w:t>
            </w:r>
          </w:p>
        </w:tc>
      </w:tr>
      <w:tr w:rsidR="00640DAA" w:rsidTr="008C7A98">
        <w:tc>
          <w:tcPr>
            <w:tcW w:w="972" w:type="dxa"/>
            <w:tcBorders>
              <w:top w:val="single" w:sz="4" w:space="0" w:color="auto"/>
              <w:left w:val="single" w:sz="4" w:space="0" w:color="auto"/>
              <w:bottom w:val="single" w:sz="4" w:space="0" w:color="auto"/>
              <w:right w:val="single" w:sz="4" w:space="0" w:color="auto"/>
            </w:tcBorders>
          </w:tcPr>
          <w:p w:rsidR="00640DAA" w:rsidRDefault="00640DAA" w:rsidP="008C7A98">
            <w:pPr>
              <w:tabs>
                <w:tab w:val="left" w:pos="1575"/>
              </w:tabs>
              <w:spacing w:after="0" w:line="240" w:lineRule="auto"/>
              <w:rPr>
                <w:rFonts w:ascii="Times New Roman" w:hAnsi="Times New Roman"/>
                <w:sz w:val="24"/>
                <w:szCs w:val="24"/>
              </w:rPr>
            </w:pPr>
            <w:r>
              <w:rPr>
                <w:rFonts w:ascii="Times New Roman" w:hAnsi="Times New Roman"/>
                <w:sz w:val="24"/>
                <w:szCs w:val="24"/>
              </w:rPr>
              <w:t>3.13</w:t>
            </w:r>
          </w:p>
          <w:p w:rsidR="00640DAA" w:rsidRDefault="00640DAA" w:rsidP="008C7A98">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71" w:type="dxa"/>
            <w:gridSpan w:val="2"/>
            <w:tcBorders>
              <w:top w:val="single" w:sz="4" w:space="0" w:color="auto"/>
              <w:left w:val="single" w:sz="4" w:space="0" w:color="auto"/>
              <w:bottom w:val="single" w:sz="4" w:space="0" w:color="auto"/>
              <w:right w:val="single" w:sz="4" w:space="0" w:color="auto"/>
            </w:tcBorders>
          </w:tcPr>
          <w:p w:rsidR="00640DAA" w:rsidRPr="00A548F5" w:rsidRDefault="00640DAA" w:rsidP="008C7A98">
            <w:pPr>
              <w:spacing w:after="0" w:line="240" w:lineRule="auto"/>
              <w:contextualSpacing/>
              <w:jc w:val="both"/>
              <w:rPr>
                <w:rFonts w:ascii="Times New Roman" w:hAnsi="Times New Roman"/>
                <w:b/>
                <w:sz w:val="24"/>
                <w:szCs w:val="24"/>
                <w:u w:val="single"/>
              </w:rPr>
            </w:pPr>
            <w:r w:rsidRPr="00A548F5">
              <w:rPr>
                <w:rFonts w:ascii="Times New Roman" w:hAnsi="Times New Roman"/>
                <w:b/>
                <w:sz w:val="24"/>
                <w:szCs w:val="24"/>
              </w:rPr>
              <w:t>Выберите правильные варианты ответов</w:t>
            </w:r>
          </w:p>
          <w:p w:rsidR="00BF6265" w:rsidRPr="00BF6265" w:rsidRDefault="00BF6265" w:rsidP="00BF6265">
            <w:pPr>
              <w:tabs>
                <w:tab w:val="left" w:pos="288"/>
                <w:tab w:val="left" w:pos="5954"/>
              </w:tabs>
              <w:spacing w:after="0" w:line="240" w:lineRule="auto"/>
              <w:jc w:val="both"/>
              <w:rPr>
                <w:rFonts w:ascii="Times New Roman" w:hAnsi="Times New Roman" w:cs="Times New Roman"/>
                <w:sz w:val="24"/>
                <w:szCs w:val="24"/>
              </w:rPr>
            </w:pPr>
            <w:r w:rsidRPr="00BF6265">
              <w:rPr>
                <w:rFonts w:ascii="Times New Roman" w:hAnsi="Times New Roman" w:cs="Times New Roman"/>
                <w:sz w:val="24"/>
                <w:szCs w:val="24"/>
              </w:rPr>
              <w:t>Собственник жилого помещения вправе пре</w:t>
            </w:r>
            <w:r w:rsidR="00FE3639">
              <w:rPr>
                <w:rFonts w:ascii="Times New Roman" w:hAnsi="Times New Roman" w:cs="Times New Roman"/>
                <w:sz w:val="24"/>
                <w:szCs w:val="24"/>
              </w:rPr>
              <w:t xml:space="preserve">доставить во владение и (или) в </w:t>
            </w:r>
            <w:r w:rsidRPr="00BF6265">
              <w:rPr>
                <w:rFonts w:ascii="Times New Roman" w:hAnsi="Times New Roman" w:cs="Times New Roman"/>
                <w:sz w:val="24"/>
                <w:szCs w:val="24"/>
              </w:rPr>
              <w:t>пользование</w:t>
            </w:r>
            <w:r w:rsidR="00FE3639">
              <w:rPr>
                <w:rFonts w:ascii="Times New Roman" w:hAnsi="Times New Roman" w:cs="Times New Roman"/>
                <w:sz w:val="24"/>
                <w:szCs w:val="24"/>
              </w:rPr>
              <w:t>,</w:t>
            </w:r>
            <w:r w:rsidRPr="00BF6265">
              <w:rPr>
                <w:rFonts w:ascii="Times New Roman" w:hAnsi="Times New Roman" w:cs="Times New Roman"/>
                <w:sz w:val="24"/>
                <w:szCs w:val="24"/>
              </w:rPr>
              <w:t xml:space="preserve"> принадлежащее ему на праве собственности жилое помещение гражданину на основании:</w:t>
            </w:r>
          </w:p>
          <w:p w:rsidR="00BF6265" w:rsidRPr="00BF6265" w:rsidRDefault="00BF6265" w:rsidP="00515A9E">
            <w:pPr>
              <w:pStyle w:val="a7"/>
              <w:numPr>
                <w:ilvl w:val="0"/>
                <w:numId w:val="20"/>
              </w:numPr>
              <w:tabs>
                <w:tab w:val="left" w:pos="444"/>
                <w:tab w:val="left" w:pos="5954"/>
              </w:tabs>
              <w:spacing w:after="0" w:line="240" w:lineRule="auto"/>
              <w:ind w:left="0" w:firstLine="0"/>
              <w:jc w:val="both"/>
              <w:rPr>
                <w:rFonts w:ascii="Times New Roman" w:hAnsi="Times New Roman" w:cs="Times New Roman"/>
                <w:sz w:val="24"/>
                <w:szCs w:val="24"/>
              </w:rPr>
            </w:pPr>
            <w:r w:rsidRPr="00BF6265">
              <w:rPr>
                <w:rFonts w:ascii="Times New Roman" w:hAnsi="Times New Roman" w:cs="Times New Roman"/>
                <w:sz w:val="24"/>
                <w:szCs w:val="24"/>
              </w:rPr>
              <w:t xml:space="preserve">договора найма </w:t>
            </w:r>
          </w:p>
          <w:p w:rsidR="00BF6265" w:rsidRPr="00BF6265" w:rsidRDefault="00BF6265" w:rsidP="00515A9E">
            <w:pPr>
              <w:pStyle w:val="a7"/>
              <w:numPr>
                <w:ilvl w:val="0"/>
                <w:numId w:val="20"/>
              </w:numPr>
              <w:tabs>
                <w:tab w:val="left" w:pos="444"/>
                <w:tab w:val="left" w:pos="5954"/>
              </w:tabs>
              <w:spacing w:after="0" w:line="240" w:lineRule="auto"/>
              <w:ind w:left="0" w:firstLine="0"/>
              <w:jc w:val="both"/>
              <w:rPr>
                <w:rFonts w:ascii="Times New Roman" w:eastAsia="Calibri" w:hAnsi="Times New Roman" w:cs="Times New Roman"/>
                <w:color w:val="000000"/>
                <w:sz w:val="24"/>
                <w:szCs w:val="24"/>
                <w:lang w:eastAsia="ru-RU"/>
              </w:rPr>
            </w:pPr>
            <w:r w:rsidRPr="00BF6265">
              <w:rPr>
                <w:rFonts w:ascii="Times New Roman" w:hAnsi="Times New Roman" w:cs="Times New Roman"/>
                <w:sz w:val="24"/>
                <w:szCs w:val="24"/>
              </w:rPr>
              <w:t xml:space="preserve">договора безвозмездного пользования </w:t>
            </w:r>
          </w:p>
          <w:p w:rsidR="00BF6265" w:rsidRPr="00BF6265" w:rsidRDefault="00BF6265" w:rsidP="00515A9E">
            <w:pPr>
              <w:pStyle w:val="a7"/>
              <w:numPr>
                <w:ilvl w:val="0"/>
                <w:numId w:val="20"/>
              </w:numPr>
              <w:tabs>
                <w:tab w:val="left" w:pos="444"/>
                <w:tab w:val="left" w:pos="5954"/>
              </w:tabs>
              <w:spacing w:after="0" w:line="240" w:lineRule="auto"/>
              <w:ind w:left="0" w:firstLine="0"/>
              <w:jc w:val="both"/>
              <w:rPr>
                <w:rFonts w:ascii="Times New Roman" w:eastAsia="Calibri" w:hAnsi="Times New Roman" w:cs="Times New Roman"/>
                <w:color w:val="000000"/>
                <w:sz w:val="24"/>
                <w:szCs w:val="24"/>
                <w:lang w:eastAsia="ru-RU"/>
              </w:rPr>
            </w:pPr>
            <w:r w:rsidRPr="00BF6265">
              <w:rPr>
                <w:rFonts w:ascii="Times New Roman" w:eastAsia="Calibri" w:hAnsi="Times New Roman" w:cs="Times New Roman"/>
                <w:color w:val="000000"/>
                <w:sz w:val="24"/>
                <w:szCs w:val="24"/>
                <w:lang w:eastAsia="ru-RU"/>
              </w:rPr>
              <w:t>договора проката</w:t>
            </w:r>
          </w:p>
          <w:p w:rsidR="00640DAA" w:rsidRPr="00BF6265" w:rsidRDefault="00BF6265" w:rsidP="00515A9E">
            <w:pPr>
              <w:pStyle w:val="a7"/>
              <w:numPr>
                <w:ilvl w:val="0"/>
                <w:numId w:val="20"/>
              </w:numPr>
              <w:tabs>
                <w:tab w:val="left" w:pos="444"/>
                <w:tab w:val="left" w:pos="5954"/>
              </w:tabs>
              <w:spacing w:after="0" w:line="240" w:lineRule="auto"/>
              <w:ind w:left="0" w:firstLine="0"/>
              <w:jc w:val="both"/>
              <w:rPr>
                <w:rFonts w:ascii="Times New Roman" w:eastAsia="Calibri" w:hAnsi="Times New Roman" w:cs="Times New Roman"/>
                <w:color w:val="000000"/>
                <w:sz w:val="24"/>
                <w:szCs w:val="24"/>
                <w:lang w:eastAsia="ru-RU"/>
              </w:rPr>
            </w:pPr>
            <w:r w:rsidRPr="00BF6265">
              <w:rPr>
                <w:rFonts w:ascii="Times New Roman" w:hAnsi="Times New Roman" w:cs="Times New Roman"/>
                <w:sz w:val="24"/>
                <w:szCs w:val="24"/>
              </w:rPr>
              <w:t>на ином законном основании</w:t>
            </w:r>
          </w:p>
        </w:tc>
        <w:tc>
          <w:tcPr>
            <w:tcW w:w="1001" w:type="dxa"/>
            <w:gridSpan w:val="2"/>
            <w:tcBorders>
              <w:top w:val="single" w:sz="4" w:space="0" w:color="auto"/>
              <w:left w:val="single" w:sz="4" w:space="0" w:color="auto"/>
              <w:bottom w:val="single" w:sz="4" w:space="0" w:color="auto"/>
              <w:right w:val="single" w:sz="4" w:space="0" w:color="auto"/>
            </w:tcBorders>
          </w:tcPr>
          <w:p w:rsidR="00640DAA" w:rsidRDefault="00BF6265" w:rsidP="008C7A98">
            <w:pPr>
              <w:tabs>
                <w:tab w:val="left" w:pos="1575"/>
              </w:tabs>
              <w:spacing w:after="0" w:line="240" w:lineRule="auto"/>
              <w:rPr>
                <w:rFonts w:ascii="Times New Roman" w:hAnsi="Times New Roman"/>
                <w:sz w:val="24"/>
                <w:szCs w:val="24"/>
              </w:rPr>
            </w:pPr>
            <w:r>
              <w:rPr>
                <w:rFonts w:ascii="Times New Roman" w:hAnsi="Times New Roman"/>
                <w:sz w:val="24"/>
                <w:szCs w:val="24"/>
              </w:rPr>
              <w:t>1,2,4</w:t>
            </w:r>
          </w:p>
        </w:tc>
      </w:tr>
      <w:tr w:rsidR="00C0365B" w:rsidTr="008C7A98">
        <w:tc>
          <w:tcPr>
            <w:tcW w:w="934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C0365B" w:rsidRPr="00922286" w:rsidRDefault="00942EE4" w:rsidP="008C7A98">
            <w:pPr>
              <w:spacing w:after="0" w:line="240" w:lineRule="auto"/>
              <w:jc w:val="both"/>
              <w:rPr>
                <w:rFonts w:ascii="Times New Roman" w:hAnsi="Times New Roman"/>
                <w:b/>
                <w:sz w:val="24"/>
                <w:szCs w:val="24"/>
              </w:rPr>
            </w:pPr>
            <w:r w:rsidRPr="00DE6109">
              <w:rPr>
                <w:rFonts w:ascii="Times New Roman" w:hAnsi="Times New Roman"/>
                <w:b/>
                <w:sz w:val="24"/>
                <w:szCs w:val="24"/>
              </w:rPr>
              <w:t xml:space="preserve">Тема 4. </w:t>
            </w:r>
            <w:r w:rsidRPr="00D07F9E">
              <w:rPr>
                <w:rFonts w:ascii="Times New Roman" w:hAnsi="Times New Roman"/>
                <w:b/>
                <w:sz w:val="24"/>
                <w:szCs w:val="24"/>
              </w:rPr>
              <w:t>Наем жилого помещения.</w:t>
            </w:r>
          </w:p>
        </w:tc>
      </w:tr>
      <w:tr w:rsidR="00C0365B" w:rsidTr="008C7A98">
        <w:tc>
          <w:tcPr>
            <w:tcW w:w="972" w:type="dxa"/>
            <w:tcBorders>
              <w:top w:val="single" w:sz="4" w:space="0" w:color="auto"/>
              <w:left w:val="single" w:sz="4" w:space="0" w:color="auto"/>
              <w:bottom w:val="single" w:sz="4" w:space="0" w:color="auto"/>
              <w:right w:val="single" w:sz="4" w:space="0" w:color="auto"/>
            </w:tcBorders>
          </w:tcPr>
          <w:p w:rsidR="00C0365B" w:rsidRDefault="00C0365B" w:rsidP="008C7A98">
            <w:pPr>
              <w:tabs>
                <w:tab w:val="left" w:pos="1575"/>
              </w:tabs>
              <w:spacing w:after="0" w:line="240" w:lineRule="auto"/>
              <w:rPr>
                <w:rFonts w:ascii="Times New Roman" w:hAnsi="Times New Roman"/>
                <w:sz w:val="24"/>
                <w:szCs w:val="24"/>
              </w:rPr>
            </w:pPr>
            <w:r>
              <w:rPr>
                <w:rFonts w:ascii="Times New Roman" w:hAnsi="Times New Roman"/>
                <w:sz w:val="24"/>
                <w:szCs w:val="24"/>
              </w:rPr>
              <w:t>5.11</w:t>
            </w:r>
          </w:p>
          <w:p w:rsidR="00C0365B" w:rsidRDefault="0016317F" w:rsidP="008C7A98">
            <w:pPr>
              <w:tabs>
                <w:tab w:val="left" w:pos="1575"/>
              </w:tabs>
              <w:spacing w:after="0" w:line="240" w:lineRule="auto"/>
              <w:rPr>
                <w:rFonts w:ascii="Times New Roman" w:hAnsi="Times New Roman"/>
                <w:sz w:val="24"/>
                <w:szCs w:val="24"/>
              </w:rPr>
            </w:pPr>
            <w:r>
              <w:rPr>
                <w:rFonts w:ascii="Times New Roman" w:hAnsi="Times New Roman"/>
                <w:sz w:val="24"/>
                <w:szCs w:val="24"/>
              </w:rPr>
              <w:t>4</w:t>
            </w:r>
            <w:r w:rsidR="00C0365B">
              <w:rPr>
                <w:rFonts w:ascii="Times New Roman" w:hAnsi="Times New Roman"/>
                <w:sz w:val="24"/>
                <w:szCs w:val="24"/>
              </w:rPr>
              <w:t xml:space="preserve"> мин.</w:t>
            </w:r>
          </w:p>
        </w:tc>
        <w:tc>
          <w:tcPr>
            <w:tcW w:w="7371" w:type="dxa"/>
            <w:gridSpan w:val="2"/>
            <w:tcBorders>
              <w:top w:val="single" w:sz="4" w:space="0" w:color="auto"/>
              <w:left w:val="single" w:sz="4" w:space="0" w:color="auto"/>
              <w:bottom w:val="single" w:sz="4" w:space="0" w:color="auto"/>
              <w:right w:val="single" w:sz="4" w:space="0" w:color="auto"/>
            </w:tcBorders>
          </w:tcPr>
          <w:p w:rsidR="00C0365B" w:rsidRPr="00FE3639" w:rsidRDefault="00C0365B" w:rsidP="00FE3639">
            <w:pPr>
              <w:spacing w:after="0" w:line="240" w:lineRule="auto"/>
              <w:jc w:val="both"/>
              <w:rPr>
                <w:rFonts w:ascii="Times New Roman" w:hAnsi="Times New Roman"/>
                <w:b/>
                <w:sz w:val="24"/>
                <w:szCs w:val="24"/>
                <w:u w:val="single"/>
              </w:rPr>
            </w:pPr>
            <w:r w:rsidRPr="00FE3639">
              <w:rPr>
                <w:rFonts w:ascii="Times New Roman" w:hAnsi="Times New Roman"/>
                <w:b/>
                <w:sz w:val="24"/>
                <w:szCs w:val="24"/>
              </w:rPr>
              <w:t>Выберите правильные варианты ответов</w:t>
            </w:r>
          </w:p>
          <w:p w:rsidR="0016317F" w:rsidRPr="00FE3639" w:rsidRDefault="0016317F" w:rsidP="00FE3639">
            <w:pPr>
              <w:tabs>
                <w:tab w:val="left" w:pos="288"/>
                <w:tab w:val="left" w:pos="5954"/>
              </w:tabs>
              <w:spacing w:after="0" w:line="240" w:lineRule="auto"/>
              <w:jc w:val="both"/>
              <w:rPr>
                <w:rFonts w:ascii="Times New Roman" w:hAnsi="Times New Roman" w:cs="Times New Roman"/>
                <w:sz w:val="24"/>
                <w:szCs w:val="24"/>
              </w:rPr>
            </w:pPr>
            <w:r w:rsidRPr="00FE3639">
              <w:rPr>
                <w:rFonts w:ascii="Times New Roman" w:hAnsi="Times New Roman" w:cs="Times New Roman"/>
                <w:sz w:val="24"/>
                <w:szCs w:val="24"/>
              </w:rPr>
              <w:t>Гражданами, нуждающимися в жилых помещениях, предоставляемых по договорам социального найма, признаются:</w:t>
            </w:r>
          </w:p>
          <w:p w:rsidR="0016317F" w:rsidRPr="00FE3639" w:rsidRDefault="0016317F" w:rsidP="00515A9E">
            <w:pPr>
              <w:pStyle w:val="a7"/>
              <w:numPr>
                <w:ilvl w:val="0"/>
                <w:numId w:val="33"/>
              </w:numPr>
              <w:tabs>
                <w:tab w:val="left" w:pos="444"/>
                <w:tab w:val="left" w:pos="5954"/>
              </w:tabs>
              <w:spacing w:after="0" w:line="240" w:lineRule="auto"/>
              <w:ind w:left="444" w:hanging="425"/>
              <w:jc w:val="both"/>
              <w:rPr>
                <w:rFonts w:ascii="Times New Roman" w:hAnsi="Times New Roman" w:cs="Times New Roman"/>
                <w:sz w:val="24"/>
                <w:szCs w:val="24"/>
              </w:rPr>
            </w:pPr>
            <w:r w:rsidRPr="00FE3639">
              <w:rPr>
                <w:rFonts w:ascii="Times New Roman" w:hAnsi="Times New Roman" w:cs="Times New Roman"/>
                <w:sz w:val="24"/>
                <w:szCs w:val="24"/>
              </w:rPr>
              <w:t xml:space="preserve">не являющиеся нанимателями жилых помещений по договорам социального найма, договорам найма жилых помещений </w:t>
            </w:r>
            <w:r w:rsidRPr="00FE3639">
              <w:rPr>
                <w:rFonts w:ascii="Times New Roman" w:hAnsi="Times New Roman" w:cs="Times New Roman"/>
                <w:sz w:val="24"/>
                <w:szCs w:val="24"/>
              </w:rPr>
              <w:lastRenderedPageBreak/>
              <w:t>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w:t>
            </w:r>
            <w:r w:rsidR="00FE3639">
              <w:rPr>
                <w:rFonts w:ascii="Times New Roman" w:hAnsi="Times New Roman" w:cs="Times New Roman"/>
                <w:sz w:val="24"/>
                <w:szCs w:val="24"/>
              </w:rPr>
              <w:t>и собственника жилого помещения</w:t>
            </w:r>
          </w:p>
          <w:p w:rsidR="00FE3639" w:rsidRDefault="0016317F" w:rsidP="00515A9E">
            <w:pPr>
              <w:pStyle w:val="a7"/>
              <w:numPr>
                <w:ilvl w:val="0"/>
                <w:numId w:val="33"/>
              </w:numPr>
              <w:tabs>
                <w:tab w:val="left" w:pos="444"/>
                <w:tab w:val="left" w:pos="5954"/>
              </w:tabs>
              <w:spacing w:after="0" w:line="240" w:lineRule="auto"/>
              <w:ind w:left="444" w:hanging="425"/>
              <w:jc w:val="both"/>
              <w:rPr>
                <w:rFonts w:ascii="Times New Roman" w:hAnsi="Times New Roman" w:cs="Times New Roman"/>
                <w:sz w:val="24"/>
                <w:szCs w:val="24"/>
              </w:rPr>
            </w:pPr>
            <w:r w:rsidRPr="00FE3639">
              <w:rPr>
                <w:rFonts w:ascii="Times New Roman" w:hAnsi="Times New Roman" w:cs="Times New Roman"/>
                <w:sz w:val="24"/>
                <w:szCs w:val="24"/>
              </w:rPr>
              <w:t xml:space="preserve">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w:t>
            </w:r>
            <w:r w:rsidR="00FE3639">
              <w:rPr>
                <w:rFonts w:ascii="Times New Roman" w:hAnsi="Times New Roman" w:cs="Times New Roman"/>
                <w:sz w:val="24"/>
                <w:szCs w:val="24"/>
              </w:rPr>
              <w:t>члена семьи менее учетной нормы</w:t>
            </w:r>
          </w:p>
          <w:p w:rsidR="00FE3639" w:rsidRDefault="0016317F" w:rsidP="00515A9E">
            <w:pPr>
              <w:pStyle w:val="a7"/>
              <w:numPr>
                <w:ilvl w:val="0"/>
                <w:numId w:val="33"/>
              </w:numPr>
              <w:tabs>
                <w:tab w:val="left" w:pos="444"/>
                <w:tab w:val="left" w:pos="5954"/>
              </w:tabs>
              <w:spacing w:after="0" w:line="240" w:lineRule="auto"/>
              <w:ind w:left="444" w:hanging="425"/>
              <w:jc w:val="both"/>
              <w:rPr>
                <w:rFonts w:ascii="Times New Roman" w:hAnsi="Times New Roman" w:cs="Times New Roman"/>
                <w:sz w:val="24"/>
                <w:szCs w:val="24"/>
              </w:rPr>
            </w:pPr>
            <w:r w:rsidRPr="00FE3639">
              <w:rPr>
                <w:rFonts w:ascii="Times New Roman" w:hAnsi="Times New Roman" w:cs="Times New Roman"/>
                <w:sz w:val="24"/>
                <w:szCs w:val="24"/>
              </w:rPr>
              <w:t xml:space="preserve">проживающие в помещении, не отвечающем установленным для жилых помещений </w:t>
            </w:r>
            <w:hyperlink r:id="rId9" w:history="1">
              <w:r w:rsidRPr="00FE3639">
                <w:rPr>
                  <w:rFonts w:ascii="Times New Roman" w:hAnsi="Times New Roman" w:cs="Times New Roman"/>
                  <w:sz w:val="24"/>
                  <w:szCs w:val="24"/>
                </w:rPr>
                <w:t>требованиям</w:t>
              </w:r>
            </w:hyperlink>
            <w:bookmarkStart w:id="1" w:name="Par1043"/>
            <w:bookmarkEnd w:id="1"/>
          </w:p>
          <w:p w:rsidR="00C0365B" w:rsidRPr="00FE3639" w:rsidRDefault="0016317F" w:rsidP="00515A9E">
            <w:pPr>
              <w:pStyle w:val="a7"/>
              <w:numPr>
                <w:ilvl w:val="0"/>
                <w:numId w:val="33"/>
              </w:numPr>
              <w:tabs>
                <w:tab w:val="left" w:pos="444"/>
                <w:tab w:val="left" w:pos="5954"/>
              </w:tabs>
              <w:spacing w:after="0" w:line="240" w:lineRule="auto"/>
              <w:ind w:left="444" w:hanging="425"/>
              <w:jc w:val="both"/>
              <w:rPr>
                <w:rFonts w:ascii="Times New Roman" w:hAnsi="Times New Roman" w:cs="Times New Roman"/>
                <w:sz w:val="24"/>
                <w:szCs w:val="24"/>
              </w:rPr>
            </w:pPr>
            <w:r w:rsidRPr="00FE3639">
              <w:rPr>
                <w:rFonts w:ascii="Times New Roman" w:hAnsi="Times New Roman" w:cs="Times New Roman"/>
                <w:sz w:val="24"/>
                <w:szCs w:val="24"/>
              </w:rPr>
              <w:t xml:space="preserve">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p>
        </w:tc>
        <w:tc>
          <w:tcPr>
            <w:tcW w:w="1001" w:type="dxa"/>
            <w:gridSpan w:val="2"/>
            <w:tcBorders>
              <w:top w:val="single" w:sz="4" w:space="0" w:color="auto"/>
              <w:left w:val="single" w:sz="4" w:space="0" w:color="auto"/>
              <w:bottom w:val="single" w:sz="4" w:space="0" w:color="auto"/>
              <w:right w:val="single" w:sz="4" w:space="0" w:color="auto"/>
            </w:tcBorders>
          </w:tcPr>
          <w:p w:rsidR="00C0365B" w:rsidRDefault="0016317F" w:rsidP="008C7A98">
            <w:pPr>
              <w:tabs>
                <w:tab w:val="left" w:pos="1575"/>
              </w:tabs>
              <w:spacing w:after="0" w:line="240" w:lineRule="auto"/>
              <w:rPr>
                <w:rFonts w:ascii="Times New Roman" w:hAnsi="Times New Roman"/>
                <w:sz w:val="24"/>
                <w:szCs w:val="24"/>
              </w:rPr>
            </w:pPr>
            <w:r>
              <w:rPr>
                <w:rFonts w:ascii="Times New Roman" w:hAnsi="Times New Roman"/>
                <w:sz w:val="24"/>
                <w:szCs w:val="24"/>
              </w:rPr>
              <w:lastRenderedPageBreak/>
              <w:t>1,</w:t>
            </w:r>
            <w:r w:rsidR="00C0365B">
              <w:rPr>
                <w:rFonts w:ascii="Times New Roman" w:hAnsi="Times New Roman"/>
                <w:sz w:val="24"/>
                <w:szCs w:val="24"/>
              </w:rPr>
              <w:t>2,3</w:t>
            </w:r>
            <w:r>
              <w:rPr>
                <w:rFonts w:ascii="Times New Roman" w:hAnsi="Times New Roman"/>
                <w:sz w:val="24"/>
                <w:szCs w:val="24"/>
              </w:rPr>
              <w:t>,4</w:t>
            </w:r>
          </w:p>
        </w:tc>
      </w:tr>
      <w:tr w:rsidR="00C66BE1" w:rsidTr="00FE3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44" w:type="dxa"/>
            <w:gridSpan w:val="5"/>
            <w:shd w:val="clear" w:color="auto" w:fill="F2F2F2" w:themeFill="background1" w:themeFillShade="F2"/>
          </w:tcPr>
          <w:p w:rsidR="00C66BE1" w:rsidRPr="00DE6109" w:rsidRDefault="00C66BE1" w:rsidP="00FE3639">
            <w:pPr>
              <w:pStyle w:val="htmllist"/>
              <w:ind w:left="0" w:firstLine="0"/>
              <w:rPr>
                <w:rFonts w:eastAsia="Calibri"/>
                <w:b/>
              </w:rPr>
            </w:pPr>
            <w:r w:rsidRPr="00DE6109">
              <w:rPr>
                <w:rFonts w:eastAsia="Calibri"/>
                <w:b/>
              </w:rPr>
              <w:lastRenderedPageBreak/>
              <w:t xml:space="preserve">Тема 5. </w:t>
            </w:r>
            <w:r w:rsidRPr="00D07F9E">
              <w:rPr>
                <w:rFonts w:eastAsia="Calibri"/>
                <w:b/>
              </w:rPr>
              <w:t>Специализированный жилищный фонд. Товарищество собственников недвижимости. Управление многоквартирными домами. Правовое регулирование сделок с жилыми помещениями</w:t>
            </w:r>
            <w:r>
              <w:rPr>
                <w:rFonts w:eastAsia="Calibri"/>
                <w:b/>
              </w:rPr>
              <w:t>.</w:t>
            </w:r>
          </w:p>
        </w:tc>
      </w:tr>
      <w:tr w:rsidR="00C66BE1" w:rsidTr="00FE36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gridSpan w:val="2"/>
          </w:tcPr>
          <w:p w:rsidR="00C66BE1" w:rsidRDefault="00C66BE1" w:rsidP="00FE3639">
            <w:pPr>
              <w:tabs>
                <w:tab w:val="left" w:pos="1575"/>
              </w:tabs>
              <w:spacing w:after="0" w:line="240" w:lineRule="auto"/>
              <w:rPr>
                <w:rFonts w:ascii="Times New Roman" w:hAnsi="Times New Roman"/>
                <w:sz w:val="24"/>
                <w:szCs w:val="24"/>
              </w:rPr>
            </w:pPr>
            <w:r>
              <w:rPr>
                <w:rFonts w:ascii="Times New Roman" w:hAnsi="Times New Roman"/>
                <w:sz w:val="24"/>
                <w:szCs w:val="24"/>
              </w:rPr>
              <w:t>5.11</w:t>
            </w:r>
          </w:p>
          <w:p w:rsidR="00C66BE1" w:rsidRDefault="00C66BE1" w:rsidP="00FE3639">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7362" w:type="dxa"/>
            <w:gridSpan w:val="2"/>
          </w:tcPr>
          <w:p w:rsidR="0037242E" w:rsidRDefault="0037242E" w:rsidP="00C66BE1">
            <w:pPr>
              <w:tabs>
                <w:tab w:val="left" w:pos="197"/>
                <w:tab w:val="left" w:pos="452"/>
                <w:tab w:val="left" w:pos="5954"/>
              </w:tabs>
              <w:spacing w:after="0" w:line="240" w:lineRule="auto"/>
              <w:jc w:val="both"/>
              <w:rPr>
                <w:rFonts w:ascii="Times New Roman" w:hAnsi="Times New Roman" w:cs="Times New Roman"/>
                <w:sz w:val="24"/>
                <w:szCs w:val="24"/>
              </w:rPr>
            </w:pPr>
            <w:r w:rsidRPr="00A548F5">
              <w:rPr>
                <w:rFonts w:ascii="Times New Roman" w:hAnsi="Times New Roman"/>
                <w:b/>
                <w:sz w:val="24"/>
                <w:szCs w:val="24"/>
              </w:rPr>
              <w:t>Выберите правильные варианты ответов</w:t>
            </w:r>
            <w:r w:rsidRPr="00C66BE1">
              <w:rPr>
                <w:rFonts w:ascii="Times New Roman" w:hAnsi="Times New Roman" w:cs="Times New Roman"/>
                <w:sz w:val="24"/>
                <w:szCs w:val="24"/>
              </w:rPr>
              <w:t xml:space="preserve"> </w:t>
            </w:r>
          </w:p>
          <w:p w:rsidR="00C66BE1" w:rsidRPr="00C66BE1" w:rsidRDefault="00C66BE1" w:rsidP="00C66BE1">
            <w:pPr>
              <w:tabs>
                <w:tab w:val="left" w:pos="197"/>
                <w:tab w:val="left" w:pos="452"/>
                <w:tab w:val="left" w:pos="5954"/>
              </w:tabs>
              <w:spacing w:after="0" w:line="240" w:lineRule="auto"/>
              <w:jc w:val="both"/>
              <w:rPr>
                <w:rFonts w:ascii="Times New Roman" w:hAnsi="Times New Roman" w:cs="Times New Roman"/>
                <w:sz w:val="24"/>
                <w:szCs w:val="24"/>
              </w:rPr>
            </w:pPr>
            <w:r w:rsidRPr="00C66BE1">
              <w:rPr>
                <w:rFonts w:ascii="Times New Roman" w:hAnsi="Times New Roman" w:cs="Times New Roman"/>
                <w:sz w:val="24"/>
                <w:szCs w:val="24"/>
              </w:rPr>
              <w:t>Жилые помещения в общежитиях предназначены для временного проживания граждан в период их:</w:t>
            </w:r>
          </w:p>
          <w:p w:rsidR="00C66BE1" w:rsidRPr="00C66BE1" w:rsidRDefault="00C66BE1" w:rsidP="00515A9E">
            <w:pPr>
              <w:pStyle w:val="a7"/>
              <w:numPr>
                <w:ilvl w:val="0"/>
                <w:numId w:val="23"/>
              </w:numPr>
              <w:tabs>
                <w:tab w:val="left" w:pos="197"/>
                <w:tab w:val="left" w:pos="452"/>
                <w:tab w:val="left" w:pos="5954"/>
              </w:tabs>
              <w:spacing w:after="0" w:line="240" w:lineRule="auto"/>
              <w:ind w:left="0" w:firstLine="0"/>
              <w:jc w:val="both"/>
              <w:rPr>
                <w:rFonts w:ascii="Times New Roman" w:hAnsi="Times New Roman" w:cs="Times New Roman"/>
                <w:sz w:val="24"/>
                <w:szCs w:val="24"/>
              </w:rPr>
            </w:pPr>
            <w:r w:rsidRPr="00C66BE1">
              <w:rPr>
                <w:rFonts w:ascii="Times New Roman" w:hAnsi="Times New Roman" w:cs="Times New Roman"/>
                <w:sz w:val="24"/>
                <w:szCs w:val="24"/>
              </w:rPr>
              <w:t xml:space="preserve">работы </w:t>
            </w:r>
          </w:p>
          <w:p w:rsidR="00C66BE1" w:rsidRPr="00C66BE1" w:rsidRDefault="00C66BE1" w:rsidP="00515A9E">
            <w:pPr>
              <w:pStyle w:val="a7"/>
              <w:numPr>
                <w:ilvl w:val="0"/>
                <w:numId w:val="23"/>
              </w:numPr>
              <w:tabs>
                <w:tab w:val="left" w:pos="197"/>
                <w:tab w:val="left" w:pos="452"/>
                <w:tab w:val="left" w:pos="5954"/>
              </w:tabs>
              <w:spacing w:after="0" w:line="240" w:lineRule="auto"/>
              <w:ind w:left="0" w:firstLine="0"/>
              <w:jc w:val="both"/>
              <w:rPr>
                <w:rFonts w:ascii="Times New Roman" w:eastAsia="Times New Roman" w:hAnsi="Times New Roman" w:cs="Times New Roman"/>
                <w:sz w:val="24"/>
                <w:szCs w:val="24"/>
                <w:lang w:eastAsia="ru-RU"/>
              </w:rPr>
            </w:pPr>
            <w:r w:rsidRPr="00C66BE1">
              <w:rPr>
                <w:rFonts w:ascii="Times New Roman" w:hAnsi="Times New Roman" w:cs="Times New Roman"/>
                <w:sz w:val="24"/>
                <w:szCs w:val="24"/>
              </w:rPr>
              <w:t xml:space="preserve">службы </w:t>
            </w:r>
          </w:p>
          <w:p w:rsidR="00C66BE1" w:rsidRPr="00C66BE1" w:rsidRDefault="00C66BE1" w:rsidP="00515A9E">
            <w:pPr>
              <w:pStyle w:val="a7"/>
              <w:numPr>
                <w:ilvl w:val="0"/>
                <w:numId w:val="23"/>
              </w:numPr>
              <w:tabs>
                <w:tab w:val="left" w:pos="197"/>
                <w:tab w:val="left" w:pos="452"/>
                <w:tab w:val="left" w:pos="5954"/>
              </w:tabs>
              <w:spacing w:after="0" w:line="240" w:lineRule="auto"/>
              <w:ind w:left="0" w:firstLine="0"/>
              <w:jc w:val="both"/>
              <w:rPr>
                <w:rFonts w:ascii="Times New Roman" w:eastAsia="Times New Roman" w:hAnsi="Times New Roman" w:cs="Times New Roman"/>
                <w:sz w:val="24"/>
                <w:szCs w:val="24"/>
                <w:lang w:eastAsia="ru-RU"/>
              </w:rPr>
            </w:pPr>
            <w:r w:rsidRPr="00C66BE1">
              <w:rPr>
                <w:rFonts w:ascii="Times New Roman" w:hAnsi="Times New Roman" w:cs="Times New Roman"/>
                <w:sz w:val="24"/>
                <w:szCs w:val="24"/>
              </w:rPr>
              <w:t>обучения</w:t>
            </w:r>
          </w:p>
          <w:p w:rsidR="00C66BE1" w:rsidRPr="00C66BE1" w:rsidRDefault="00C66BE1" w:rsidP="00515A9E">
            <w:pPr>
              <w:pStyle w:val="a7"/>
              <w:numPr>
                <w:ilvl w:val="0"/>
                <w:numId w:val="23"/>
              </w:numPr>
              <w:tabs>
                <w:tab w:val="left" w:pos="197"/>
                <w:tab w:val="left" w:pos="452"/>
                <w:tab w:val="left" w:pos="5954"/>
              </w:tabs>
              <w:spacing w:after="0" w:line="240" w:lineRule="auto"/>
              <w:ind w:left="0" w:firstLine="0"/>
              <w:jc w:val="both"/>
              <w:rPr>
                <w:rFonts w:ascii="Times New Roman" w:eastAsia="Times New Roman" w:hAnsi="Times New Roman" w:cs="Times New Roman"/>
                <w:sz w:val="24"/>
                <w:szCs w:val="24"/>
                <w:lang w:eastAsia="ru-RU"/>
              </w:rPr>
            </w:pPr>
            <w:r w:rsidRPr="00C66BE1">
              <w:rPr>
                <w:rFonts w:ascii="Times New Roman" w:hAnsi="Times New Roman" w:cs="Times New Roman"/>
                <w:sz w:val="24"/>
                <w:szCs w:val="24"/>
              </w:rPr>
              <w:t>лечения</w:t>
            </w:r>
          </w:p>
        </w:tc>
        <w:tc>
          <w:tcPr>
            <w:tcW w:w="994" w:type="dxa"/>
          </w:tcPr>
          <w:p w:rsidR="00C66BE1" w:rsidRDefault="00C66BE1" w:rsidP="00FE3639">
            <w:pPr>
              <w:tabs>
                <w:tab w:val="left" w:pos="1575"/>
              </w:tabs>
              <w:rPr>
                <w:rFonts w:ascii="Times New Roman" w:hAnsi="Times New Roman"/>
                <w:sz w:val="24"/>
                <w:szCs w:val="24"/>
              </w:rPr>
            </w:pPr>
            <w:r>
              <w:rPr>
                <w:rFonts w:ascii="Times New Roman" w:hAnsi="Times New Roman"/>
                <w:sz w:val="24"/>
                <w:szCs w:val="24"/>
              </w:rPr>
              <w:t>1,2,3</w:t>
            </w:r>
          </w:p>
        </w:tc>
      </w:tr>
    </w:tbl>
    <w:p w:rsidR="0064011A" w:rsidRDefault="0064011A" w:rsidP="0064011A">
      <w:pPr>
        <w:spacing w:after="0" w:line="240" w:lineRule="auto"/>
        <w:jc w:val="both"/>
        <w:rPr>
          <w:rFonts w:ascii="Times New Roman" w:hAnsi="Times New Roman"/>
          <w:b/>
        </w:rPr>
      </w:pPr>
    </w:p>
    <w:p w:rsidR="00B71A15" w:rsidRDefault="00B71A15">
      <w:pPr>
        <w:rPr>
          <w:rFonts w:ascii="Times New Roman" w:eastAsia="+mn-ea" w:hAnsi="Times New Roman"/>
          <w:b/>
          <w:color w:val="000000"/>
        </w:rPr>
      </w:pPr>
      <w:r>
        <w:rPr>
          <w:rFonts w:ascii="Times New Roman" w:eastAsia="+mn-ea" w:hAnsi="Times New Roman"/>
          <w:b/>
          <w:color w:val="000000"/>
        </w:rPr>
        <w:br w:type="page"/>
      </w:r>
    </w:p>
    <w:p w:rsidR="00AE5362" w:rsidRDefault="00AE5362" w:rsidP="00AE5362">
      <w:pPr>
        <w:spacing w:after="0" w:line="240" w:lineRule="auto"/>
        <w:jc w:val="both"/>
        <w:rPr>
          <w:rFonts w:ascii="Times New Roman" w:hAnsi="Times New Roman"/>
          <w:b/>
        </w:rPr>
      </w:pPr>
      <w:r w:rsidRPr="0010045F">
        <w:rPr>
          <w:rFonts w:ascii="Times New Roman" w:eastAsia="+mn-ea" w:hAnsi="Times New Roman"/>
          <w:b/>
          <w:color w:val="000000"/>
        </w:rPr>
        <w:lastRenderedPageBreak/>
        <w:t xml:space="preserve">ЗАДАНИЯ ЗАКРЫТОГО ТИПА НА СООТВЕТСТВИЕ </w:t>
      </w:r>
    </w:p>
    <w:p w:rsidR="00AE5362" w:rsidRDefault="00AE5362" w:rsidP="00FE3639">
      <w:pPr>
        <w:spacing w:after="0" w:line="120" w:lineRule="auto"/>
        <w:jc w:val="both"/>
        <w:rPr>
          <w:rFonts w:ascii="Times New Roman" w:hAnsi="Times New Roman"/>
          <w:b/>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538"/>
        <w:gridCol w:w="1085"/>
        <w:gridCol w:w="17"/>
      </w:tblGrid>
      <w:tr w:rsidR="00AE5362" w:rsidTr="008C7A98">
        <w:trPr>
          <w:gridAfter w:val="1"/>
          <w:wAfter w:w="17" w:type="dxa"/>
          <w:trHeight w:val="2179"/>
        </w:trPr>
        <w:tc>
          <w:tcPr>
            <w:tcW w:w="988" w:type="dxa"/>
            <w:textDirection w:val="btLr"/>
          </w:tcPr>
          <w:p w:rsidR="00AE5362" w:rsidRPr="008042B4" w:rsidRDefault="00AE5362" w:rsidP="008C7A98">
            <w:pPr>
              <w:tabs>
                <w:tab w:val="left" w:pos="1575"/>
              </w:tabs>
              <w:spacing w:after="0" w:line="240" w:lineRule="auto"/>
              <w:ind w:left="57"/>
              <w:rPr>
                <w:rFonts w:ascii="Times New Roman" w:hAnsi="Times New Roman"/>
                <w:b/>
              </w:rPr>
            </w:pPr>
            <w:r w:rsidRPr="008042B4">
              <w:rPr>
                <w:rFonts w:ascii="Times New Roman" w:hAnsi="Times New Roman"/>
                <w:b/>
              </w:rPr>
              <w:t>№ задания;</w:t>
            </w:r>
          </w:p>
          <w:p w:rsidR="00AE5362" w:rsidRPr="00C377E5" w:rsidRDefault="00AE5362" w:rsidP="008C7A98">
            <w:pPr>
              <w:tabs>
                <w:tab w:val="left" w:pos="1575"/>
              </w:tabs>
              <w:spacing w:after="0" w:line="240" w:lineRule="auto"/>
              <w:ind w:left="57"/>
              <w:rPr>
                <w:rFonts w:ascii="Times New Roman" w:hAnsi="Times New Roman"/>
                <w:b/>
                <w:sz w:val="24"/>
                <w:szCs w:val="24"/>
              </w:rPr>
            </w:pPr>
            <w:r w:rsidRPr="008042B4">
              <w:rPr>
                <w:rFonts w:ascii="Times New Roman" w:hAnsi="Times New Roman"/>
                <w:b/>
              </w:rPr>
              <w:t>время выполнения</w:t>
            </w:r>
          </w:p>
        </w:tc>
        <w:tc>
          <w:tcPr>
            <w:tcW w:w="7538" w:type="dxa"/>
            <w:vAlign w:val="center"/>
          </w:tcPr>
          <w:p w:rsidR="00AE5362" w:rsidRPr="00842AF1" w:rsidRDefault="00AE5362" w:rsidP="008C7A98">
            <w:pPr>
              <w:tabs>
                <w:tab w:val="left" w:pos="1575"/>
              </w:tabs>
              <w:jc w:val="center"/>
              <w:rPr>
                <w:rFonts w:ascii="Times New Roman" w:hAnsi="Times New Roman"/>
                <w:b/>
                <w:sz w:val="24"/>
                <w:szCs w:val="24"/>
              </w:rPr>
            </w:pPr>
            <w:r w:rsidRPr="00842AF1">
              <w:rPr>
                <w:rFonts w:ascii="Times New Roman" w:hAnsi="Times New Roman"/>
                <w:b/>
                <w:sz w:val="24"/>
                <w:szCs w:val="24"/>
              </w:rPr>
              <w:t>Формулировка задания</w:t>
            </w:r>
          </w:p>
        </w:tc>
        <w:tc>
          <w:tcPr>
            <w:tcW w:w="1085" w:type="dxa"/>
            <w:vAlign w:val="center"/>
          </w:tcPr>
          <w:p w:rsidR="00AE5362" w:rsidRPr="00451140" w:rsidRDefault="00AE5362" w:rsidP="008C7A98">
            <w:pPr>
              <w:tabs>
                <w:tab w:val="left" w:pos="1575"/>
              </w:tabs>
              <w:jc w:val="center"/>
              <w:rPr>
                <w:rFonts w:ascii="Times New Roman" w:hAnsi="Times New Roman"/>
                <w:b/>
              </w:rPr>
            </w:pPr>
            <w:r>
              <w:rPr>
                <w:rFonts w:ascii="Times New Roman" w:hAnsi="Times New Roman"/>
                <w:b/>
              </w:rPr>
              <w:t>Ключ</w:t>
            </w:r>
          </w:p>
        </w:tc>
      </w:tr>
      <w:tr w:rsidR="00AE5362" w:rsidTr="008C7A98">
        <w:tc>
          <w:tcPr>
            <w:tcW w:w="9628" w:type="dxa"/>
            <w:gridSpan w:val="4"/>
            <w:shd w:val="clear" w:color="auto" w:fill="F2F2F2" w:themeFill="background1" w:themeFillShade="F2"/>
          </w:tcPr>
          <w:p w:rsidR="00AE5362" w:rsidRPr="00C377E5" w:rsidRDefault="00942EE4" w:rsidP="008C7A98">
            <w:pPr>
              <w:spacing w:after="0"/>
              <w:jc w:val="both"/>
              <w:rPr>
                <w:rFonts w:ascii="Times New Roman" w:hAnsi="Times New Roman"/>
                <w:b/>
                <w:sz w:val="24"/>
                <w:szCs w:val="24"/>
              </w:rPr>
            </w:pPr>
            <w:r w:rsidRPr="0001229B">
              <w:rPr>
                <w:rFonts w:ascii="Times New Roman" w:hAnsi="Times New Roman"/>
                <w:b/>
                <w:sz w:val="24"/>
                <w:szCs w:val="24"/>
              </w:rPr>
              <w:t xml:space="preserve">Тема 1. </w:t>
            </w:r>
            <w:r w:rsidRPr="0063521C">
              <w:rPr>
                <w:rFonts w:ascii="Times New Roman" w:hAnsi="Times New Roman"/>
                <w:b/>
                <w:sz w:val="24"/>
                <w:szCs w:val="24"/>
              </w:rPr>
              <w:t>Понятие, предмет и метод жилищного права. Жилищное законодательство</w:t>
            </w:r>
            <w:r>
              <w:rPr>
                <w:rFonts w:ascii="Times New Roman" w:hAnsi="Times New Roman"/>
                <w:b/>
                <w:sz w:val="24"/>
                <w:szCs w:val="24"/>
              </w:rPr>
              <w:t>.</w:t>
            </w:r>
          </w:p>
        </w:tc>
      </w:tr>
      <w:tr w:rsidR="00AE5362" w:rsidTr="004F7467">
        <w:trPr>
          <w:trHeight w:val="6398"/>
        </w:trPr>
        <w:tc>
          <w:tcPr>
            <w:tcW w:w="988" w:type="dxa"/>
          </w:tcPr>
          <w:p w:rsidR="00AE5362" w:rsidRDefault="00AE5362" w:rsidP="008C7A98">
            <w:pPr>
              <w:tabs>
                <w:tab w:val="left" w:pos="1575"/>
              </w:tabs>
              <w:spacing w:after="0" w:line="240" w:lineRule="auto"/>
              <w:rPr>
                <w:rFonts w:ascii="Times New Roman" w:hAnsi="Times New Roman"/>
                <w:sz w:val="24"/>
                <w:szCs w:val="24"/>
              </w:rPr>
            </w:pPr>
            <w:r>
              <w:rPr>
                <w:rFonts w:ascii="Times New Roman" w:hAnsi="Times New Roman"/>
                <w:sz w:val="24"/>
                <w:szCs w:val="24"/>
              </w:rPr>
              <w:t>1.14</w:t>
            </w:r>
          </w:p>
          <w:p w:rsidR="00AE5362" w:rsidRDefault="00AE5362" w:rsidP="008C7A98">
            <w:pPr>
              <w:tabs>
                <w:tab w:val="left" w:pos="1575"/>
              </w:tabs>
              <w:spacing w:after="0" w:line="240" w:lineRule="auto"/>
              <w:rPr>
                <w:rFonts w:ascii="Times New Roman" w:hAnsi="Times New Roman"/>
                <w:sz w:val="24"/>
                <w:szCs w:val="24"/>
              </w:rPr>
            </w:pPr>
            <w:r>
              <w:rPr>
                <w:rFonts w:ascii="Times New Roman" w:hAnsi="Times New Roman"/>
                <w:sz w:val="24"/>
                <w:szCs w:val="24"/>
              </w:rPr>
              <w:t>2 мин.</w:t>
            </w:r>
          </w:p>
        </w:tc>
        <w:tc>
          <w:tcPr>
            <w:tcW w:w="7538" w:type="dxa"/>
          </w:tcPr>
          <w:p w:rsidR="00AE5362" w:rsidRPr="00FE3639" w:rsidRDefault="00AE5362" w:rsidP="00FE3639">
            <w:pPr>
              <w:pStyle w:val="a7"/>
              <w:ind w:left="0"/>
              <w:jc w:val="both"/>
              <w:rPr>
                <w:rFonts w:ascii="Times New Roman" w:eastAsia="Times New Roman" w:hAnsi="Times New Roman" w:cs="Times New Roman"/>
                <w:sz w:val="24"/>
                <w:szCs w:val="24"/>
                <w:lang w:eastAsia="ru-RU"/>
              </w:rPr>
            </w:pPr>
            <w:r w:rsidRPr="004F7467">
              <w:rPr>
                <w:rFonts w:ascii="Times New Roman" w:eastAsia="Times New Roman" w:hAnsi="Times New Roman" w:cs="Times New Roman"/>
                <w:b/>
                <w:sz w:val="24"/>
                <w:szCs w:val="24"/>
                <w:lang w:eastAsia="ru-RU"/>
              </w:rPr>
              <w:t xml:space="preserve">Установите правильное соответствие </w:t>
            </w:r>
            <w:r w:rsidRPr="00FE3639">
              <w:rPr>
                <w:rFonts w:ascii="Times New Roman" w:eastAsia="Times New Roman" w:hAnsi="Times New Roman" w:cs="Times New Roman"/>
                <w:sz w:val="24"/>
                <w:szCs w:val="24"/>
                <w:lang w:eastAsia="ru-RU"/>
              </w:rPr>
              <w:t>между понятиями и их определениями</w:t>
            </w:r>
          </w:p>
          <w:tbl>
            <w:tblPr>
              <w:tblW w:w="7832" w:type="dxa"/>
              <w:tblLayout w:type="fixed"/>
              <w:tblLook w:val="04A0" w:firstRow="1" w:lastRow="0" w:firstColumn="1" w:lastColumn="0" w:noHBand="0" w:noVBand="1"/>
            </w:tblPr>
            <w:tblGrid>
              <w:gridCol w:w="2876"/>
              <w:gridCol w:w="387"/>
              <w:gridCol w:w="2448"/>
              <w:gridCol w:w="2121"/>
            </w:tblGrid>
            <w:tr w:rsidR="00AE5362" w:rsidRPr="000D2FBA" w:rsidTr="008C7A98">
              <w:trPr>
                <w:gridAfter w:val="1"/>
                <w:wAfter w:w="2121" w:type="dxa"/>
              </w:trPr>
              <w:tc>
                <w:tcPr>
                  <w:tcW w:w="3263" w:type="dxa"/>
                  <w:gridSpan w:val="2"/>
                  <w:vAlign w:val="center"/>
                </w:tcPr>
                <w:p w:rsidR="00AE5362" w:rsidRPr="00D025FA" w:rsidRDefault="00AE5362" w:rsidP="008C7A98">
                  <w:pPr>
                    <w:spacing w:after="120" w:line="240" w:lineRule="auto"/>
                    <w:rPr>
                      <w:rFonts w:ascii="Times New Roman" w:eastAsia="Times New Roman" w:hAnsi="Times New Roman"/>
                      <w:b/>
                      <w:sz w:val="20"/>
                      <w:szCs w:val="20"/>
                    </w:rPr>
                  </w:pPr>
                  <w:r w:rsidRPr="00D025FA">
                    <w:rPr>
                      <w:rFonts w:ascii="Times New Roman" w:eastAsia="Times New Roman" w:hAnsi="Times New Roman"/>
                      <w:b/>
                      <w:sz w:val="20"/>
                      <w:szCs w:val="20"/>
                    </w:rPr>
                    <w:t>ПОНЯТИЕ</w:t>
                  </w:r>
                </w:p>
              </w:tc>
              <w:tc>
                <w:tcPr>
                  <w:tcW w:w="2448" w:type="dxa"/>
                  <w:vAlign w:val="center"/>
                </w:tcPr>
                <w:p w:rsidR="00AE5362" w:rsidRPr="00D025FA" w:rsidRDefault="00AE5362" w:rsidP="008C7A98">
                  <w:pPr>
                    <w:spacing w:after="120" w:line="240" w:lineRule="auto"/>
                    <w:ind w:firstLine="68"/>
                    <w:rPr>
                      <w:rFonts w:ascii="Times New Roman" w:eastAsia="Times New Roman" w:hAnsi="Times New Roman"/>
                      <w:b/>
                      <w:sz w:val="20"/>
                      <w:szCs w:val="20"/>
                    </w:rPr>
                  </w:pPr>
                  <w:r w:rsidRPr="00D025FA">
                    <w:rPr>
                      <w:rFonts w:ascii="Times New Roman" w:eastAsia="Times New Roman" w:hAnsi="Times New Roman"/>
                      <w:b/>
                      <w:sz w:val="20"/>
                      <w:szCs w:val="20"/>
                    </w:rPr>
                    <w:t>ОПРЕДЕЛЕНИЕ</w:t>
                  </w:r>
                </w:p>
              </w:tc>
            </w:tr>
            <w:tr w:rsidR="00AE5362" w:rsidRPr="000D2FBA" w:rsidTr="008C7A98">
              <w:tc>
                <w:tcPr>
                  <w:tcW w:w="2876" w:type="dxa"/>
                </w:tcPr>
                <w:p w:rsidR="00AE5362" w:rsidRPr="00E81D27" w:rsidRDefault="00EC6D8C" w:rsidP="00515A9E">
                  <w:pPr>
                    <w:numPr>
                      <w:ilvl w:val="0"/>
                      <w:numId w:val="11"/>
                    </w:numPr>
                    <w:spacing w:after="0" w:line="240" w:lineRule="auto"/>
                    <w:ind w:left="321" w:right="167" w:hanging="321"/>
                    <w:rPr>
                      <w:rFonts w:ascii="Times New Roman" w:eastAsia="Times New Roman" w:hAnsi="Times New Roman"/>
                      <w:sz w:val="24"/>
                      <w:szCs w:val="24"/>
                    </w:rPr>
                  </w:pPr>
                  <w:r>
                    <w:rPr>
                      <w:rFonts w:ascii="Times New Roman" w:eastAsia="Times New Roman" w:hAnsi="Times New Roman" w:cs="Times New Roman"/>
                      <w:sz w:val="24"/>
                      <w:szCs w:val="24"/>
                      <w:lang w:eastAsia="ru-RU"/>
                    </w:rPr>
                    <w:t>А</w:t>
                  </w:r>
                  <w:r w:rsidRPr="00EC6D8C">
                    <w:rPr>
                      <w:rFonts w:ascii="Times New Roman" w:eastAsia="Times New Roman" w:hAnsi="Times New Roman" w:cs="Times New Roman"/>
                      <w:sz w:val="24"/>
                      <w:szCs w:val="24"/>
                      <w:lang w:eastAsia="ru-RU"/>
                    </w:rPr>
                    <w:t>налогия права</w:t>
                  </w:r>
                </w:p>
              </w:tc>
              <w:tc>
                <w:tcPr>
                  <w:tcW w:w="4956" w:type="dxa"/>
                  <w:gridSpan w:val="3"/>
                </w:tcPr>
                <w:p w:rsidR="00AE5362" w:rsidRPr="00E81D27" w:rsidRDefault="00EC6D8C" w:rsidP="00515A9E">
                  <w:pPr>
                    <w:numPr>
                      <w:ilvl w:val="0"/>
                      <w:numId w:val="10"/>
                    </w:numPr>
                    <w:tabs>
                      <w:tab w:val="left" w:pos="490"/>
                    </w:tabs>
                    <w:spacing w:after="0" w:line="240" w:lineRule="auto"/>
                    <w:ind w:left="454" w:right="164" w:hanging="454"/>
                    <w:rPr>
                      <w:rFonts w:ascii="Times New Roman" w:eastAsia="Times New Roman" w:hAnsi="Times New Roman"/>
                      <w:sz w:val="24"/>
                      <w:szCs w:val="24"/>
                    </w:rPr>
                  </w:pPr>
                  <w:r w:rsidRPr="00EC6D8C">
                    <w:rPr>
                      <w:rFonts w:ascii="Times New Roman" w:eastAsia="Times New Roman" w:hAnsi="Times New Roman" w:cs="Times New Roman"/>
                      <w:sz w:val="24"/>
                      <w:szCs w:val="24"/>
                      <w:lang w:eastAsia="ar-SA"/>
                    </w:rPr>
                    <w:t>в случаях, если жилищные отношения не урегулированы жилищным законодательством или соглашением участников таких отношений, и при отсутствии норм гражданского или иного законодательства, прямо регулирующих такие отношения, к ним, если это не противоречит их существу, применяется жилищное законодательство, регулирующее сходные отношения</w:t>
                  </w:r>
                  <w:r w:rsidR="00AE5362" w:rsidRPr="00E81D27">
                    <w:rPr>
                      <w:rFonts w:ascii="Times New Roman" w:hAnsi="Times New Roman"/>
                      <w:sz w:val="24"/>
                      <w:szCs w:val="24"/>
                    </w:rPr>
                    <w:t>.</w:t>
                  </w:r>
                </w:p>
              </w:tc>
            </w:tr>
            <w:tr w:rsidR="00AE5362" w:rsidRPr="000D2FBA" w:rsidTr="008C7A98">
              <w:tc>
                <w:tcPr>
                  <w:tcW w:w="2876" w:type="dxa"/>
                </w:tcPr>
                <w:p w:rsidR="00AE5362" w:rsidRPr="00E81D27" w:rsidRDefault="00EC6D8C" w:rsidP="00515A9E">
                  <w:pPr>
                    <w:numPr>
                      <w:ilvl w:val="0"/>
                      <w:numId w:val="11"/>
                    </w:numPr>
                    <w:spacing w:after="0" w:line="240" w:lineRule="auto"/>
                    <w:ind w:left="321" w:right="167" w:hanging="321"/>
                    <w:rPr>
                      <w:rFonts w:ascii="Times New Roman" w:eastAsia="Times New Roman" w:hAnsi="Times New Roman"/>
                      <w:sz w:val="24"/>
                      <w:szCs w:val="24"/>
                    </w:rPr>
                  </w:pPr>
                  <w:r>
                    <w:rPr>
                      <w:rFonts w:ascii="Times New Roman" w:eastAsia="Times New Roman" w:hAnsi="Times New Roman" w:cs="Times New Roman"/>
                      <w:sz w:val="24"/>
                      <w:szCs w:val="24"/>
                      <w:lang w:eastAsia="ru-RU"/>
                    </w:rPr>
                    <w:t>А</w:t>
                  </w:r>
                  <w:r w:rsidRPr="00F158A8">
                    <w:rPr>
                      <w:rFonts w:ascii="Times New Roman" w:eastAsia="Times New Roman" w:hAnsi="Times New Roman" w:cs="Times New Roman"/>
                      <w:sz w:val="24"/>
                      <w:szCs w:val="24"/>
                      <w:lang w:eastAsia="ru-RU"/>
                    </w:rPr>
                    <w:t>налогия закона</w:t>
                  </w:r>
                </w:p>
              </w:tc>
              <w:tc>
                <w:tcPr>
                  <w:tcW w:w="4956" w:type="dxa"/>
                  <w:gridSpan w:val="3"/>
                </w:tcPr>
                <w:p w:rsidR="00AE5362" w:rsidRPr="00E81D27" w:rsidRDefault="004F7467" w:rsidP="00515A9E">
                  <w:pPr>
                    <w:numPr>
                      <w:ilvl w:val="0"/>
                      <w:numId w:val="10"/>
                    </w:numPr>
                    <w:tabs>
                      <w:tab w:val="left" w:pos="490"/>
                    </w:tabs>
                    <w:spacing w:after="0" w:line="240" w:lineRule="auto"/>
                    <w:ind w:left="454" w:right="164" w:hanging="454"/>
                    <w:rPr>
                      <w:rFonts w:ascii="Times New Roman" w:eastAsia="Times New Roman" w:hAnsi="Times New Roman"/>
                      <w:sz w:val="24"/>
                      <w:szCs w:val="24"/>
                    </w:rPr>
                  </w:pPr>
                  <w:r w:rsidRPr="004F7467">
                    <w:rPr>
                      <w:rFonts w:ascii="Times New Roman" w:eastAsia="Times New Roman" w:hAnsi="Times New Roman" w:cs="Times New Roman"/>
                      <w:sz w:val="24"/>
                      <w:szCs w:val="24"/>
                      <w:lang w:eastAsia="ar-SA"/>
                    </w:rPr>
                    <w:t>при невозможности использования иной аналогии, права и обязанности участников жилищных отношений определяются исходя из общих начал и смысла жилищного законодательства и требований добросовестности, гуманности, разумности и справедливости</w:t>
                  </w:r>
                </w:p>
              </w:tc>
            </w:tr>
            <w:tr w:rsidR="00AE5362" w:rsidRPr="000D2FBA" w:rsidTr="008C7A98">
              <w:tc>
                <w:tcPr>
                  <w:tcW w:w="2876" w:type="dxa"/>
                </w:tcPr>
                <w:p w:rsidR="00AE5362" w:rsidRPr="00E81D27" w:rsidRDefault="00AE5362" w:rsidP="00AE5362">
                  <w:pPr>
                    <w:spacing w:after="0" w:line="240" w:lineRule="auto"/>
                    <w:ind w:left="321" w:right="167"/>
                    <w:rPr>
                      <w:rFonts w:ascii="Times New Roman" w:eastAsia="Times New Roman" w:hAnsi="Times New Roman"/>
                      <w:sz w:val="24"/>
                      <w:szCs w:val="24"/>
                    </w:rPr>
                  </w:pPr>
                </w:p>
              </w:tc>
              <w:tc>
                <w:tcPr>
                  <w:tcW w:w="4956" w:type="dxa"/>
                  <w:gridSpan w:val="3"/>
                </w:tcPr>
                <w:p w:rsidR="00AE5362" w:rsidRPr="00E81D27" w:rsidRDefault="00AE5362" w:rsidP="004F7467">
                  <w:pPr>
                    <w:tabs>
                      <w:tab w:val="left" w:pos="490"/>
                    </w:tabs>
                    <w:spacing w:after="0" w:line="240" w:lineRule="auto"/>
                    <w:ind w:left="456" w:right="164"/>
                    <w:rPr>
                      <w:rFonts w:ascii="Times New Roman" w:eastAsia="Times New Roman" w:hAnsi="Times New Roman"/>
                      <w:sz w:val="24"/>
                      <w:szCs w:val="24"/>
                    </w:rPr>
                  </w:pPr>
                </w:p>
              </w:tc>
            </w:tr>
          </w:tbl>
          <w:p w:rsidR="00AE5362" w:rsidRPr="0046684D" w:rsidRDefault="00AE5362" w:rsidP="008C7A98">
            <w:pPr>
              <w:jc w:val="both"/>
              <w:rPr>
                <w:rFonts w:ascii="Times New Roman" w:hAnsi="Times New Roman"/>
                <w:bCs/>
                <w:sz w:val="24"/>
                <w:szCs w:val="24"/>
              </w:rPr>
            </w:pPr>
          </w:p>
        </w:tc>
        <w:tc>
          <w:tcPr>
            <w:tcW w:w="1102" w:type="dxa"/>
            <w:gridSpan w:val="2"/>
          </w:tcPr>
          <w:p w:rsidR="00AE5362" w:rsidRPr="00FE3639" w:rsidRDefault="004F7467" w:rsidP="008C7A98">
            <w:pPr>
              <w:pStyle w:val="af4"/>
              <w:shd w:val="clear" w:color="auto" w:fill="FFFFFF"/>
              <w:spacing w:before="0" w:beforeAutospacing="0" w:after="0" w:afterAutospacing="0"/>
              <w:jc w:val="both"/>
              <w:rPr>
                <w:rFonts w:ascii="Times New Roman" w:hAnsi="Times New Roman"/>
                <w:sz w:val="24"/>
                <w:szCs w:val="24"/>
              </w:rPr>
            </w:pPr>
            <w:r w:rsidRPr="00FE3639">
              <w:rPr>
                <w:rFonts w:ascii="Times New Roman" w:hAnsi="Times New Roman"/>
                <w:sz w:val="24"/>
                <w:szCs w:val="24"/>
              </w:rPr>
              <w:t>1Б</w:t>
            </w:r>
          </w:p>
          <w:p w:rsidR="00AE5362" w:rsidRPr="00FE3639" w:rsidRDefault="00AE5362" w:rsidP="008C7A98">
            <w:pPr>
              <w:pStyle w:val="af4"/>
              <w:shd w:val="clear" w:color="auto" w:fill="FFFFFF"/>
              <w:spacing w:before="0" w:beforeAutospacing="0" w:after="0" w:afterAutospacing="0"/>
              <w:jc w:val="both"/>
              <w:rPr>
                <w:rFonts w:ascii="Times New Roman" w:hAnsi="Times New Roman"/>
                <w:sz w:val="24"/>
                <w:szCs w:val="24"/>
              </w:rPr>
            </w:pPr>
            <w:r w:rsidRPr="00FE3639">
              <w:rPr>
                <w:rFonts w:ascii="Times New Roman" w:hAnsi="Times New Roman"/>
                <w:sz w:val="24"/>
                <w:szCs w:val="24"/>
              </w:rPr>
              <w:t xml:space="preserve">2А </w:t>
            </w:r>
          </w:p>
          <w:p w:rsidR="00AE5362" w:rsidRPr="00E81D27" w:rsidRDefault="00AE5362" w:rsidP="004F7467">
            <w:pPr>
              <w:pStyle w:val="af4"/>
              <w:shd w:val="clear" w:color="auto" w:fill="FFFFFF"/>
              <w:spacing w:before="0" w:beforeAutospacing="0" w:after="0" w:afterAutospacing="0"/>
              <w:jc w:val="both"/>
              <w:rPr>
                <w:rFonts w:ascii="Times New Roman" w:hAnsi="Times New Roman"/>
                <w:sz w:val="24"/>
                <w:szCs w:val="24"/>
              </w:rPr>
            </w:pPr>
          </w:p>
        </w:tc>
      </w:tr>
      <w:tr w:rsidR="00AE5362" w:rsidTr="008C7A98">
        <w:trPr>
          <w:trHeight w:val="298"/>
        </w:trPr>
        <w:tc>
          <w:tcPr>
            <w:tcW w:w="9628" w:type="dxa"/>
            <w:gridSpan w:val="4"/>
            <w:shd w:val="clear" w:color="auto" w:fill="F2F2F2" w:themeFill="background1" w:themeFillShade="F2"/>
          </w:tcPr>
          <w:p w:rsidR="00AE5362" w:rsidRPr="00922286" w:rsidRDefault="00942EE4" w:rsidP="008C7A98">
            <w:pPr>
              <w:spacing w:after="0" w:line="240" w:lineRule="auto"/>
              <w:jc w:val="both"/>
              <w:rPr>
                <w:rFonts w:ascii="Times New Roman" w:hAnsi="Times New Roman"/>
                <w:b/>
                <w:sz w:val="24"/>
                <w:szCs w:val="24"/>
              </w:rPr>
            </w:pPr>
            <w:r>
              <w:rPr>
                <w:rFonts w:ascii="Times New Roman" w:hAnsi="Times New Roman"/>
                <w:b/>
                <w:sz w:val="24"/>
                <w:szCs w:val="24"/>
              </w:rPr>
              <w:t>Тема 2</w:t>
            </w:r>
            <w:r w:rsidRPr="00922286">
              <w:rPr>
                <w:rFonts w:ascii="Times New Roman" w:hAnsi="Times New Roman"/>
                <w:b/>
                <w:sz w:val="24"/>
                <w:szCs w:val="24"/>
              </w:rPr>
              <w:t xml:space="preserve">. </w:t>
            </w:r>
            <w:r w:rsidRPr="00246FC2">
              <w:rPr>
                <w:rFonts w:ascii="Times New Roman" w:hAnsi="Times New Roman"/>
                <w:b/>
                <w:sz w:val="24"/>
                <w:szCs w:val="24"/>
              </w:rPr>
              <w:t>Жилищные правоотношения</w:t>
            </w:r>
          </w:p>
        </w:tc>
      </w:tr>
      <w:tr w:rsidR="00AE5362" w:rsidTr="008C7A98">
        <w:tc>
          <w:tcPr>
            <w:tcW w:w="988" w:type="dxa"/>
          </w:tcPr>
          <w:p w:rsidR="00AE5362" w:rsidRDefault="00CB4C96" w:rsidP="008C7A98">
            <w:pPr>
              <w:tabs>
                <w:tab w:val="left" w:pos="1575"/>
              </w:tabs>
              <w:spacing w:after="0" w:line="240" w:lineRule="auto"/>
              <w:rPr>
                <w:rFonts w:ascii="Times New Roman" w:hAnsi="Times New Roman"/>
                <w:sz w:val="24"/>
                <w:szCs w:val="24"/>
              </w:rPr>
            </w:pPr>
            <w:r>
              <w:rPr>
                <w:rFonts w:ascii="Times New Roman" w:hAnsi="Times New Roman"/>
                <w:sz w:val="24"/>
                <w:szCs w:val="24"/>
              </w:rPr>
              <w:t>3</w:t>
            </w:r>
            <w:r w:rsidR="00AE5362">
              <w:rPr>
                <w:rFonts w:ascii="Times New Roman" w:hAnsi="Times New Roman"/>
                <w:sz w:val="24"/>
                <w:szCs w:val="24"/>
              </w:rPr>
              <w:t>.5</w:t>
            </w:r>
          </w:p>
          <w:p w:rsidR="00AE5362" w:rsidRDefault="00AE5362" w:rsidP="008C7A98">
            <w:pPr>
              <w:tabs>
                <w:tab w:val="left" w:pos="1575"/>
              </w:tabs>
              <w:spacing w:after="0" w:line="240" w:lineRule="auto"/>
              <w:rPr>
                <w:rFonts w:ascii="Times New Roman" w:hAnsi="Times New Roman"/>
                <w:sz w:val="24"/>
                <w:szCs w:val="24"/>
              </w:rPr>
            </w:pPr>
            <w:r>
              <w:rPr>
                <w:rFonts w:ascii="Times New Roman" w:hAnsi="Times New Roman"/>
                <w:sz w:val="24"/>
                <w:szCs w:val="24"/>
              </w:rPr>
              <w:t>2 мин.</w:t>
            </w:r>
          </w:p>
        </w:tc>
        <w:tc>
          <w:tcPr>
            <w:tcW w:w="7538" w:type="dxa"/>
          </w:tcPr>
          <w:p w:rsidR="00AE5362" w:rsidRPr="00FE3639" w:rsidRDefault="00AE5362" w:rsidP="00FE3639">
            <w:pPr>
              <w:pStyle w:val="a7"/>
              <w:ind w:left="0"/>
              <w:jc w:val="both"/>
              <w:rPr>
                <w:rFonts w:ascii="Times New Roman" w:hAnsi="Times New Roman" w:cs="Times New Roman"/>
                <w:color w:val="000000"/>
                <w:sz w:val="24"/>
                <w:szCs w:val="24"/>
              </w:rPr>
            </w:pPr>
            <w:r w:rsidRPr="009C2920">
              <w:rPr>
                <w:rFonts w:ascii="Times New Roman" w:hAnsi="Times New Roman" w:cs="Times New Roman"/>
                <w:b/>
                <w:color w:val="000000"/>
                <w:sz w:val="24"/>
                <w:szCs w:val="24"/>
              </w:rPr>
              <w:t xml:space="preserve">Установите правильное соответствие </w:t>
            </w:r>
            <w:r w:rsidRPr="00FE3639">
              <w:rPr>
                <w:rFonts w:ascii="Times New Roman" w:hAnsi="Times New Roman" w:cs="Times New Roman"/>
                <w:color w:val="000000"/>
                <w:sz w:val="24"/>
                <w:szCs w:val="24"/>
              </w:rPr>
              <w:t>между понятиями и их определениями</w:t>
            </w:r>
          </w:p>
          <w:tbl>
            <w:tblPr>
              <w:tblW w:w="9039" w:type="dxa"/>
              <w:tblLayout w:type="fixed"/>
              <w:tblLook w:val="04A0" w:firstRow="1" w:lastRow="0" w:firstColumn="1" w:lastColumn="0" w:noHBand="0" w:noVBand="1"/>
            </w:tblPr>
            <w:tblGrid>
              <w:gridCol w:w="4399"/>
              <w:gridCol w:w="993"/>
              <w:gridCol w:w="1984"/>
              <w:gridCol w:w="1663"/>
            </w:tblGrid>
            <w:tr w:rsidR="00AE5362" w:rsidRPr="009C2920" w:rsidTr="008C7A98">
              <w:trPr>
                <w:trHeight w:val="399"/>
              </w:trPr>
              <w:tc>
                <w:tcPr>
                  <w:tcW w:w="5392" w:type="dxa"/>
                  <w:gridSpan w:val="2"/>
                  <w:vAlign w:val="center"/>
                </w:tcPr>
                <w:p w:rsidR="00AE5362" w:rsidRPr="00FE3639" w:rsidRDefault="00AE5362" w:rsidP="008C7A98">
                  <w:pPr>
                    <w:pStyle w:val="af4"/>
                    <w:spacing w:before="0" w:beforeAutospacing="0" w:after="0" w:afterAutospacing="0"/>
                    <w:rPr>
                      <w:rFonts w:ascii="Times New Roman" w:hAnsi="Times New Roman"/>
                      <w:b/>
                    </w:rPr>
                  </w:pPr>
                  <w:r w:rsidRPr="00FE3639">
                    <w:rPr>
                      <w:rFonts w:ascii="Times New Roman" w:hAnsi="Times New Roman"/>
                      <w:b/>
                    </w:rPr>
                    <w:t xml:space="preserve">        ОПРЕДЕЛЕНИЕ </w:t>
                  </w:r>
                </w:p>
              </w:tc>
              <w:tc>
                <w:tcPr>
                  <w:tcW w:w="3647" w:type="dxa"/>
                  <w:gridSpan w:val="2"/>
                  <w:vAlign w:val="center"/>
                </w:tcPr>
                <w:p w:rsidR="00AE5362" w:rsidRPr="00FE3639" w:rsidRDefault="00AE5362" w:rsidP="008C7A98">
                  <w:pPr>
                    <w:pStyle w:val="af4"/>
                    <w:spacing w:before="0" w:beforeAutospacing="0" w:after="0" w:afterAutospacing="0"/>
                    <w:rPr>
                      <w:rFonts w:ascii="Times New Roman" w:hAnsi="Times New Roman"/>
                      <w:b/>
                    </w:rPr>
                  </w:pPr>
                  <w:r w:rsidRPr="00FE3639">
                    <w:rPr>
                      <w:rFonts w:ascii="Times New Roman" w:hAnsi="Times New Roman"/>
                      <w:b/>
                    </w:rPr>
                    <w:t>ПОНЯТИЕ</w:t>
                  </w:r>
                </w:p>
              </w:tc>
            </w:tr>
            <w:tr w:rsidR="00AE5362" w:rsidRPr="009C2920" w:rsidTr="008C7A98">
              <w:trPr>
                <w:gridAfter w:val="1"/>
                <w:wAfter w:w="1663" w:type="dxa"/>
              </w:trPr>
              <w:tc>
                <w:tcPr>
                  <w:tcW w:w="4399" w:type="dxa"/>
                </w:tcPr>
                <w:p w:rsidR="00AE5362" w:rsidRPr="009C2920" w:rsidRDefault="004F7467" w:rsidP="00515A9E">
                  <w:pPr>
                    <w:pStyle w:val="af4"/>
                    <w:numPr>
                      <w:ilvl w:val="0"/>
                      <w:numId w:val="12"/>
                    </w:numPr>
                    <w:spacing w:before="0" w:beforeAutospacing="0" w:after="0" w:afterAutospacing="0"/>
                    <w:ind w:left="426" w:hanging="426"/>
                    <w:rPr>
                      <w:rFonts w:ascii="Times New Roman" w:hAnsi="Times New Roman"/>
                      <w:sz w:val="24"/>
                      <w:szCs w:val="24"/>
                    </w:rPr>
                  </w:pPr>
                  <w:r w:rsidRPr="009C2920">
                    <w:rPr>
                      <w:rFonts w:ascii="Times New Roman" w:hAnsi="Times New Roman"/>
                      <w:sz w:val="24"/>
                      <w:szCs w:val="24"/>
                    </w:rPr>
                    <w:t xml:space="preserve">предназначены для проживания граждан в связи с характером их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в связи с прохождением службы, в связи с назначением на государственную должность </w:t>
                  </w:r>
                  <w:r w:rsidRPr="009C2920">
                    <w:rPr>
                      <w:rFonts w:ascii="Times New Roman" w:hAnsi="Times New Roman"/>
                      <w:sz w:val="24"/>
                      <w:szCs w:val="24"/>
                    </w:rPr>
                    <w:lastRenderedPageBreak/>
                    <w:t>Российской Федерации или государственную должность субъекта Российской Федерации либо в связи с избранием на выборные должности в органы государственной власти или органы местного самоуправления</w:t>
                  </w:r>
                  <w:r w:rsidR="00CB4C96" w:rsidRPr="009C2920">
                    <w:rPr>
                      <w:rFonts w:ascii="Times New Roman" w:hAnsi="Times New Roman"/>
                      <w:sz w:val="24"/>
                      <w:szCs w:val="24"/>
                    </w:rPr>
                    <w:t>.</w:t>
                  </w:r>
                </w:p>
                <w:p w:rsidR="004F7467" w:rsidRPr="009C2920" w:rsidRDefault="004F7467" w:rsidP="00515A9E">
                  <w:pPr>
                    <w:pStyle w:val="af4"/>
                    <w:numPr>
                      <w:ilvl w:val="0"/>
                      <w:numId w:val="12"/>
                    </w:numPr>
                    <w:spacing w:before="0" w:beforeAutospacing="0" w:after="0" w:afterAutospacing="0"/>
                    <w:ind w:left="426" w:hanging="426"/>
                    <w:rPr>
                      <w:rFonts w:ascii="Times New Roman" w:hAnsi="Times New Roman"/>
                      <w:sz w:val="24"/>
                      <w:szCs w:val="24"/>
                    </w:rPr>
                  </w:pPr>
                  <w:r w:rsidRPr="009C2920">
                    <w:rPr>
                      <w:rFonts w:ascii="Times New Roman" w:hAnsi="Times New Roman"/>
                      <w:sz w:val="24"/>
                      <w:szCs w:val="24"/>
                    </w:rPr>
                    <w:t>предназначены для временного проживания граждан в период их работы, службы или обучения.</w:t>
                  </w:r>
                </w:p>
                <w:p w:rsidR="00AE5362" w:rsidRPr="009C2920" w:rsidRDefault="004F7467" w:rsidP="00515A9E">
                  <w:pPr>
                    <w:pStyle w:val="af4"/>
                    <w:numPr>
                      <w:ilvl w:val="0"/>
                      <w:numId w:val="12"/>
                    </w:numPr>
                    <w:spacing w:before="0" w:beforeAutospacing="0" w:after="0" w:afterAutospacing="0"/>
                    <w:ind w:left="426" w:hanging="426"/>
                    <w:rPr>
                      <w:rFonts w:ascii="Times New Roman" w:hAnsi="Times New Roman"/>
                      <w:sz w:val="24"/>
                      <w:szCs w:val="24"/>
                    </w:rPr>
                  </w:pPr>
                  <w:r w:rsidRPr="009C2920">
                    <w:rPr>
                      <w:rFonts w:ascii="Times New Roman" w:hAnsi="Times New Roman"/>
                      <w:sz w:val="24"/>
                      <w:szCs w:val="24"/>
                    </w:rPr>
                    <w:t xml:space="preserve">предназначены для временного проживания </w:t>
                  </w:r>
                  <w:bookmarkStart w:id="2" w:name="Par1609"/>
                  <w:bookmarkEnd w:id="2"/>
                  <w:r w:rsidRPr="009C2920">
                    <w:rPr>
                      <w:rFonts w:ascii="Times New Roman" w:hAnsi="Times New Roman"/>
                      <w:sz w:val="24"/>
                      <w:szCs w:val="24"/>
                    </w:rPr>
                    <w:t>граждан в связи с капитальным ремонтом или реконструкцией дома, в котором находятся жилые помещения, занимаемые ими по договорам социального найма</w:t>
                  </w:r>
                  <w:r w:rsidR="009C2920" w:rsidRPr="009C2920">
                    <w:rPr>
                      <w:rFonts w:ascii="Times New Roman" w:hAnsi="Times New Roman"/>
                      <w:sz w:val="24"/>
                      <w:szCs w:val="24"/>
                    </w:rPr>
                    <w:t xml:space="preserve"> и некторых других категорий</w:t>
                  </w:r>
                  <w:r w:rsidRPr="009C2920">
                    <w:rPr>
                      <w:rFonts w:ascii="Times New Roman" w:hAnsi="Times New Roman"/>
                      <w:sz w:val="24"/>
                      <w:szCs w:val="24"/>
                    </w:rPr>
                    <w:t xml:space="preserve"> </w:t>
                  </w:r>
                  <w:bookmarkStart w:id="3" w:name="Par1610"/>
                  <w:bookmarkEnd w:id="3"/>
                  <w:r w:rsidRPr="009C2920">
                    <w:rPr>
                      <w:rFonts w:ascii="Times New Roman" w:hAnsi="Times New Roman"/>
                      <w:sz w:val="24"/>
                      <w:szCs w:val="24"/>
                    </w:rPr>
                    <w:t>граждан</w:t>
                  </w:r>
                  <w:r w:rsidR="009C2920" w:rsidRPr="009C2920">
                    <w:rPr>
                      <w:rFonts w:ascii="Times New Roman" w:hAnsi="Times New Roman"/>
                      <w:sz w:val="24"/>
                      <w:szCs w:val="24"/>
                    </w:rPr>
                    <w:t>.</w:t>
                  </w:r>
                </w:p>
              </w:tc>
              <w:tc>
                <w:tcPr>
                  <w:tcW w:w="2977" w:type="dxa"/>
                  <w:gridSpan w:val="2"/>
                </w:tcPr>
                <w:p w:rsidR="004F7467" w:rsidRPr="009C2920" w:rsidRDefault="004F7467" w:rsidP="00515A9E">
                  <w:pPr>
                    <w:pStyle w:val="af4"/>
                    <w:numPr>
                      <w:ilvl w:val="0"/>
                      <w:numId w:val="13"/>
                    </w:numPr>
                    <w:tabs>
                      <w:tab w:val="left" w:pos="461"/>
                    </w:tabs>
                    <w:spacing w:before="0" w:beforeAutospacing="0" w:after="0" w:afterAutospacing="0"/>
                    <w:ind w:left="459" w:hanging="425"/>
                    <w:rPr>
                      <w:rFonts w:ascii="Times New Roman" w:hAnsi="Times New Roman"/>
                      <w:color w:val="000000" w:themeColor="text1"/>
                      <w:sz w:val="24"/>
                      <w:szCs w:val="24"/>
                    </w:rPr>
                  </w:pPr>
                  <w:r w:rsidRPr="009C2920">
                    <w:rPr>
                      <w:rFonts w:ascii="Times New Roman" w:hAnsi="Times New Roman"/>
                      <w:sz w:val="24"/>
                      <w:szCs w:val="24"/>
                    </w:rPr>
                    <w:lastRenderedPageBreak/>
                    <w:t xml:space="preserve">Жилые помещения в общежитиях </w:t>
                  </w:r>
                </w:p>
                <w:p w:rsidR="00CB4C96" w:rsidRPr="009C2920" w:rsidRDefault="004F7467" w:rsidP="00515A9E">
                  <w:pPr>
                    <w:pStyle w:val="af4"/>
                    <w:numPr>
                      <w:ilvl w:val="0"/>
                      <w:numId w:val="13"/>
                    </w:numPr>
                    <w:tabs>
                      <w:tab w:val="left" w:pos="461"/>
                    </w:tabs>
                    <w:spacing w:before="0" w:beforeAutospacing="0" w:after="0" w:afterAutospacing="0"/>
                    <w:ind w:left="459" w:hanging="425"/>
                    <w:rPr>
                      <w:rFonts w:ascii="Times New Roman" w:hAnsi="Times New Roman"/>
                      <w:color w:val="000000" w:themeColor="text1"/>
                      <w:sz w:val="24"/>
                      <w:szCs w:val="24"/>
                    </w:rPr>
                  </w:pPr>
                  <w:r w:rsidRPr="009C2920">
                    <w:rPr>
                      <w:rFonts w:ascii="Times New Roman" w:hAnsi="Times New Roman"/>
                      <w:sz w:val="24"/>
                      <w:szCs w:val="24"/>
                    </w:rPr>
                    <w:t>Жилые помещения маневренного фонда</w:t>
                  </w:r>
                  <w:r w:rsidR="00CB4C96" w:rsidRPr="009C2920">
                    <w:rPr>
                      <w:rFonts w:ascii="Times New Roman" w:hAnsi="Times New Roman"/>
                      <w:color w:val="000000" w:themeColor="text1"/>
                      <w:sz w:val="24"/>
                      <w:szCs w:val="24"/>
                    </w:rPr>
                    <w:t xml:space="preserve"> </w:t>
                  </w:r>
                </w:p>
                <w:p w:rsidR="00AE5362" w:rsidRPr="009C2920" w:rsidRDefault="004F7467" w:rsidP="00515A9E">
                  <w:pPr>
                    <w:pStyle w:val="af4"/>
                    <w:numPr>
                      <w:ilvl w:val="0"/>
                      <w:numId w:val="13"/>
                    </w:numPr>
                    <w:tabs>
                      <w:tab w:val="left" w:pos="461"/>
                    </w:tabs>
                    <w:spacing w:before="0" w:beforeAutospacing="0" w:after="0" w:afterAutospacing="0"/>
                    <w:ind w:left="459" w:hanging="425"/>
                    <w:rPr>
                      <w:rFonts w:ascii="Times New Roman" w:hAnsi="Times New Roman"/>
                      <w:color w:val="000000" w:themeColor="text1"/>
                      <w:sz w:val="24"/>
                      <w:szCs w:val="24"/>
                    </w:rPr>
                  </w:pPr>
                  <w:r w:rsidRPr="009C2920">
                    <w:rPr>
                      <w:rFonts w:ascii="Times New Roman" w:hAnsi="Times New Roman"/>
                      <w:sz w:val="24"/>
                      <w:szCs w:val="24"/>
                    </w:rPr>
                    <w:t>Служебные жилые помещения</w:t>
                  </w:r>
                  <w:r w:rsidR="00CB4C96" w:rsidRPr="009C2920">
                    <w:rPr>
                      <w:rFonts w:ascii="Times New Roman" w:hAnsi="Times New Roman"/>
                      <w:color w:val="00B050"/>
                      <w:sz w:val="24"/>
                      <w:szCs w:val="24"/>
                    </w:rPr>
                    <w:t xml:space="preserve"> </w:t>
                  </w:r>
                </w:p>
              </w:tc>
            </w:tr>
            <w:tr w:rsidR="00CB4C96" w:rsidRPr="009C2920" w:rsidTr="008C7A98">
              <w:trPr>
                <w:gridAfter w:val="1"/>
                <w:wAfter w:w="1663" w:type="dxa"/>
              </w:trPr>
              <w:tc>
                <w:tcPr>
                  <w:tcW w:w="4399" w:type="dxa"/>
                </w:tcPr>
                <w:p w:rsidR="00CB4C96" w:rsidRPr="009C2920" w:rsidRDefault="00CB4C96" w:rsidP="00CB4C96">
                  <w:pPr>
                    <w:pStyle w:val="af4"/>
                    <w:spacing w:before="0" w:beforeAutospacing="0" w:after="0" w:afterAutospacing="0"/>
                    <w:rPr>
                      <w:rFonts w:ascii="Times New Roman" w:hAnsi="Times New Roman"/>
                      <w:sz w:val="24"/>
                      <w:szCs w:val="24"/>
                      <w:lang w:eastAsia="ar-SA"/>
                    </w:rPr>
                  </w:pPr>
                </w:p>
              </w:tc>
              <w:tc>
                <w:tcPr>
                  <w:tcW w:w="2977" w:type="dxa"/>
                  <w:gridSpan w:val="2"/>
                </w:tcPr>
                <w:p w:rsidR="00CB4C96" w:rsidRPr="009C2920" w:rsidRDefault="00CB4C96" w:rsidP="00CB4C96">
                  <w:pPr>
                    <w:pStyle w:val="af4"/>
                    <w:tabs>
                      <w:tab w:val="left" w:pos="459"/>
                    </w:tabs>
                    <w:spacing w:before="0" w:beforeAutospacing="0" w:after="0" w:afterAutospacing="0"/>
                    <w:rPr>
                      <w:rFonts w:ascii="Times New Roman" w:hAnsi="Times New Roman"/>
                      <w:sz w:val="24"/>
                      <w:szCs w:val="24"/>
                    </w:rPr>
                  </w:pPr>
                </w:p>
              </w:tc>
            </w:tr>
          </w:tbl>
          <w:p w:rsidR="00AE5362" w:rsidRPr="00253FD4" w:rsidRDefault="00AE5362" w:rsidP="008C7A98">
            <w:pPr>
              <w:pStyle w:val="a7"/>
              <w:ind w:left="324"/>
              <w:jc w:val="both"/>
              <w:rPr>
                <w:rFonts w:eastAsia="Calibri"/>
                <w:bCs/>
                <w:sz w:val="24"/>
                <w:szCs w:val="24"/>
              </w:rPr>
            </w:pPr>
          </w:p>
        </w:tc>
        <w:tc>
          <w:tcPr>
            <w:tcW w:w="1102" w:type="dxa"/>
            <w:gridSpan w:val="2"/>
          </w:tcPr>
          <w:p w:rsidR="00AE5362" w:rsidRPr="00FE3639" w:rsidRDefault="009C2920" w:rsidP="008C7A98">
            <w:pPr>
              <w:pStyle w:val="af4"/>
              <w:shd w:val="clear" w:color="auto" w:fill="FFFFFF"/>
              <w:spacing w:before="0" w:beforeAutospacing="0" w:after="0" w:afterAutospacing="0"/>
              <w:jc w:val="both"/>
              <w:rPr>
                <w:rFonts w:ascii="Times New Roman" w:hAnsi="Times New Roman"/>
                <w:sz w:val="24"/>
                <w:szCs w:val="24"/>
              </w:rPr>
            </w:pPr>
            <w:r w:rsidRPr="00FE3639">
              <w:rPr>
                <w:rFonts w:ascii="Times New Roman" w:hAnsi="Times New Roman"/>
                <w:sz w:val="24"/>
                <w:szCs w:val="24"/>
              </w:rPr>
              <w:lastRenderedPageBreak/>
              <w:t>1 В</w:t>
            </w:r>
          </w:p>
          <w:p w:rsidR="00AE5362" w:rsidRPr="00FE3639" w:rsidRDefault="009C2920" w:rsidP="008C7A98">
            <w:pPr>
              <w:pStyle w:val="af4"/>
              <w:shd w:val="clear" w:color="auto" w:fill="FFFFFF"/>
              <w:spacing w:before="0" w:beforeAutospacing="0" w:after="0" w:afterAutospacing="0"/>
              <w:jc w:val="both"/>
              <w:rPr>
                <w:rFonts w:ascii="Times New Roman" w:hAnsi="Times New Roman"/>
                <w:sz w:val="24"/>
                <w:szCs w:val="24"/>
              </w:rPr>
            </w:pPr>
            <w:r w:rsidRPr="00FE3639">
              <w:rPr>
                <w:rFonts w:ascii="Times New Roman" w:hAnsi="Times New Roman"/>
                <w:sz w:val="24"/>
                <w:szCs w:val="24"/>
              </w:rPr>
              <w:t>2 А</w:t>
            </w:r>
          </w:p>
          <w:p w:rsidR="00AE5362" w:rsidRPr="00FE3639" w:rsidRDefault="00CB4C96" w:rsidP="008C7A98">
            <w:pPr>
              <w:pStyle w:val="af4"/>
              <w:shd w:val="clear" w:color="auto" w:fill="FFFFFF"/>
              <w:spacing w:before="0" w:beforeAutospacing="0" w:after="0" w:afterAutospacing="0"/>
              <w:jc w:val="both"/>
              <w:rPr>
                <w:rFonts w:ascii="Times New Roman" w:hAnsi="Times New Roman"/>
                <w:sz w:val="24"/>
                <w:szCs w:val="24"/>
              </w:rPr>
            </w:pPr>
            <w:r w:rsidRPr="00FE3639">
              <w:rPr>
                <w:rFonts w:ascii="Times New Roman" w:hAnsi="Times New Roman"/>
                <w:sz w:val="24"/>
                <w:szCs w:val="24"/>
              </w:rPr>
              <w:t>3 Б</w:t>
            </w:r>
          </w:p>
          <w:p w:rsidR="00AE5362" w:rsidRDefault="00AE5362" w:rsidP="008C7A98">
            <w:pPr>
              <w:shd w:val="clear" w:color="auto" w:fill="FFFFFF"/>
              <w:jc w:val="both"/>
              <w:rPr>
                <w:rFonts w:ascii="Times New Roman" w:hAnsi="Times New Roman"/>
                <w:sz w:val="24"/>
                <w:szCs w:val="24"/>
              </w:rPr>
            </w:pPr>
          </w:p>
        </w:tc>
      </w:tr>
    </w:tbl>
    <w:p w:rsidR="0064011A" w:rsidRPr="00CD6415" w:rsidRDefault="0064011A" w:rsidP="00CD6415">
      <w:pPr>
        <w:pStyle w:val="a7"/>
        <w:tabs>
          <w:tab w:val="left" w:pos="5954"/>
        </w:tabs>
        <w:spacing w:after="0" w:line="240" w:lineRule="auto"/>
        <w:ind w:left="709"/>
        <w:rPr>
          <w:rFonts w:ascii="Times New Roman" w:eastAsia="Calibri" w:hAnsi="Times New Roman" w:cs="Times New Roman"/>
          <w:b/>
          <w:sz w:val="24"/>
          <w:szCs w:val="24"/>
        </w:rPr>
      </w:pPr>
    </w:p>
    <w:p w:rsidR="00CB4C96" w:rsidRDefault="00CB4C96" w:rsidP="00CB4C96">
      <w:pPr>
        <w:spacing w:after="0" w:line="240" w:lineRule="auto"/>
        <w:jc w:val="both"/>
        <w:rPr>
          <w:rFonts w:ascii="Times New Roman" w:hAnsi="Times New Roman"/>
          <w:b/>
        </w:rPr>
      </w:pPr>
    </w:p>
    <w:p w:rsidR="00FE3639" w:rsidRDefault="00FE3639" w:rsidP="008C7A98">
      <w:pPr>
        <w:spacing w:after="0" w:line="240" w:lineRule="auto"/>
        <w:jc w:val="both"/>
        <w:rPr>
          <w:rFonts w:ascii="Times New Roman" w:hAnsi="Times New Roman"/>
          <w:b/>
        </w:rPr>
      </w:pPr>
      <w:r>
        <w:rPr>
          <w:rFonts w:ascii="Times New Roman" w:hAnsi="Times New Roman"/>
          <w:b/>
        </w:rPr>
        <w:br w:type="page"/>
      </w:r>
    </w:p>
    <w:p w:rsidR="008C7A98" w:rsidRDefault="008C7A98" w:rsidP="008C7A98">
      <w:pPr>
        <w:spacing w:after="0" w:line="240" w:lineRule="auto"/>
        <w:jc w:val="both"/>
        <w:rPr>
          <w:rFonts w:ascii="Times New Roman" w:hAnsi="Times New Roman"/>
          <w:b/>
        </w:rPr>
      </w:pPr>
      <w:r w:rsidRPr="0010045F">
        <w:rPr>
          <w:rFonts w:ascii="Times New Roman" w:hAnsi="Times New Roman"/>
          <w:b/>
        </w:rPr>
        <w:lastRenderedPageBreak/>
        <w:t>ЗАДАНИЯ ОТКРЫТОГО ТИПА НА ДОПОЛНЕНИЕ</w:t>
      </w:r>
    </w:p>
    <w:p w:rsidR="008C7A98" w:rsidRDefault="008C7A98" w:rsidP="008C7A98">
      <w:pPr>
        <w:spacing w:after="0" w:line="240" w:lineRule="auto"/>
        <w:jc w:val="both"/>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879"/>
        <w:gridCol w:w="2261"/>
      </w:tblGrid>
      <w:tr w:rsidR="008C7A98" w:rsidRPr="00842AF1" w:rsidTr="008C7A98">
        <w:trPr>
          <w:cantSplit/>
          <w:trHeight w:val="1612"/>
        </w:trPr>
        <w:tc>
          <w:tcPr>
            <w:tcW w:w="1204" w:type="dxa"/>
            <w:textDirection w:val="btLr"/>
          </w:tcPr>
          <w:p w:rsidR="008C7A98" w:rsidRPr="008042B4" w:rsidRDefault="008C7A98" w:rsidP="008C7A98">
            <w:pPr>
              <w:tabs>
                <w:tab w:val="left" w:pos="1575"/>
              </w:tabs>
              <w:spacing w:after="0" w:line="240" w:lineRule="auto"/>
              <w:ind w:left="113" w:right="113"/>
              <w:rPr>
                <w:rFonts w:ascii="Times New Roman" w:hAnsi="Times New Roman"/>
                <w:b/>
              </w:rPr>
            </w:pPr>
            <w:r w:rsidRPr="008042B4">
              <w:rPr>
                <w:rFonts w:ascii="Times New Roman" w:hAnsi="Times New Roman"/>
                <w:b/>
              </w:rPr>
              <w:t>№ задания;</w:t>
            </w:r>
          </w:p>
          <w:p w:rsidR="008C7A98" w:rsidRPr="00C377E5" w:rsidRDefault="008C7A98" w:rsidP="008C7A98">
            <w:pPr>
              <w:tabs>
                <w:tab w:val="left" w:pos="1575"/>
              </w:tabs>
              <w:spacing w:after="0" w:line="240" w:lineRule="auto"/>
              <w:ind w:left="113" w:right="113"/>
              <w:rPr>
                <w:rFonts w:ascii="Times New Roman" w:hAnsi="Times New Roman"/>
                <w:b/>
                <w:sz w:val="24"/>
                <w:szCs w:val="24"/>
              </w:rPr>
            </w:pPr>
            <w:r w:rsidRPr="008042B4">
              <w:rPr>
                <w:rFonts w:ascii="Times New Roman" w:hAnsi="Times New Roman"/>
                <w:b/>
              </w:rPr>
              <w:t>время выполнения</w:t>
            </w:r>
          </w:p>
        </w:tc>
        <w:tc>
          <w:tcPr>
            <w:tcW w:w="5879" w:type="dxa"/>
            <w:vAlign w:val="center"/>
          </w:tcPr>
          <w:p w:rsidR="008C7A98" w:rsidRPr="00842AF1" w:rsidRDefault="008C7A98" w:rsidP="008C7A98">
            <w:pPr>
              <w:tabs>
                <w:tab w:val="left" w:pos="1575"/>
              </w:tabs>
              <w:jc w:val="center"/>
              <w:rPr>
                <w:rFonts w:ascii="Times New Roman" w:hAnsi="Times New Roman"/>
                <w:b/>
                <w:sz w:val="24"/>
                <w:szCs w:val="24"/>
              </w:rPr>
            </w:pPr>
            <w:r w:rsidRPr="00842AF1">
              <w:rPr>
                <w:rFonts w:ascii="Times New Roman" w:hAnsi="Times New Roman"/>
                <w:b/>
                <w:sz w:val="24"/>
                <w:szCs w:val="24"/>
              </w:rPr>
              <w:t>Формулировка задания</w:t>
            </w:r>
          </w:p>
        </w:tc>
        <w:tc>
          <w:tcPr>
            <w:tcW w:w="2261" w:type="dxa"/>
            <w:vAlign w:val="center"/>
          </w:tcPr>
          <w:p w:rsidR="008C7A98" w:rsidRPr="00842AF1" w:rsidRDefault="008C7A98" w:rsidP="008C7A98">
            <w:pPr>
              <w:tabs>
                <w:tab w:val="left" w:pos="1575"/>
              </w:tabs>
              <w:jc w:val="center"/>
              <w:rPr>
                <w:rFonts w:ascii="Times New Roman" w:hAnsi="Times New Roman"/>
                <w:b/>
                <w:sz w:val="24"/>
                <w:szCs w:val="24"/>
              </w:rPr>
            </w:pPr>
            <w:r>
              <w:rPr>
                <w:rFonts w:ascii="Times New Roman" w:hAnsi="Times New Roman"/>
                <w:b/>
                <w:sz w:val="24"/>
                <w:szCs w:val="24"/>
              </w:rPr>
              <w:t>Ключ</w:t>
            </w:r>
          </w:p>
        </w:tc>
      </w:tr>
      <w:tr w:rsidR="00604041" w:rsidTr="008C7A98">
        <w:tc>
          <w:tcPr>
            <w:tcW w:w="9344" w:type="dxa"/>
            <w:gridSpan w:val="3"/>
            <w:shd w:val="clear" w:color="auto" w:fill="F2F2F2" w:themeFill="background1" w:themeFillShade="F2"/>
          </w:tcPr>
          <w:p w:rsidR="00604041" w:rsidRPr="00C377E5" w:rsidRDefault="00604041" w:rsidP="00FE3639">
            <w:pPr>
              <w:spacing w:after="0"/>
              <w:jc w:val="both"/>
              <w:rPr>
                <w:rFonts w:ascii="Times New Roman" w:hAnsi="Times New Roman"/>
                <w:b/>
                <w:sz w:val="24"/>
                <w:szCs w:val="24"/>
              </w:rPr>
            </w:pPr>
            <w:r w:rsidRPr="0001229B">
              <w:rPr>
                <w:rFonts w:ascii="Times New Roman" w:hAnsi="Times New Roman"/>
                <w:b/>
                <w:sz w:val="24"/>
                <w:szCs w:val="24"/>
              </w:rPr>
              <w:t xml:space="preserve">Тема 1. </w:t>
            </w:r>
            <w:r w:rsidRPr="0063521C">
              <w:rPr>
                <w:rFonts w:ascii="Times New Roman" w:hAnsi="Times New Roman"/>
                <w:b/>
                <w:sz w:val="24"/>
                <w:szCs w:val="24"/>
              </w:rPr>
              <w:t>Понятие, предмет и метод жилищного права. Жилищное законодательство</w:t>
            </w:r>
            <w:r>
              <w:rPr>
                <w:rFonts w:ascii="Times New Roman" w:hAnsi="Times New Roman"/>
                <w:b/>
                <w:sz w:val="24"/>
                <w:szCs w:val="24"/>
              </w:rPr>
              <w:t>.</w:t>
            </w:r>
          </w:p>
        </w:tc>
      </w:tr>
      <w:tr w:rsidR="00604041" w:rsidRPr="0001229B" w:rsidTr="008C7A98">
        <w:tc>
          <w:tcPr>
            <w:tcW w:w="1204" w:type="dxa"/>
          </w:tcPr>
          <w:p w:rsidR="00604041" w:rsidRDefault="00604041" w:rsidP="00FE3639">
            <w:pPr>
              <w:spacing w:after="0" w:line="240" w:lineRule="auto"/>
              <w:rPr>
                <w:rFonts w:ascii="Times New Roman" w:hAnsi="Times New Roman"/>
                <w:sz w:val="24"/>
                <w:szCs w:val="24"/>
              </w:rPr>
            </w:pPr>
            <w:r>
              <w:rPr>
                <w:rFonts w:ascii="Times New Roman" w:hAnsi="Times New Roman"/>
                <w:sz w:val="24"/>
                <w:szCs w:val="24"/>
              </w:rPr>
              <w:t>1.19</w:t>
            </w:r>
          </w:p>
          <w:p w:rsidR="00604041" w:rsidRPr="001F4742" w:rsidRDefault="00604041" w:rsidP="00FE3639">
            <w:pPr>
              <w:spacing w:after="0" w:line="240" w:lineRule="auto"/>
              <w:rPr>
                <w:rFonts w:ascii="Times New Roman" w:hAnsi="Times New Roman"/>
                <w:sz w:val="24"/>
                <w:szCs w:val="24"/>
              </w:rPr>
            </w:pPr>
            <w:r>
              <w:rPr>
                <w:rFonts w:ascii="Times New Roman" w:hAnsi="Times New Roman"/>
                <w:sz w:val="24"/>
                <w:szCs w:val="24"/>
              </w:rPr>
              <w:t>1 мин.</w:t>
            </w:r>
          </w:p>
        </w:tc>
        <w:tc>
          <w:tcPr>
            <w:tcW w:w="5879" w:type="dxa"/>
          </w:tcPr>
          <w:p w:rsidR="00604041" w:rsidRPr="003A5AE6" w:rsidRDefault="00FE3639" w:rsidP="008C7A98">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Дополните утверждение</w:t>
            </w:r>
          </w:p>
          <w:p w:rsidR="00604041" w:rsidRDefault="00B71A15" w:rsidP="00B71A15">
            <w:pPr>
              <w:spacing w:after="0" w:line="240" w:lineRule="auto"/>
              <w:contextualSpacing/>
              <w:jc w:val="both"/>
              <w:rPr>
                <w:rFonts w:ascii="Times New Roman" w:hAnsi="Times New Roman" w:cs="Times New Roman"/>
                <w:sz w:val="24"/>
              </w:rPr>
            </w:pPr>
            <w:r w:rsidRPr="00B71A15">
              <w:rPr>
                <w:rFonts w:ascii="Times New Roman" w:hAnsi="Times New Roman" w:cs="Times New Roman"/>
                <w:sz w:val="24"/>
              </w:rPr>
              <w:t>Жилищное законодательство основывается на необходимости обеспечения органами государственной власти и органами местного самоуправления услови</w:t>
            </w:r>
            <w:r w:rsidR="00FE3639">
              <w:rPr>
                <w:rFonts w:ascii="Times New Roman" w:hAnsi="Times New Roman" w:cs="Times New Roman"/>
                <w:sz w:val="24"/>
              </w:rPr>
              <w:t>й для осуществления гражданами ____________.</w:t>
            </w:r>
          </w:p>
          <w:p w:rsidR="00FE3639" w:rsidRPr="00B71A15" w:rsidRDefault="00FE3639" w:rsidP="00FE3639">
            <w:pPr>
              <w:spacing w:after="0" w:line="120" w:lineRule="auto"/>
              <w:contextualSpacing/>
              <w:jc w:val="both"/>
              <w:rPr>
                <w:rFonts w:ascii="Times New Roman" w:hAnsi="Times New Roman" w:cs="Times New Roman"/>
                <w:sz w:val="24"/>
                <w:szCs w:val="24"/>
              </w:rPr>
            </w:pPr>
          </w:p>
        </w:tc>
        <w:tc>
          <w:tcPr>
            <w:tcW w:w="2261" w:type="dxa"/>
          </w:tcPr>
          <w:p w:rsidR="00604041" w:rsidRPr="00B71A15" w:rsidRDefault="00B71A15" w:rsidP="008C7A98">
            <w:pPr>
              <w:shd w:val="clear" w:color="auto" w:fill="FFFFFF"/>
              <w:jc w:val="both"/>
              <w:rPr>
                <w:rFonts w:ascii="Times New Roman" w:eastAsia="Times New Roman" w:hAnsi="Times New Roman" w:cs="Times New Roman"/>
                <w:color w:val="000000"/>
                <w:sz w:val="24"/>
                <w:szCs w:val="24"/>
              </w:rPr>
            </w:pPr>
            <w:r w:rsidRPr="00B71A15">
              <w:rPr>
                <w:rFonts w:ascii="Times New Roman" w:hAnsi="Times New Roman" w:cs="Times New Roman"/>
                <w:sz w:val="24"/>
                <w:szCs w:val="24"/>
              </w:rPr>
              <w:t>права на жилище</w:t>
            </w:r>
          </w:p>
        </w:tc>
      </w:tr>
      <w:tr w:rsidR="00604041" w:rsidRPr="007D2348" w:rsidTr="008C7A98">
        <w:tc>
          <w:tcPr>
            <w:tcW w:w="9344" w:type="dxa"/>
            <w:gridSpan w:val="3"/>
            <w:shd w:val="clear" w:color="auto" w:fill="F2F2F2" w:themeFill="background1" w:themeFillShade="F2"/>
          </w:tcPr>
          <w:p w:rsidR="00604041" w:rsidRPr="007D2348" w:rsidRDefault="00BF6265" w:rsidP="008C7A98">
            <w:pPr>
              <w:spacing w:after="0" w:line="240" w:lineRule="auto"/>
              <w:jc w:val="both"/>
              <w:rPr>
                <w:rFonts w:ascii="Times New Roman" w:hAnsi="Times New Roman"/>
                <w:b/>
                <w:sz w:val="24"/>
                <w:szCs w:val="24"/>
              </w:rPr>
            </w:pPr>
            <w:r>
              <w:rPr>
                <w:rFonts w:ascii="Times New Roman" w:hAnsi="Times New Roman"/>
                <w:b/>
                <w:sz w:val="24"/>
                <w:szCs w:val="24"/>
              </w:rPr>
              <w:t>Тема 2</w:t>
            </w:r>
            <w:r w:rsidRPr="00922286">
              <w:rPr>
                <w:rFonts w:ascii="Times New Roman" w:hAnsi="Times New Roman"/>
                <w:b/>
                <w:sz w:val="24"/>
                <w:szCs w:val="24"/>
              </w:rPr>
              <w:t xml:space="preserve">. </w:t>
            </w:r>
            <w:r w:rsidRPr="00246FC2">
              <w:rPr>
                <w:rFonts w:ascii="Times New Roman" w:hAnsi="Times New Roman"/>
                <w:b/>
                <w:sz w:val="24"/>
                <w:szCs w:val="24"/>
              </w:rPr>
              <w:t>Жилищные правоотношения</w:t>
            </w:r>
            <w:r>
              <w:rPr>
                <w:rFonts w:ascii="Times New Roman" w:hAnsi="Times New Roman"/>
                <w:b/>
                <w:sz w:val="24"/>
                <w:szCs w:val="24"/>
              </w:rPr>
              <w:t>.</w:t>
            </w:r>
          </w:p>
        </w:tc>
      </w:tr>
      <w:tr w:rsidR="00604041" w:rsidRPr="007D2348" w:rsidTr="008C7A98">
        <w:tc>
          <w:tcPr>
            <w:tcW w:w="1204" w:type="dxa"/>
          </w:tcPr>
          <w:p w:rsidR="00604041" w:rsidRDefault="00604041" w:rsidP="00FE3639">
            <w:pPr>
              <w:tabs>
                <w:tab w:val="left" w:pos="1575"/>
              </w:tabs>
              <w:spacing w:after="0" w:line="240" w:lineRule="auto"/>
              <w:rPr>
                <w:rFonts w:ascii="Times New Roman" w:hAnsi="Times New Roman"/>
                <w:sz w:val="24"/>
                <w:szCs w:val="24"/>
              </w:rPr>
            </w:pPr>
            <w:r>
              <w:rPr>
                <w:rFonts w:ascii="Times New Roman" w:hAnsi="Times New Roman"/>
                <w:sz w:val="24"/>
                <w:szCs w:val="24"/>
              </w:rPr>
              <w:t>2.15</w:t>
            </w:r>
            <w:r w:rsidRPr="007D2348">
              <w:rPr>
                <w:rFonts w:ascii="Times New Roman" w:hAnsi="Times New Roman"/>
                <w:sz w:val="24"/>
                <w:szCs w:val="24"/>
              </w:rPr>
              <w:t xml:space="preserve">. </w:t>
            </w:r>
          </w:p>
          <w:p w:rsidR="00FE3639" w:rsidRPr="007D2348" w:rsidRDefault="00FE3639" w:rsidP="00FE3639">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5879" w:type="dxa"/>
          </w:tcPr>
          <w:p w:rsidR="00604041" w:rsidRPr="0037242E" w:rsidRDefault="00604041" w:rsidP="008C7A98">
            <w:pPr>
              <w:spacing w:after="0" w:line="240" w:lineRule="auto"/>
              <w:contextualSpacing/>
              <w:jc w:val="both"/>
              <w:rPr>
                <w:rFonts w:ascii="Times New Roman" w:hAnsi="Times New Roman" w:cs="Times New Roman"/>
                <w:b/>
                <w:color w:val="000000" w:themeColor="text1"/>
                <w:sz w:val="24"/>
                <w:szCs w:val="24"/>
                <w:u w:val="single"/>
              </w:rPr>
            </w:pPr>
            <w:r w:rsidRPr="0037242E">
              <w:rPr>
                <w:rFonts w:ascii="Times New Roman" w:hAnsi="Times New Roman" w:cs="Times New Roman"/>
                <w:b/>
                <w:color w:val="000000" w:themeColor="text1"/>
                <w:sz w:val="24"/>
                <w:szCs w:val="24"/>
              </w:rPr>
              <w:t>В</w:t>
            </w:r>
            <w:r w:rsidR="00FE3639">
              <w:rPr>
                <w:rFonts w:ascii="Times New Roman" w:hAnsi="Times New Roman" w:cs="Times New Roman"/>
                <w:b/>
                <w:color w:val="000000" w:themeColor="text1"/>
                <w:sz w:val="24"/>
                <w:szCs w:val="24"/>
              </w:rPr>
              <w:t>пишите вместо пропуска правильный ответ</w:t>
            </w:r>
          </w:p>
          <w:p w:rsidR="00604041" w:rsidRPr="0037242E" w:rsidRDefault="00B71A15" w:rsidP="00FE3639">
            <w:pPr>
              <w:shd w:val="clear" w:color="auto" w:fill="FFFFFF"/>
              <w:spacing w:after="0" w:line="240" w:lineRule="auto"/>
              <w:jc w:val="both"/>
              <w:rPr>
                <w:rFonts w:ascii="Times New Roman" w:eastAsia="Times New Roman" w:hAnsi="Times New Roman" w:cs="Times New Roman"/>
                <w:bCs/>
                <w:color w:val="000000" w:themeColor="text1"/>
                <w:sz w:val="24"/>
                <w:szCs w:val="24"/>
              </w:rPr>
            </w:pPr>
            <w:r w:rsidRPr="0037242E">
              <w:rPr>
                <w:rFonts w:ascii="Times New Roman" w:hAnsi="Times New Roman" w:cs="Times New Roman"/>
                <w:sz w:val="24"/>
                <w:szCs w:val="24"/>
              </w:rPr>
              <w:t>Участниками жилищн</w:t>
            </w:r>
            <w:r w:rsidR="00FE3639">
              <w:rPr>
                <w:rFonts w:ascii="Times New Roman" w:hAnsi="Times New Roman" w:cs="Times New Roman"/>
                <w:sz w:val="24"/>
                <w:szCs w:val="24"/>
              </w:rPr>
              <w:t xml:space="preserve">ых отношений являются граждане, ____________ </w:t>
            </w:r>
            <w:r w:rsidRPr="0037242E">
              <w:rPr>
                <w:rFonts w:ascii="Times New Roman" w:hAnsi="Times New Roman" w:cs="Times New Roman"/>
                <w:sz w:val="24"/>
                <w:szCs w:val="24"/>
              </w:rPr>
              <w:t>, Российская Федерация, субъекты Российской Федерации, муниципальные образования</w:t>
            </w:r>
          </w:p>
        </w:tc>
        <w:tc>
          <w:tcPr>
            <w:tcW w:w="2261" w:type="dxa"/>
          </w:tcPr>
          <w:p w:rsidR="00604041" w:rsidRPr="0037242E" w:rsidRDefault="0037242E" w:rsidP="008C7A98">
            <w:pPr>
              <w:tabs>
                <w:tab w:val="left" w:pos="1575"/>
              </w:tabs>
              <w:spacing w:after="0" w:line="240" w:lineRule="auto"/>
              <w:rPr>
                <w:rFonts w:ascii="Times New Roman" w:hAnsi="Times New Roman" w:cs="Times New Roman"/>
                <w:sz w:val="24"/>
                <w:szCs w:val="24"/>
              </w:rPr>
            </w:pPr>
            <w:r w:rsidRPr="0037242E">
              <w:rPr>
                <w:rFonts w:ascii="Times New Roman" w:hAnsi="Times New Roman" w:cs="Times New Roman"/>
                <w:sz w:val="24"/>
                <w:szCs w:val="24"/>
              </w:rPr>
              <w:t>юридические лица</w:t>
            </w:r>
          </w:p>
        </w:tc>
      </w:tr>
      <w:tr w:rsidR="00604041" w:rsidRPr="007D2348" w:rsidTr="008C7A98">
        <w:trPr>
          <w:trHeight w:val="359"/>
        </w:trPr>
        <w:tc>
          <w:tcPr>
            <w:tcW w:w="9344" w:type="dxa"/>
            <w:gridSpan w:val="3"/>
            <w:shd w:val="clear" w:color="auto" w:fill="F2F2F2" w:themeFill="background1" w:themeFillShade="F2"/>
          </w:tcPr>
          <w:p w:rsidR="00604041" w:rsidRPr="007D2348" w:rsidRDefault="00BF6265" w:rsidP="008C7A98">
            <w:pPr>
              <w:spacing w:after="0" w:line="240" w:lineRule="auto"/>
              <w:jc w:val="both"/>
              <w:rPr>
                <w:rFonts w:ascii="Times New Roman" w:eastAsia="Times New Roman" w:hAnsi="Times New Roman"/>
                <w:b/>
                <w:sz w:val="24"/>
                <w:szCs w:val="24"/>
              </w:rPr>
            </w:pPr>
            <w:r w:rsidRPr="00BF6265">
              <w:rPr>
                <w:rFonts w:ascii="Times New Roman" w:hAnsi="Times New Roman"/>
                <w:b/>
                <w:sz w:val="24"/>
                <w:szCs w:val="24"/>
              </w:rPr>
              <w:t>Тема 3. Право собственности и другие вещные права на жилое помещение</w:t>
            </w:r>
          </w:p>
        </w:tc>
      </w:tr>
      <w:tr w:rsidR="00604041" w:rsidRPr="007D2348" w:rsidTr="008C7A98">
        <w:tc>
          <w:tcPr>
            <w:tcW w:w="1204" w:type="dxa"/>
          </w:tcPr>
          <w:p w:rsidR="00604041" w:rsidRPr="007D2348" w:rsidRDefault="0037242E" w:rsidP="008C7A98">
            <w:pPr>
              <w:tabs>
                <w:tab w:val="left" w:pos="1575"/>
              </w:tabs>
              <w:spacing w:after="0" w:line="240" w:lineRule="auto"/>
              <w:rPr>
                <w:rFonts w:ascii="Times New Roman" w:hAnsi="Times New Roman"/>
                <w:sz w:val="24"/>
                <w:szCs w:val="24"/>
              </w:rPr>
            </w:pPr>
            <w:r>
              <w:rPr>
                <w:rFonts w:ascii="Times New Roman" w:hAnsi="Times New Roman"/>
                <w:sz w:val="24"/>
                <w:szCs w:val="24"/>
              </w:rPr>
              <w:t>3</w:t>
            </w:r>
            <w:r w:rsidR="00604041">
              <w:rPr>
                <w:rFonts w:ascii="Times New Roman" w:hAnsi="Times New Roman"/>
                <w:sz w:val="24"/>
                <w:szCs w:val="24"/>
              </w:rPr>
              <w:t>.5</w:t>
            </w:r>
          </w:p>
          <w:p w:rsidR="00604041" w:rsidRPr="007D2348" w:rsidRDefault="00FE3639" w:rsidP="008C7A98">
            <w:pPr>
              <w:tabs>
                <w:tab w:val="left" w:pos="1575"/>
              </w:tabs>
              <w:spacing w:after="0" w:line="240" w:lineRule="auto"/>
              <w:rPr>
                <w:rFonts w:ascii="Times New Roman" w:hAnsi="Times New Roman"/>
                <w:sz w:val="24"/>
                <w:szCs w:val="24"/>
              </w:rPr>
            </w:pPr>
            <w:r>
              <w:rPr>
                <w:rFonts w:ascii="Times New Roman" w:hAnsi="Times New Roman"/>
                <w:sz w:val="24"/>
                <w:szCs w:val="24"/>
              </w:rPr>
              <w:t>1</w:t>
            </w:r>
            <w:r w:rsidR="00604041" w:rsidRPr="007D2348">
              <w:rPr>
                <w:rFonts w:ascii="Times New Roman" w:hAnsi="Times New Roman"/>
                <w:sz w:val="24"/>
                <w:szCs w:val="24"/>
              </w:rPr>
              <w:t xml:space="preserve"> мин.</w:t>
            </w:r>
          </w:p>
        </w:tc>
        <w:tc>
          <w:tcPr>
            <w:tcW w:w="5879" w:type="dxa"/>
          </w:tcPr>
          <w:p w:rsidR="00604041" w:rsidRPr="0010045F" w:rsidRDefault="00FE3639" w:rsidP="008C7A98">
            <w:pPr>
              <w:spacing w:after="0" w:line="240" w:lineRule="auto"/>
              <w:contextualSpacing/>
              <w:jc w:val="both"/>
              <w:rPr>
                <w:rFonts w:ascii="Times New Roman" w:hAnsi="Times New Roman"/>
                <w:b/>
                <w:sz w:val="24"/>
                <w:szCs w:val="24"/>
                <w:u w:val="single"/>
              </w:rPr>
            </w:pPr>
            <w:r>
              <w:rPr>
                <w:rFonts w:ascii="Times New Roman" w:hAnsi="Times New Roman"/>
                <w:b/>
                <w:sz w:val="24"/>
                <w:szCs w:val="24"/>
              </w:rPr>
              <w:t>Дополните утверждение</w:t>
            </w:r>
          </w:p>
          <w:p w:rsidR="00604041" w:rsidRDefault="002F154F" w:rsidP="00FE3639">
            <w:pPr>
              <w:shd w:val="clear" w:color="auto" w:fill="FFFFFF"/>
              <w:spacing w:after="0" w:line="240" w:lineRule="auto"/>
              <w:jc w:val="both"/>
              <w:rPr>
                <w:rFonts w:ascii="Times New Roman" w:hAnsi="Times New Roman" w:cs="Times New Roman"/>
              </w:rPr>
            </w:pPr>
            <w:r w:rsidRPr="00604041">
              <w:rPr>
                <w:rFonts w:ascii="Times New Roman" w:hAnsi="Times New Roman" w:cs="Times New Roman"/>
              </w:rPr>
              <w:t>Собственник жилого помещения осуществляет права владения, пользования и распоряжения принадлежащим ему на праве собственности жилым помещением в соответствии с его назначением и пределами его использования, которые установлены</w:t>
            </w:r>
            <w:r w:rsidR="00FE3639">
              <w:rPr>
                <w:rFonts w:ascii="Times New Roman" w:hAnsi="Times New Roman" w:cs="Times New Roman"/>
              </w:rPr>
              <w:t xml:space="preserve"> ____________.</w:t>
            </w:r>
          </w:p>
          <w:p w:rsidR="00FE3639" w:rsidRPr="003A5AE6" w:rsidRDefault="00FE3639" w:rsidP="00FE3639">
            <w:pPr>
              <w:shd w:val="clear" w:color="auto" w:fill="FFFFFF"/>
              <w:spacing w:after="0" w:line="120" w:lineRule="auto"/>
              <w:jc w:val="both"/>
              <w:rPr>
                <w:rFonts w:ascii="Times New Roman" w:eastAsia="Times New Roman" w:hAnsi="Times New Roman" w:cs="Times New Roman"/>
                <w:bCs/>
                <w:sz w:val="24"/>
                <w:szCs w:val="24"/>
              </w:rPr>
            </w:pPr>
          </w:p>
        </w:tc>
        <w:tc>
          <w:tcPr>
            <w:tcW w:w="2261" w:type="dxa"/>
          </w:tcPr>
          <w:p w:rsidR="00604041" w:rsidRPr="007D2348" w:rsidRDefault="002F154F" w:rsidP="008C7A98">
            <w:pPr>
              <w:pStyle w:val="af4"/>
              <w:shd w:val="clear" w:color="auto" w:fill="FFFFFF"/>
              <w:spacing w:before="0" w:beforeAutospacing="0" w:after="0" w:afterAutospacing="0"/>
              <w:jc w:val="both"/>
              <w:rPr>
                <w:color w:val="000000"/>
              </w:rPr>
            </w:pPr>
            <w:r>
              <w:rPr>
                <w:rFonts w:ascii="Times New Roman" w:hAnsi="Times New Roman"/>
                <w:color w:val="000000"/>
                <w:sz w:val="24"/>
                <w:szCs w:val="24"/>
              </w:rPr>
              <w:t>Жилищным кодексом</w:t>
            </w:r>
            <w:r>
              <w:t xml:space="preserve"> </w:t>
            </w:r>
          </w:p>
          <w:p w:rsidR="00604041" w:rsidRPr="007D2348" w:rsidRDefault="00604041" w:rsidP="008C7A98">
            <w:pPr>
              <w:tabs>
                <w:tab w:val="left" w:pos="1575"/>
              </w:tabs>
              <w:spacing w:after="0" w:line="240" w:lineRule="auto"/>
              <w:rPr>
                <w:rFonts w:ascii="Times New Roman" w:hAnsi="Times New Roman"/>
                <w:sz w:val="24"/>
                <w:szCs w:val="24"/>
              </w:rPr>
            </w:pPr>
          </w:p>
        </w:tc>
      </w:tr>
      <w:tr w:rsidR="00604041" w:rsidRPr="007D2348" w:rsidTr="008C7A98">
        <w:trPr>
          <w:trHeight w:val="350"/>
        </w:trPr>
        <w:tc>
          <w:tcPr>
            <w:tcW w:w="9344" w:type="dxa"/>
            <w:gridSpan w:val="3"/>
            <w:shd w:val="clear" w:color="auto" w:fill="F2F2F2" w:themeFill="background1" w:themeFillShade="F2"/>
          </w:tcPr>
          <w:p w:rsidR="00604041" w:rsidRPr="007D2348" w:rsidRDefault="00BF6265" w:rsidP="008C7A98">
            <w:pPr>
              <w:tabs>
                <w:tab w:val="left" w:pos="1575"/>
              </w:tabs>
              <w:spacing w:after="120" w:line="240" w:lineRule="auto"/>
              <w:rPr>
                <w:rFonts w:ascii="Times New Roman" w:eastAsia="Times New Roman" w:hAnsi="Times New Roman"/>
                <w:sz w:val="24"/>
                <w:szCs w:val="24"/>
              </w:rPr>
            </w:pPr>
            <w:r w:rsidRPr="00BF6265">
              <w:rPr>
                <w:rFonts w:ascii="Times New Roman" w:hAnsi="Times New Roman"/>
                <w:b/>
                <w:sz w:val="24"/>
                <w:szCs w:val="24"/>
              </w:rPr>
              <w:t>Тема 4. Наем жилого помещения</w:t>
            </w:r>
          </w:p>
        </w:tc>
      </w:tr>
      <w:tr w:rsidR="00604041" w:rsidRPr="007D2348" w:rsidTr="008C7A98">
        <w:tc>
          <w:tcPr>
            <w:tcW w:w="1204" w:type="dxa"/>
          </w:tcPr>
          <w:p w:rsidR="00604041" w:rsidRPr="007D2348" w:rsidRDefault="0037242E" w:rsidP="008C7A98">
            <w:pPr>
              <w:tabs>
                <w:tab w:val="left" w:pos="1575"/>
              </w:tabs>
              <w:spacing w:after="0" w:line="240" w:lineRule="auto"/>
              <w:rPr>
                <w:rFonts w:ascii="Times New Roman" w:hAnsi="Times New Roman"/>
                <w:sz w:val="24"/>
                <w:szCs w:val="24"/>
              </w:rPr>
            </w:pPr>
            <w:r>
              <w:rPr>
                <w:rFonts w:ascii="Times New Roman" w:hAnsi="Times New Roman"/>
                <w:sz w:val="24"/>
                <w:szCs w:val="24"/>
              </w:rPr>
              <w:t>4</w:t>
            </w:r>
            <w:r w:rsidR="00604041">
              <w:rPr>
                <w:rFonts w:ascii="Times New Roman" w:hAnsi="Times New Roman"/>
                <w:sz w:val="24"/>
                <w:szCs w:val="24"/>
              </w:rPr>
              <w:t>.6</w:t>
            </w:r>
          </w:p>
          <w:p w:rsidR="00604041" w:rsidRPr="007D2348" w:rsidRDefault="00FE3639" w:rsidP="008C7A98">
            <w:pPr>
              <w:tabs>
                <w:tab w:val="left" w:pos="1575"/>
              </w:tabs>
              <w:spacing w:after="0" w:line="240" w:lineRule="auto"/>
              <w:rPr>
                <w:rFonts w:ascii="Times New Roman" w:hAnsi="Times New Roman"/>
                <w:sz w:val="24"/>
                <w:szCs w:val="24"/>
              </w:rPr>
            </w:pPr>
            <w:r>
              <w:rPr>
                <w:rFonts w:ascii="Times New Roman" w:hAnsi="Times New Roman"/>
                <w:sz w:val="24"/>
                <w:szCs w:val="24"/>
              </w:rPr>
              <w:t>1</w:t>
            </w:r>
            <w:r w:rsidR="00604041" w:rsidRPr="007D2348">
              <w:rPr>
                <w:rFonts w:ascii="Times New Roman" w:hAnsi="Times New Roman"/>
                <w:sz w:val="24"/>
                <w:szCs w:val="24"/>
              </w:rPr>
              <w:t xml:space="preserve"> мин.</w:t>
            </w:r>
          </w:p>
        </w:tc>
        <w:tc>
          <w:tcPr>
            <w:tcW w:w="5879" w:type="dxa"/>
          </w:tcPr>
          <w:p w:rsidR="00604041" w:rsidRPr="0037242E" w:rsidRDefault="00604041" w:rsidP="008C7A98">
            <w:pPr>
              <w:spacing w:after="0" w:line="240" w:lineRule="auto"/>
              <w:contextualSpacing/>
              <w:jc w:val="both"/>
              <w:rPr>
                <w:rFonts w:ascii="Times New Roman" w:eastAsia="Times New Roman" w:hAnsi="Times New Roman" w:cs="Times New Roman"/>
                <w:b/>
                <w:sz w:val="24"/>
                <w:szCs w:val="24"/>
              </w:rPr>
            </w:pPr>
            <w:r w:rsidRPr="0037242E">
              <w:rPr>
                <w:rFonts w:ascii="Times New Roman" w:hAnsi="Times New Roman" w:cs="Times New Roman"/>
                <w:b/>
                <w:sz w:val="24"/>
                <w:szCs w:val="24"/>
              </w:rPr>
              <w:t>В</w:t>
            </w:r>
            <w:r w:rsidR="00FE3639">
              <w:rPr>
                <w:rFonts w:ascii="Times New Roman" w:hAnsi="Times New Roman" w:cs="Times New Roman"/>
                <w:b/>
                <w:sz w:val="24"/>
                <w:szCs w:val="24"/>
              </w:rPr>
              <w:t>пишите вместо пропуска правильный ответ</w:t>
            </w:r>
          </w:p>
          <w:p w:rsidR="00604041" w:rsidRDefault="0037242E" w:rsidP="0037242E">
            <w:pPr>
              <w:spacing w:after="0" w:line="240" w:lineRule="auto"/>
              <w:jc w:val="both"/>
              <w:rPr>
                <w:rFonts w:ascii="Times New Roman" w:hAnsi="Times New Roman" w:cs="Times New Roman"/>
                <w:sz w:val="24"/>
                <w:szCs w:val="24"/>
              </w:rPr>
            </w:pPr>
            <w:r w:rsidRPr="0037242E">
              <w:rPr>
                <w:rFonts w:ascii="Times New Roman" w:hAnsi="Times New Roman" w:cs="Times New Roman"/>
                <w:sz w:val="24"/>
                <w:szCs w:val="24"/>
              </w:rPr>
              <w:t xml:space="preserve">По договору социального найма предоставляется жилое помещение </w:t>
            </w:r>
            <w:r w:rsidR="00FE3639">
              <w:rPr>
                <w:rFonts w:ascii="Times New Roman" w:hAnsi="Times New Roman" w:cs="Times New Roman"/>
                <w:sz w:val="24"/>
                <w:szCs w:val="24"/>
              </w:rPr>
              <w:t>____________</w:t>
            </w:r>
            <w:r>
              <w:rPr>
                <w:rFonts w:ascii="Times New Roman" w:hAnsi="Times New Roman" w:cs="Times New Roman"/>
                <w:sz w:val="24"/>
                <w:szCs w:val="24"/>
              </w:rPr>
              <w:t xml:space="preserve"> </w:t>
            </w:r>
            <w:r w:rsidRPr="0037242E">
              <w:rPr>
                <w:rFonts w:ascii="Times New Roman" w:hAnsi="Times New Roman" w:cs="Times New Roman"/>
                <w:sz w:val="24"/>
                <w:szCs w:val="24"/>
              </w:rPr>
              <w:t>или муниципального жилищного фонда</w:t>
            </w:r>
          </w:p>
          <w:p w:rsidR="00FE3639" w:rsidRPr="0037242E" w:rsidRDefault="00FE3639" w:rsidP="00FE3639">
            <w:pPr>
              <w:spacing w:after="0" w:line="120" w:lineRule="auto"/>
              <w:jc w:val="both"/>
              <w:rPr>
                <w:rFonts w:ascii="Times New Roman" w:hAnsi="Times New Roman" w:cs="Times New Roman"/>
                <w:bCs/>
                <w:iCs/>
                <w:sz w:val="24"/>
                <w:szCs w:val="24"/>
              </w:rPr>
            </w:pPr>
          </w:p>
        </w:tc>
        <w:tc>
          <w:tcPr>
            <w:tcW w:w="2261" w:type="dxa"/>
          </w:tcPr>
          <w:p w:rsidR="00604041" w:rsidRPr="0037242E" w:rsidRDefault="0037242E" w:rsidP="008C7A98">
            <w:pPr>
              <w:spacing w:after="0" w:line="240" w:lineRule="auto"/>
              <w:jc w:val="both"/>
              <w:rPr>
                <w:rFonts w:ascii="Times New Roman" w:hAnsi="Times New Roman" w:cs="Times New Roman"/>
                <w:sz w:val="24"/>
                <w:szCs w:val="24"/>
              </w:rPr>
            </w:pPr>
            <w:r w:rsidRPr="0037242E">
              <w:rPr>
                <w:rFonts w:ascii="Times New Roman" w:hAnsi="Times New Roman" w:cs="Times New Roman"/>
                <w:sz w:val="24"/>
                <w:szCs w:val="24"/>
              </w:rPr>
              <w:t>государственного</w:t>
            </w:r>
          </w:p>
        </w:tc>
      </w:tr>
      <w:tr w:rsidR="0037242E" w:rsidTr="00FE3639">
        <w:tc>
          <w:tcPr>
            <w:tcW w:w="9344" w:type="dxa"/>
            <w:gridSpan w:val="3"/>
            <w:shd w:val="clear" w:color="auto" w:fill="F2F2F2" w:themeFill="background1" w:themeFillShade="F2"/>
          </w:tcPr>
          <w:p w:rsidR="0037242E" w:rsidRPr="00DE6109" w:rsidRDefault="0037242E" w:rsidP="00FE3639">
            <w:pPr>
              <w:pStyle w:val="htmllist"/>
              <w:ind w:left="0" w:firstLine="0"/>
              <w:rPr>
                <w:rFonts w:eastAsia="Calibri"/>
                <w:b/>
              </w:rPr>
            </w:pPr>
            <w:r w:rsidRPr="00DE6109">
              <w:rPr>
                <w:rFonts w:eastAsia="Calibri"/>
                <w:b/>
              </w:rPr>
              <w:t xml:space="preserve">Тема 5. </w:t>
            </w:r>
            <w:r w:rsidRPr="00D07F9E">
              <w:rPr>
                <w:rFonts w:eastAsia="Calibri"/>
                <w:b/>
              </w:rPr>
              <w:t>Специализированный жилищный фонд. Товарищество собственников недвижимости. Управление многоквартирными домами. Правовое регулирование сделок с жилыми помещениями</w:t>
            </w:r>
            <w:r>
              <w:rPr>
                <w:rFonts w:eastAsia="Calibri"/>
                <w:b/>
              </w:rPr>
              <w:t>.</w:t>
            </w:r>
          </w:p>
        </w:tc>
      </w:tr>
      <w:tr w:rsidR="0037242E" w:rsidTr="0037242E">
        <w:tc>
          <w:tcPr>
            <w:tcW w:w="1204" w:type="dxa"/>
          </w:tcPr>
          <w:p w:rsidR="0037242E" w:rsidRDefault="0037242E" w:rsidP="00FE3639">
            <w:pPr>
              <w:tabs>
                <w:tab w:val="left" w:pos="1575"/>
              </w:tabs>
              <w:spacing w:after="0" w:line="240" w:lineRule="auto"/>
              <w:rPr>
                <w:rFonts w:ascii="Times New Roman" w:hAnsi="Times New Roman"/>
                <w:sz w:val="24"/>
                <w:szCs w:val="24"/>
              </w:rPr>
            </w:pPr>
            <w:r>
              <w:rPr>
                <w:rFonts w:ascii="Times New Roman" w:hAnsi="Times New Roman"/>
                <w:sz w:val="24"/>
                <w:szCs w:val="24"/>
              </w:rPr>
              <w:t>5.11</w:t>
            </w:r>
          </w:p>
          <w:p w:rsidR="0037242E" w:rsidRDefault="0037242E" w:rsidP="00FE3639">
            <w:pPr>
              <w:tabs>
                <w:tab w:val="left" w:pos="1575"/>
              </w:tabs>
              <w:spacing w:after="0" w:line="240" w:lineRule="auto"/>
              <w:rPr>
                <w:rFonts w:ascii="Times New Roman" w:hAnsi="Times New Roman"/>
                <w:sz w:val="24"/>
                <w:szCs w:val="24"/>
              </w:rPr>
            </w:pPr>
            <w:r>
              <w:rPr>
                <w:rFonts w:ascii="Times New Roman" w:hAnsi="Times New Roman"/>
                <w:sz w:val="24"/>
                <w:szCs w:val="24"/>
              </w:rPr>
              <w:t>1 мин.</w:t>
            </w:r>
          </w:p>
        </w:tc>
        <w:tc>
          <w:tcPr>
            <w:tcW w:w="5879" w:type="dxa"/>
          </w:tcPr>
          <w:p w:rsidR="0037242E" w:rsidRPr="00BA4ABD" w:rsidRDefault="0037242E" w:rsidP="0037242E">
            <w:pPr>
              <w:spacing w:after="0" w:line="240" w:lineRule="auto"/>
              <w:contextualSpacing/>
              <w:jc w:val="both"/>
              <w:rPr>
                <w:rFonts w:ascii="Times New Roman" w:hAnsi="Times New Roman" w:cs="Times New Roman"/>
                <w:b/>
                <w:sz w:val="24"/>
                <w:szCs w:val="24"/>
              </w:rPr>
            </w:pPr>
            <w:r w:rsidRPr="00BA4ABD">
              <w:rPr>
                <w:rFonts w:ascii="Times New Roman" w:hAnsi="Times New Roman" w:cs="Times New Roman"/>
                <w:b/>
                <w:sz w:val="24"/>
                <w:szCs w:val="24"/>
              </w:rPr>
              <w:t>В</w:t>
            </w:r>
            <w:r w:rsidR="00FE3639">
              <w:rPr>
                <w:rFonts w:ascii="Times New Roman" w:hAnsi="Times New Roman" w:cs="Times New Roman"/>
                <w:b/>
                <w:sz w:val="24"/>
                <w:szCs w:val="24"/>
              </w:rPr>
              <w:t>пишите вместо пропуска правильный ответ</w:t>
            </w:r>
          </w:p>
          <w:p w:rsidR="0037242E" w:rsidRDefault="00BA4ABD" w:rsidP="00BA4ABD">
            <w:pPr>
              <w:spacing w:after="0" w:line="240" w:lineRule="auto"/>
              <w:contextualSpacing/>
              <w:jc w:val="both"/>
              <w:rPr>
                <w:rFonts w:ascii="Times New Roman" w:hAnsi="Times New Roman" w:cs="Times New Roman"/>
                <w:sz w:val="24"/>
                <w:szCs w:val="24"/>
              </w:rPr>
            </w:pPr>
            <w:r w:rsidRPr="00BA4ABD">
              <w:rPr>
                <w:rFonts w:ascii="Times New Roman" w:hAnsi="Times New Roman" w:cs="Times New Roman"/>
                <w:sz w:val="24"/>
                <w:szCs w:val="24"/>
              </w:rPr>
              <w:t>Граждане и организации обязаны своевременно и полностью внос</w:t>
            </w:r>
            <w:r w:rsidR="00FE3639">
              <w:rPr>
                <w:rFonts w:ascii="Times New Roman" w:hAnsi="Times New Roman" w:cs="Times New Roman"/>
                <w:sz w:val="24"/>
                <w:szCs w:val="24"/>
              </w:rPr>
              <w:t xml:space="preserve">ить плату за жилое помещение и ____________ </w:t>
            </w:r>
            <w:r w:rsidRPr="00BA4ABD">
              <w:rPr>
                <w:rFonts w:ascii="Times New Roman" w:hAnsi="Times New Roman" w:cs="Times New Roman"/>
                <w:sz w:val="24"/>
                <w:szCs w:val="24"/>
              </w:rPr>
              <w:t>услуги.</w:t>
            </w:r>
          </w:p>
          <w:p w:rsidR="00FE3639" w:rsidRPr="00BA4ABD" w:rsidRDefault="00FE3639" w:rsidP="00FE3639">
            <w:pPr>
              <w:spacing w:after="0" w:line="120" w:lineRule="auto"/>
              <w:contextualSpacing/>
              <w:jc w:val="both"/>
              <w:rPr>
                <w:rFonts w:ascii="Times New Roman" w:hAnsi="Times New Roman" w:cs="Times New Roman"/>
                <w:b/>
                <w:sz w:val="24"/>
                <w:szCs w:val="24"/>
                <w:u w:val="single"/>
              </w:rPr>
            </w:pPr>
          </w:p>
        </w:tc>
        <w:tc>
          <w:tcPr>
            <w:tcW w:w="2261" w:type="dxa"/>
          </w:tcPr>
          <w:p w:rsidR="0037242E" w:rsidRPr="00BA4ABD" w:rsidRDefault="00BA4ABD" w:rsidP="00FE3639">
            <w:pPr>
              <w:tabs>
                <w:tab w:val="left" w:pos="1575"/>
              </w:tabs>
              <w:rPr>
                <w:rFonts w:ascii="Times New Roman" w:hAnsi="Times New Roman" w:cs="Times New Roman"/>
                <w:sz w:val="24"/>
                <w:szCs w:val="24"/>
              </w:rPr>
            </w:pPr>
            <w:r w:rsidRPr="00BA4ABD">
              <w:rPr>
                <w:rFonts w:ascii="Times New Roman" w:hAnsi="Times New Roman" w:cs="Times New Roman"/>
                <w:sz w:val="24"/>
                <w:szCs w:val="24"/>
              </w:rPr>
              <w:t>коммунальные</w:t>
            </w:r>
          </w:p>
        </w:tc>
      </w:tr>
    </w:tbl>
    <w:p w:rsidR="00CB4C96" w:rsidRDefault="00CB4C96" w:rsidP="00CB4C96">
      <w:pPr>
        <w:spacing w:after="0" w:line="240" w:lineRule="auto"/>
        <w:jc w:val="both"/>
        <w:rPr>
          <w:rFonts w:ascii="Times New Roman" w:hAnsi="Times New Roman"/>
          <w:b/>
        </w:rPr>
      </w:pPr>
    </w:p>
    <w:p w:rsidR="00FE3639" w:rsidRDefault="00FE3639" w:rsidP="008C7A98">
      <w:pPr>
        <w:spacing w:after="0" w:line="240" w:lineRule="auto"/>
        <w:jc w:val="both"/>
        <w:rPr>
          <w:rFonts w:ascii="Times New Roman" w:hAnsi="Times New Roman"/>
          <w:b/>
          <w:sz w:val="24"/>
          <w:szCs w:val="24"/>
        </w:rPr>
      </w:pPr>
      <w:r>
        <w:rPr>
          <w:rFonts w:ascii="Times New Roman" w:hAnsi="Times New Roman"/>
          <w:b/>
          <w:sz w:val="24"/>
          <w:szCs w:val="24"/>
        </w:rPr>
        <w:br w:type="page"/>
      </w:r>
    </w:p>
    <w:p w:rsidR="008C7A98" w:rsidRPr="007D2348" w:rsidRDefault="008C7A98" w:rsidP="008C7A98">
      <w:pPr>
        <w:spacing w:after="0" w:line="240" w:lineRule="auto"/>
        <w:jc w:val="both"/>
        <w:rPr>
          <w:rFonts w:ascii="Times New Roman" w:hAnsi="Times New Roman"/>
          <w:b/>
          <w:sz w:val="24"/>
          <w:szCs w:val="24"/>
        </w:rPr>
      </w:pPr>
      <w:r w:rsidRPr="00523EE2">
        <w:rPr>
          <w:rFonts w:ascii="Times New Roman" w:hAnsi="Times New Roman"/>
          <w:b/>
          <w:sz w:val="24"/>
          <w:szCs w:val="24"/>
        </w:rPr>
        <w:lastRenderedPageBreak/>
        <w:t>ЗАДАНИЯ ОТКРЫТОГО ТИПА С РАЗВЕРНУТЫМ ОТВЕТОМ</w:t>
      </w:r>
    </w:p>
    <w:p w:rsidR="008C7A98" w:rsidRPr="007D2348" w:rsidRDefault="008C7A98" w:rsidP="008C7A98">
      <w:pPr>
        <w:tabs>
          <w:tab w:val="left" w:pos="1575"/>
        </w:tabs>
        <w:spacing w:after="0" w:line="120" w:lineRule="auto"/>
        <w:rPr>
          <w:rFonts w:ascii="Times New Roman" w:hAnsi="Times New Roman"/>
          <w:sz w:val="24"/>
          <w:szCs w:val="24"/>
        </w:rPr>
      </w:pPr>
      <w:r w:rsidRPr="007D2348">
        <w:rPr>
          <w:rFonts w:ascii="Times New Roman" w:hAnsi="Times New Roman"/>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4237"/>
        <w:gridCol w:w="4133"/>
      </w:tblGrid>
      <w:tr w:rsidR="008C7A98" w:rsidRPr="007D2348" w:rsidTr="00F4340E">
        <w:trPr>
          <w:cantSplit/>
          <w:trHeight w:val="1710"/>
        </w:trPr>
        <w:tc>
          <w:tcPr>
            <w:tcW w:w="974" w:type="dxa"/>
            <w:textDirection w:val="btLr"/>
          </w:tcPr>
          <w:p w:rsidR="008C7A98" w:rsidRPr="007D2348" w:rsidRDefault="008C7A98" w:rsidP="008C7A98">
            <w:pPr>
              <w:tabs>
                <w:tab w:val="left" w:pos="1575"/>
              </w:tabs>
              <w:spacing w:after="0" w:line="240" w:lineRule="auto"/>
              <w:ind w:left="113" w:right="113"/>
              <w:rPr>
                <w:rFonts w:ascii="Times New Roman" w:hAnsi="Times New Roman"/>
                <w:b/>
                <w:sz w:val="24"/>
                <w:szCs w:val="24"/>
              </w:rPr>
            </w:pPr>
            <w:r w:rsidRPr="007D2348">
              <w:rPr>
                <w:rFonts w:ascii="Times New Roman" w:hAnsi="Times New Roman"/>
                <w:b/>
                <w:sz w:val="24"/>
                <w:szCs w:val="24"/>
              </w:rPr>
              <w:t>№ задания;</w:t>
            </w:r>
          </w:p>
          <w:p w:rsidR="008C7A98" w:rsidRPr="007D2348" w:rsidRDefault="008C7A98" w:rsidP="008C7A98">
            <w:pPr>
              <w:tabs>
                <w:tab w:val="left" w:pos="1575"/>
              </w:tabs>
              <w:spacing w:after="0" w:line="240" w:lineRule="auto"/>
              <w:ind w:left="113" w:right="113"/>
              <w:rPr>
                <w:rFonts w:ascii="Times New Roman" w:hAnsi="Times New Roman"/>
                <w:b/>
                <w:sz w:val="24"/>
                <w:szCs w:val="24"/>
              </w:rPr>
            </w:pPr>
            <w:r w:rsidRPr="007D2348">
              <w:rPr>
                <w:rFonts w:ascii="Times New Roman" w:hAnsi="Times New Roman"/>
                <w:b/>
                <w:sz w:val="24"/>
                <w:szCs w:val="24"/>
              </w:rPr>
              <w:t>время выполнения</w:t>
            </w:r>
          </w:p>
        </w:tc>
        <w:tc>
          <w:tcPr>
            <w:tcW w:w="4237" w:type="dxa"/>
            <w:vAlign w:val="center"/>
          </w:tcPr>
          <w:p w:rsidR="008C7A98" w:rsidRPr="007D2348" w:rsidRDefault="008C7A98" w:rsidP="008C7A98">
            <w:pPr>
              <w:tabs>
                <w:tab w:val="left" w:pos="1575"/>
              </w:tabs>
              <w:jc w:val="center"/>
              <w:rPr>
                <w:rFonts w:ascii="Times New Roman" w:hAnsi="Times New Roman"/>
                <w:b/>
                <w:sz w:val="24"/>
                <w:szCs w:val="24"/>
              </w:rPr>
            </w:pPr>
            <w:r w:rsidRPr="007D2348">
              <w:rPr>
                <w:rFonts w:ascii="Times New Roman" w:hAnsi="Times New Roman"/>
                <w:b/>
                <w:sz w:val="24"/>
                <w:szCs w:val="24"/>
              </w:rPr>
              <w:t>Формулировка задания</w:t>
            </w:r>
          </w:p>
        </w:tc>
        <w:tc>
          <w:tcPr>
            <w:tcW w:w="4133" w:type="dxa"/>
            <w:vAlign w:val="center"/>
          </w:tcPr>
          <w:p w:rsidR="008C7A98" w:rsidRPr="007D2348" w:rsidRDefault="008C7A98" w:rsidP="008C7A98">
            <w:pPr>
              <w:tabs>
                <w:tab w:val="left" w:pos="1575"/>
              </w:tabs>
              <w:jc w:val="center"/>
              <w:rPr>
                <w:rFonts w:ascii="Times New Roman" w:hAnsi="Times New Roman"/>
                <w:b/>
                <w:sz w:val="24"/>
                <w:szCs w:val="24"/>
              </w:rPr>
            </w:pPr>
            <w:r w:rsidRPr="007D2348">
              <w:rPr>
                <w:rFonts w:ascii="Times New Roman" w:hAnsi="Times New Roman"/>
                <w:b/>
                <w:sz w:val="24"/>
                <w:szCs w:val="24"/>
              </w:rPr>
              <w:t>Эталон ответа</w:t>
            </w:r>
          </w:p>
        </w:tc>
      </w:tr>
      <w:tr w:rsidR="008C7A98" w:rsidRPr="007D2348" w:rsidTr="00F4340E">
        <w:trPr>
          <w:trHeight w:val="289"/>
        </w:trPr>
        <w:tc>
          <w:tcPr>
            <w:tcW w:w="9344" w:type="dxa"/>
            <w:gridSpan w:val="3"/>
            <w:shd w:val="clear" w:color="auto" w:fill="F2F2F2" w:themeFill="background1" w:themeFillShade="F2"/>
          </w:tcPr>
          <w:p w:rsidR="008C7A98" w:rsidRPr="007D2348" w:rsidRDefault="00BF6265" w:rsidP="00F4340E">
            <w:pPr>
              <w:tabs>
                <w:tab w:val="left" w:pos="1575"/>
              </w:tabs>
              <w:spacing w:after="0" w:line="240" w:lineRule="auto"/>
              <w:rPr>
                <w:rFonts w:ascii="Times New Roman" w:hAnsi="Times New Roman"/>
                <w:sz w:val="24"/>
                <w:szCs w:val="24"/>
              </w:rPr>
            </w:pPr>
            <w:r w:rsidRPr="0001229B">
              <w:rPr>
                <w:rFonts w:ascii="Times New Roman" w:hAnsi="Times New Roman"/>
                <w:b/>
                <w:sz w:val="24"/>
                <w:szCs w:val="24"/>
              </w:rPr>
              <w:t xml:space="preserve">Тема 1. </w:t>
            </w:r>
            <w:r w:rsidRPr="0063521C">
              <w:rPr>
                <w:rFonts w:ascii="Times New Roman" w:hAnsi="Times New Roman"/>
                <w:b/>
                <w:sz w:val="24"/>
                <w:szCs w:val="24"/>
              </w:rPr>
              <w:t>Понятие, предмет и метод жилищного права. Жилищное законодательство</w:t>
            </w:r>
            <w:r>
              <w:rPr>
                <w:rFonts w:ascii="Times New Roman" w:hAnsi="Times New Roman"/>
                <w:b/>
                <w:sz w:val="24"/>
                <w:szCs w:val="24"/>
              </w:rPr>
              <w:t>.</w:t>
            </w:r>
          </w:p>
        </w:tc>
      </w:tr>
      <w:tr w:rsidR="008C7A98" w:rsidRPr="007D2348" w:rsidTr="00F4340E">
        <w:tc>
          <w:tcPr>
            <w:tcW w:w="974" w:type="dxa"/>
          </w:tcPr>
          <w:p w:rsidR="008C7A98" w:rsidRDefault="00F4340E" w:rsidP="008C7A98">
            <w:pPr>
              <w:spacing w:after="0" w:line="240" w:lineRule="auto"/>
              <w:rPr>
                <w:rFonts w:ascii="Times New Roman" w:hAnsi="Times New Roman"/>
                <w:sz w:val="24"/>
                <w:szCs w:val="24"/>
              </w:rPr>
            </w:pPr>
            <w:r>
              <w:rPr>
                <w:rFonts w:ascii="Times New Roman" w:hAnsi="Times New Roman"/>
                <w:sz w:val="24"/>
                <w:szCs w:val="24"/>
              </w:rPr>
              <w:t>1</w:t>
            </w:r>
            <w:r w:rsidR="008C7A98" w:rsidRPr="00B67D4F">
              <w:rPr>
                <w:rFonts w:ascii="Times New Roman" w:hAnsi="Times New Roman"/>
                <w:sz w:val="24"/>
                <w:szCs w:val="24"/>
              </w:rPr>
              <w:t>.1.</w:t>
            </w:r>
          </w:p>
          <w:p w:rsidR="008C7A98" w:rsidRPr="007D2348" w:rsidRDefault="008C7A98" w:rsidP="008C7A98">
            <w:pPr>
              <w:spacing w:after="0" w:line="240" w:lineRule="auto"/>
              <w:rPr>
                <w:rFonts w:ascii="Times New Roman" w:hAnsi="Times New Roman"/>
                <w:color w:val="FF0000"/>
                <w:sz w:val="24"/>
                <w:szCs w:val="24"/>
              </w:rPr>
            </w:pPr>
            <w:r>
              <w:rPr>
                <w:rFonts w:ascii="Times New Roman" w:hAnsi="Times New Roman"/>
                <w:sz w:val="24"/>
                <w:szCs w:val="24"/>
              </w:rPr>
              <w:t>4 мин.</w:t>
            </w:r>
          </w:p>
        </w:tc>
        <w:tc>
          <w:tcPr>
            <w:tcW w:w="4237" w:type="dxa"/>
          </w:tcPr>
          <w:p w:rsidR="00F4340E" w:rsidRPr="00F4340E" w:rsidRDefault="00F4340E" w:rsidP="0037242E">
            <w:pPr>
              <w:pStyle w:val="ConsPlusNormal"/>
              <w:jc w:val="both"/>
              <w:rPr>
                <w:rFonts w:ascii="Times New Roman" w:hAnsi="Times New Roman" w:cs="Times New Roman"/>
                <w:b/>
                <w:sz w:val="24"/>
                <w:szCs w:val="24"/>
              </w:rPr>
            </w:pPr>
            <w:r w:rsidRPr="00F4340E">
              <w:rPr>
                <w:rFonts w:ascii="Times New Roman" w:hAnsi="Times New Roman" w:cs="Times New Roman"/>
                <w:b/>
                <w:sz w:val="24"/>
                <w:szCs w:val="24"/>
              </w:rPr>
              <w:t>Дайте развернутый ответ на вопрос</w:t>
            </w:r>
          </w:p>
          <w:p w:rsidR="008C7A98" w:rsidRPr="00C04EEB" w:rsidRDefault="00C04EEB" w:rsidP="0037242E">
            <w:pPr>
              <w:pStyle w:val="ConsPlusNormal"/>
              <w:jc w:val="both"/>
              <w:rPr>
                <w:rFonts w:ascii="Times New Roman" w:hAnsi="Times New Roman" w:cs="Times New Roman"/>
                <w:sz w:val="24"/>
                <w:szCs w:val="24"/>
              </w:rPr>
            </w:pPr>
            <w:r w:rsidRPr="00C04EEB">
              <w:rPr>
                <w:rFonts w:ascii="Times New Roman" w:hAnsi="Times New Roman" w:cs="Times New Roman"/>
                <w:sz w:val="24"/>
                <w:szCs w:val="24"/>
              </w:rPr>
              <w:t>На чем основывается жилищное законодательство</w:t>
            </w:r>
            <w:r w:rsidR="0037242E" w:rsidRPr="00C04EEB">
              <w:rPr>
                <w:rFonts w:ascii="Times New Roman" w:hAnsi="Times New Roman" w:cs="Times New Roman"/>
                <w:sz w:val="24"/>
                <w:szCs w:val="24"/>
              </w:rPr>
              <w:t>?</w:t>
            </w:r>
          </w:p>
        </w:tc>
        <w:tc>
          <w:tcPr>
            <w:tcW w:w="4133" w:type="dxa"/>
          </w:tcPr>
          <w:p w:rsidR="00C04EEB" w:rsidRDefault="00C04EEB" w:rsidP="00C04EEB">
            <w:pPr>
              <w:pStyle w:val="ConsPlusNormal"/>
              <w:jc w:val="both"/>
              <w:rPr>
                <w:rFonts w:ascii="Times New Roman" w:hAnsi="Times New Roman" w:cs="Times New Roman"/>
                <w:sz w:val="24"/>
                <w:szCs w:val="24"/>
              </w:rPr>
            </w:pPr>
            <w:r w:rsidRPr="00C04EEB">
              <w:rPr>
                <w:rFonts w:ascii="Times New Roman" w:hAnsi="Times New Roman" w:cs="Times New Roman"/>
                <w:sz w:val="24"/>
                <w:szCs w:val="24"/>
              </w:rPr>
              <w:t>На необходимости обеспечения органами государственной власти и органами местного самоуправления условий для осуществления гражданами права на жилище, его безопасности, на неприкосновенности и недопустимости произвольного лишения жилища, на необходимости беспрепятственного осуществления вытекающих из отношений, регулируемых жилищным законодательством, прав, а также на признании равенства участников регулируемых жилищным законодательством отношений  по владению, пользованию и распоряжению жилыми помещениями, на необходимости обеспечения восстановления нарушенных жилищных прав, их судебной защиты, обеспечения сохранности жилищного фонда и использования жилых помещений по назначению.</w:t>
            </w:r>
          </w:p>
          <w:p w:rsidR="008C7A98" w:rsidRPr="00C04EEB" w:rsidRDefault="00C04EEB" w:rsidP="00F4340E">
            <w:pPr>
              <w:pStyle w:val="ConsPlusNormal"/>
              <w:jc w:val="both"/>
              <w:rPr>
                <w:rFonts w:ascii="Times New Roman" w:hAnsi="Times New Roman" w:cs="Times New Roman"/>
                <w:sz w:val="24"/>
                <w:szCs w:val="24"/>
              </w:rPr>
            </w:pPr>
            <w:r>
              <w:rPr>
                <w:rFonts w:ascii="Times New Roman" w:hAnsi="Times New Roman" w:cs="Times New Roman"/>
                <w:sz w:val="24"/>
                <w:szCs w:val="24"/>
              </w:rPr>
              <w:t>(ч.1 ст.1 Жилищного кодекса РФ)</w:t>
            </w:r>
          </w:p>
        </w:tc>
      </w:tr>
      <w:tr w:rsidR="00C04EEB" w:rsidRPr="007D2348" w:rsidTr="00FE3639">
        <w:tc>
          <w:tcPr>
            <w:tcW w:w="9344" w:type="dxa"/>
            <w:gridSpan w:val="3"/>
            <w:shd w:val="clear" w:color="auto" w:fill="F2F2F2" w:themeFill="background1" w:themeFillShade="F2"/>
          </w:tcPr>
          <w:p w:rsidR="00C04EEB" w:rsidRPr="00F4340E" w:rsidRDefault="00C04EEB" w:rsidP="00F4340E">
            <w:pPr>
              <w:tabs>
                <w:tab w:val="left" w:pos="1575"/>
              </w:tabs>
              <w:spacing w:after="0" w:line="240" w:lineRule="exact"/>
              <w:jc w:val="both"/>
              <w:rPr>
                <w:rFonts w:ascii="Times New Roman" w:hAnsi="Times New Roman" w:cs="Times New Roman"/>
                <w:sz w:val="24"/>
                <w:szCs w:val="24"/>
              </w:rPr>
            </w:pPr>
            <w:r w:rsidRPr="00F4340E">
              <w:rPr>
                <w:rFonts w:ascii="Times New Roman" w:eastAsia="Calibri" w:hAnsi="Times New Roman" w:cs="Times New Roman"/>
                <w:b/>
                <w:sz w:val="24"/>
                <w:szCs w:val="24"/>
              </w:rPr>
              <w:t>Тема 5. Специализированный жилищный фонд. Товарищество собственников недвижимости. Управление многоквартирными домами. Правовое регулирование сделок с жилыми помещениями.</w:t>
            </w:r>
          </w:p>
        </w:tc>
      </w:tr>
      <w:tr w:rsidR="008C7A98" w:rsidRPr="00F4340E" w:rsidTr="00F4340E">
        <w:tc>
          <w:tcPr>
            <w:tcW w:w="974" w:type="dxa"/>
          </w:tcPr>
          <w:p w:rsidR="008C7A98" w:rsidRPr="00B67D4F" w:rsidRDefault="008604B8" w:rsidP="008C7A98">
            <w:pPr>
              <w:spacing w:after="0" w:line="240" w:lineRule="auto"/>
              <w:rPr>
                <w:rFonts w:ascii="Times New Roman" w:hAnsi="Times New Roman"/>
                <w:sz w:val="24"/>
                <w:szCs w:val="24"/>
              </w:rPr>
            </w:pPr>
            <w:r>
              <w:rPr>
                <w:rFonts w:ascii="Times New Roman" w:hAnsi="Times New Roman"/>
                <w:sz w:val="24"/>
                <w:szCs w:val="24"/>
              </w:rPr>
              <w:t>5</w:t>
            </w:r>
            <w:r w:rsidR="008C7A98" w:rsidRPr="00B67D4F">
              <w:rPr>
                <w:rFonts w:ascii="Times New Roman" w:hAnsi="Times New Roman"/>
                <w:sz w:val="24"/>
                <w:szCs w:val="24"/>
              </w:rPr>
              <w:t>.2</w:t>
            </w:r>
          </w:p>
          <w:p w:rsidR="008C7A98" w:rsidRPr="007D2348" w:rsidRDefault="008C7A98" w:rsidP="008C7A98">
            <w:pPr>
              <w:spacing w:after="0" w:line="240" w:lineRule="auto"/>
              <w:rPr>
                <w:rFonts w:ascii="Times New Roman" w:hAnsi="Times New Roman"/>
                <w:color w:val="FF0000"/>
                <w:sz w:val="24"/>
                <w:szCs w:val="24"/>
              </w:rPr>
            </w:pPr>
            <w:r w:rsidRPr="00B67D4F">
              <w:rPr>
                <w:rFonts w:ascii="Times New Roman" w:hAnsi="Times New Roman"/>
                <w:sz w:val="24"/>
                <w:szCs w:val="24"/>
              </w:rPr>
              <w:t>2 мин.</w:t>
            </w:r>
          </w:p>
        </w:tc>
        <w:tc>
          <w:tcPr>
            <w:tcW w:w="4237" w:type="dxa"/>
          </w:tcPr>
          <w:p w:rsidR="00F4340E" w:rsidRPr="00F4340E" w:rsidRDefault="00F4340E" w:rsidP="00F4340E">
            <w:pPr>
              <w:pStyle w:val="ConsPlusNormal"/>
              <w:jc w:val="both"/>
              <w:rPr>
                <w:rFonts w:ascii="Times New Roman" w:hAnsi="Times New Roman" w:cs="Times New Roman"/>
                <w:b/>
                <w:sz w:val="24"/>
                <w:szCs w:val="24"/>
              </w:rPr>
            </w:pPr>
            <w:r w:rsidRPr="00F4340E">
              <w:rPr>
                <w:rFonts w:ascii="Times New Roman" w:hAnsi="Times New Roman" w:cs="Times New Roman"/>
                <w:b/>
                <w:sz w:val="24"/>
                <w:szCs w:val="24"/>
              </w:rPr>
              <w:t>Дайте развернутый ответ на вопрос</w:t>
            </w:r>
          </w:p>
          <w:p w:rsidR="008C7A98" w:rsidRPr="00BA4ABD" w:rsidRDefault="00C04EEB" w:rsidP="00C04EEB">
            <w:pPr>
              <w:spacing w:after="0" w:line="240" w:lineRule="auto"/>
              <w:rPr>
                <w:rFonts w:ascii="Times New Roman" w:hAnsi="Times New Roman" w:cs="Times New Roman"/>
                <w:sz w:val="24"/>
                <w:szCs w:val="24"/>
              </w:rPr>
            </w:pPr>
            <w:r w:rsidRPr="00BA4ABD">
              <w:rPr>
                <w:rFonts w:ascii="Times New Roman" w:hAnsi="Times New Roman" w:cs="Times New Roman"/>
                <w:sz w:val="24"/>
                <w:szCs w:val="24"/>
              </w:rPr>
              <w:t xml:space="preserve">Что должно обеспечивать управление многоквартирным домом должно </w:t>
            </w:r>
          </w:p>
        </w:tc>
        <w:tc>
          <w:tcPr>
            <w:tcW w:w="4133" w:type="dxa"/>
          </w:tcPr>
          <w:p w:rsidR="008C7A98" w:rsidRPr="00F4340E" w:rsidRDefault="00BA4ABD" w:rsidP="00F4340E">
            <w:pPr>
              <w:spacing w:after="0" w:line="240" w:lineRule="auto"/>
              <w:jc w:val="both"/>
              <w:rPr>
                <w:rFonts w:ascii="Times New Roman" w:hAnsi="Times New Roman" w:cs="Times New Roman"/>
                <w:sz w:val="24"/>
                <w:szCs w:val="24"/>
              </w:rPr>
            </w:pPr>
            <w:r w:rsidRPr="00F4340E">
              <w:rPr>
                <w:rFonts w:ascii="Times New Roman" w:hAnsi="Times New Roman" w:cs="Times New Roman"/>
                <w:sz w:val="24"/>
                <w:szCs w:val="24"/>
              </w:rPr>
              <w:t>Б</w:t>
            </w:r>
            <w:r w:rsidR="00C04EEB" w:rsidRPr="00F4340E">
              <w:rPr>
                <w:rFonts w:ascii="Times New Roman" w:hAnsi="Times New Roman" w:cs="Times New Roman"/>
                <w:sz w:val="24"/>
                <w:szCs w:val="24"/>
              </w:rPr>
              <w:t xml:space="preserve">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коммунальных услуг гражданам, проживающим в таком доме, или в случаях, предусмотренных </w:t>
            </w:r>
            <w:hyperlink w:anchor="Par2505" w:tooltip="Статья 157.2. Предоставление коммунальных услуг ресурсоснабжающей организацией, региональным оператором по обращению с твердыми коммунальными отходами" w:history="1">
              <w:r w:rsidR="00C04EEB" w:rsidRPr="00F4340E">
                <w:rPr>
                  <w:rFonts w:ascii="Times New Roman" w:hAnsi="Times New Roman" w:cs="Times New Roman"/>
                  <w:sz w:val="24"/>
                  <w:szCs w:val="24"/>
                </w:rPr>
                <w:t>статьей 157.2</w:t>
              </w:r>
            </w:hyperlink>
            <w:r w:rsidR="00C04EEB" w:rsidRPr="00F4340E">
              <w:rPr>
                <w:rFonts w:ascii="Times New Roman" w:hAnsi="Times New Roman" w:cs="Times New Roman"/>
                <w:sz w:val="24"/>
                <w:szCs w:val="24"/>
              </w:rPr>
              <w:t xml:space="preserve"> </w:t>
            </w:r>
            <w:r w:rsidRPr="00F4340E">
              <w:rPr>
                <w:rFonts w:ascii="Times New Roman" w:hAnsi="Times New Roman" w:cs="Times New Roman"/>
                <w:sz w:val="24"/>
                <w:szCs w:val="24"/>
              </w:rPr>
              <w:t>Жилищного кодекса</w:t>
            </w:r>
            <w:r w:rsidR="00C04EEB" w:rsidRPr="00F4340E">
              <w:rPr>
                <w:rFonts w:ascii="Times New Roman" w:hAnsi="Times New Roman" w:cs="Times New Roman"/>
                <w:sz w:val="24"/>
                <w:szCs w:val="24"/>
              </w:rPr>
              <w:t xml:space="preserve">, постоянную готовность инженерных коммуникаций и другого оборудования, входящих в состав общего имущества собственников </w:t>
            </w:r>
            <w:r w:rsidR="00C04EEB" w:rsidRPr="00F4340E">
              <w:rPr>
                <w:rFonts w:ascii="Times New Roman" w:hAnsi="Times New Roman" w:cs="Times New Roman"/>
                <w:sz w:val="24"/>
                <w:szCs w:val="24"/>
              </w:rPr>
              <w:lastRenderedPageBreak/>
              <w:t>помещений в многоквартирном доме, к предоставлению коммунальных услуг</w:t>
            </w:r>
            <w:r w:rsidRPr="00F4340E">
              <w:rPr>
                <w:rFonts w:ascii="Times New Roman" w:hAnsi="Times New Roman" w:cs="Times New Roman"/>
                <w:sz w:val="24"/>
                <w:szCs w:val="24"/>
              </w:rPr>
              <w:t>.</w:t>
            </w:r>
          </w:p>
          <w:p w:rsidR="00BA4ABD" w:rsidRPr="00F4340E" w:rsidRDefault="00BA4ABD" w:rsidP="00F4340E">
            <w:pPr>
              <w:pStyle w:val="ConsPlusNormal"/>
              <w:jc w:val="both"/>
              <w:rPr>
                <w:rFonts w:ascii="Times New Roman" w:hAnsi="Times New Roman" w:cs="Times New Roman"/>
                <w:sz w:val="24"/>
                <w:szCs w:val="24"/>
              </w:rPr>
            </w:pPr>
            <w:r w:rsidRPr="00F4340E">
              <w:rPr>
                <w:rFonts w:ascii="Times New Roman" w:hAnsi="Times New Roman" w:cs="Times New Roman"/>
                <w:sz w:val="24"/>
                <w:szCs w:val="24"/>
              </w:rPr>
              <w:t>(ч.1 ст.161 Жилищного кодекса РФ)</w:t>
            </w:r>
          </w:p>
        </w:tc>
      </w:tr>
    </w:tbl>
    <w:p w:rsidR="00DF6E1E" w:rsidRPr="00CD6415" w:rsidRDefault="00DF6E1E" w:rsidP="000C569E">
      <w:pPr>
        <w:pStyle w:val="a7"/>
        <w:tabs>
          <w:tab w:val="left" w:pos="5954"/>
        </w:tabs>
        <w:spacing w:after="0" w:line="240" w:lineRule="auto"/>
        <w:ind w:left="709"/>
        <w:rPr>
          <w:rFonts w:ascii="Times New Roman" w:eastAsia="Calibri" w:hAnsi="Times New Roman" w:cs="Times New Roman"/>
          <w:b/>
          <w:sz w:val="24"/>
          <w:szCs w:val="24"/>
        </w:rPr>
      </w:pPr>
    </w:p>
    <w:p w:rsidR="00C10331" w:rsidRPr="00F4340E" w:rsidRDefault="00ED4B7E" w:rsidP="00F4340E">
      <w:pPr>
        <w:pStyle w:val="a7"/>
        <w:numPr>
          <w:ilvl w:val="0"/>
          <w:numId w:val="2"/>
        </w:numPr>
        <w:tabs>
          <w:tab w:val="left" w:pos="5954"/>
        </w:tabs>
        <w:spacing w:after="0" w:line="240" w:lineRule="auto"/>
        <w:ind w:left="709" w:hanging="709"/>
        <w:jc w:val="both"/>
        <w:rPr>
          <w:rFonts w:ascii="Times New Roman" w:eastAsia="Calibri" w:hAnsi="Times New Roman" w:cs="Times New Roman"/>
          <w:b/>
          <w:sz w:val="24"/>
          <w:szCs w:val="24"/>
        </w:rPr>
      </w:pPr>
      <w:r w:rsidRPr="00F4340E">
        <w:rPr>
          <w:rFonts w:ascii="Times New Roman" w:eastAsia="Calibri" w:hAnsi="Times New Roman" w:cs="Times New Roman"/>
          <w:b/>
          <w:sz w:val="24"/>
          <w:szCs w:val="24"/>
        </w:rPr>
        <w:t>ТИПОВЫЕ ОЦЕНОЧНЫЕ СРЕДСТВА ДЛЯ ПРОМЕЖУТОЧНОЙ АТТЕСТАЦИИ</w:t>
      </w:r>
    </w:p>
    <w:p w:rsidR="00D2540E" w:rsidRPr="00EB7EA7" w:rsidRDefault="00D2540E" w:rsidP="00F4340E">
      <w:pPr>
        <w:tabs>
          <w:tab w:val="left" w:pos="5954"/>
        </w:tabs>
        <w:spacing w:after="0" w:line="120" w:lineRule="auto"/>
        <w:rPr>
          <w:rFonts w:ascii="Times New Roman" w:eastAsia="Calibri" w:hAnsi="Times New Roman" w:cs="Times New Roman"/>
          <w:b/>
          <w:sz w:val="24"/>
          <w:szCs w:val="24"/>
        </w:rPr>
      </w:pPr>
    </w:p>
    <w:p w:rsidR="00F4340E" w:rsidRPr="00F4340E" w:rsidRDefault="00F4340E" w:rsidP="00F4340E">
      <w:pPr>
        <w:widowControl w:val="0"/>
        <w:tabs>
          <w:tab w:val="left" w:pos="2328"/>
        </w:tabs>
        <w:spacing w:after="120" w:line="240" w:lineRule="auto"/>
        <w:ind w:firstLine="709"/>
        <w:jc w:val="both"/>
        <w:rPr>
          <w:rFonts w:ascii="Times New Roman" w:eastAsia="Calibri" w:hAnsi="Times New Roman" w:cs="Mangal"/>
          <w:bCs/>
          <w:color w:val="000000"/>
          <w:kern w:val="1"/>
          <w:sz w:val="28"/>
          <w:szCs w:val="28"/>
          <w:u w:val="single"/>
          <w:lang w:bidi="hi-IN"/>
        </w:rPr>
      </w:pPr>
      <w:r w:rsidRPr="00F4340E">
        <w:rPr>
          <w:rFonts w:ascii="Times New Roman" w:eastAsia="Calibri" w:hAnsi="Times New Roman" w:cs="Mangal"/>
          <w:bCs/>
          <w:color w:val="000000"/>
          <w:kern w:val="1"/>
          <w:sz w:val="28"/>
          <w:szCs w:val="28"/>
          <w:u w:val="single"/>
          <w:lang w:bidi="hi-IN"/>
        </w:rPr>
        <w:t>Примерные вопросы к зачету</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Понятие и предмет жилищного права.</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Основные принципы жилищного права.</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Источники жилищного права.</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Жилищная политика в России: прошлое и будущее.</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Условия для осуществления права на жилище и порядок их обеспечения.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Конституционное право граждан на жилище.</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Неприкосновенность жилища.</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Ответственность в жилищном праве. Защита жилищных прав.</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Жилищные правоотношения: понятие, особенности и виды.</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Объекты жилищных правоотношений.</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Субъекты жилищных правоотношений.</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Основания возникновения жилищных прав и обязанностей</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Содержание жилищных правоотношений.</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Компетенция органов государственной власти и органов местного самоуправления в области жилищных отношений.</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Жилое помещение: понятие и виды.</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Назначение жилого помещения. Пользование жилым помещением.</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Государственная регистрация прав на жилые помещения.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Жилищный фонд: понятие и виды.</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Частный жилищный фонд.</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Государственный жилищный фонд.</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Муниципальный жилищный фонд.</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Жилищный фонд социального использования.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Специализированный жилищный фонд.</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Индивидуальный жилищный фонд.</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Жилищный фонд коммерческого использования.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Права и обязанности собственника жилого помещения и граждан, проживающих совместно с ним.</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Содержание общего имущества в многоквартирном доме.</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Основания и порядок предоставления жилого помещения по договору социального найма.</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Основания признания граждан нуждающимися в жилых помещениях, предоставляемых по договорам социального найма.</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Права, обязанности и ответственность наймодателя.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Права, обязанности и ответственность нанимателя.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Права и обязанности членов семьи нанимателя.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lastRenderedPageBreak/>
        <w:t>Поднаем жилого помещения.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Временные жильцы.</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Выселение граждан из жилых помещений.</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Понятие и виды специализированных жилых помещений.</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Основания предоставления специализированных жилых помещений.</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Служебные жилые помещения.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Понятие товарищества собственников недвижимости.</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Понятие товарищества собственников жилья.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Права и обязанности товарищества собственников жилья.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Обязанность внесения платы за жилое помещение и коммунальные услуги.</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Способы управления многоквартирным домом.</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Договор управления многоквартирным домом.</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Особенности управления многоквартирными домами.</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Понятие и сущность жилищной ипотеки.</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Правила владения, пользования и распоряжения жилыми помещениями.</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Наследование и купля-продажа жилых помещений.</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Правила и нормы технической эксплуатации жилищного фонда.</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Государственная регистрация сделок с жилыми помещениями.</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Договор дарения жилого помещения.</w:t>
      </w:r>
    </w:p>
    <w:p w:rsidR="00F4340E" w:rsidRPr="00F4340E" w:rsidRDefault="00F4340E" w:rsidP="00515A9E">
      <w:pPr>
        <w:widowControl w:val="0"/>
        <w:numPr>
          <w:ilvl w:val="0"/>
          <w:numId w:val="34"/>
        </w:numPr>
        <w:tabs>
          <w:tab w:val="num" w:pos="709"/>
        </w:tabs>
        <w:suppressAutoHyphens/>
        <w:autoSpaceDE w:val="0"/>
        <w:adjustRightInd w:val="0"/>
        <w:spacing w:after="0" w:line="240" w:lineRule="auto"/>
        <w:ind w:left="709" w:hanging="709"/>
        <w:jc w:val="both"/>
        <w:textAlignment w:val="baseline"/>
        <w:rPr>
          <w:rFonts w:ascii="Times New Roman" w:eastAsia="Times New Roman" w:hAnsi="Times New Roman" w:cs="Times New Roman"/>
          <w:sz w:val="28"/>
          <w:szCs w:val="28"/>
          <w:lang w:eastAsia="ar-SA"/>
        </w:rPr>
      </w:pPr>
      <w:r w:rsidRPr="00F4340E">
        <w:rPr>
          <w:rFonts w:ascii="Times New Roman" w:eastAsia="Times New Roman" w:hAnsi="Times New Roman" w:cs="Times New Roman"/>
          <w:sz w:val="28"/>
          <w:szCs w:val="28"/>
          <w:lang w:eastAsia="ar-SA"/>
        </w:rPr>
        <w:t>Договор аренды жилого помещения.</w:t>
      </w:r>
    </w:p>
    <w:p w:rsidR="00C10331" w:rsidRPr="00EB7EA7" w:rsidRDefault="00C10331" w:rsidP="000C569E">
      <w:pPr>
        <w:pStyle w:val="a7"/>
        <w:tabs>
          <w:tab w:val="left" w:pos="5954"/>
        </w:tabs>
        <w:spacing w:after="0" w:line="240" w:lineRule="auto"/>
        <w:ind w:left="709" w:hanging="709"/>
        <w:rPr>
          <w:rFonts w:ascii="Times New Roman" w:eastAsia="Calibri" w:hAnsi="Times New Roman" w:cs="Times New Roman"/>
          <w:b/>
          <w:sz w:val="24"/>
          <w:szCs w:val="24"/>
          <w:lang w:val="x-none"/>
        </w:rPr>
      </w:pPr>
    </w:p>
    <w:p w:rsidR="008604B8" w:rsidRPr="00F4340E" w:rsidRDefault="008604B8" w:rsidP="00515A9E">
      <w:pPr>
        <w:pStyle w:val="a7"/>
        <w:numPr>
          <w:ilvl w:val="0"/>
          <w:numId w:val="16"/>
        </w:numPr>
        <w:ind w:hanging="720"/>
        <w:jc w:val="both"/>
        <w:rPr>
          <w:rFonts w:ascii="Times New Roman" w:eastAsia="Calibri" w:hAnsi="Times New Roman" w:cs="Times New Roman"/>
          <w:b/>
          <w:sz w:val="24"/>
          <w:szCs w:val="24"/>
        </w:rPr>
      </w:pPr>
      <w:r w:rsidRPr="00F4340E">
        <w:rPr>
          <w:rFonts w:ascii="Times New Roman" w:eastAsia="Calibri" w:hAnsi="Times New Roman" w:cs="Times New Roman"/>
          <w:b/>
          <w:sz w:val="24"/>
          <w:szCs w:val="24"/>
        </w:rPr>
        <w:t>КРИТЕРИИ, ПОКАЗАТЕЛИ И ШКАЛЫ ОЦЕНИВАНИЯ РЕЗУЛЬТАТОВ ОСВОЕНИЯ ДИСЦИПЛИНЫ</w:t>
      </w:r>
    </w:p>
    <w:p w:rsidR="008604B8" w:rsidRPr="00ED4B7E" w:rsidRDefault="008604B8" w:rsidP="00F4340E">
      <w:pPr>
        <w:pStyle w:val="a7"/>
        <w:spacing w:after="0" w:line="240" w:lineRule="auto"/>
        <w:ind w:left="709" w:hanging="709"/>
        <w:rPr>
          <w:rFonts w:eastAsia="Calibri"/>
          <w:b/>
          <w:sz w:val="24"/>
          <w:szCs w:val="24"/>
        </w:rPr>
      </w:pPr>
    </w:p>
    <w:p w:rsidR="008604B8" w:rsidRPr="008604B8" w:rsidRDefault="008604B8" w:rsidP="00515A9E">
      <w:pPr>
        <w:pStyle w:val="a7"/>
        <w:numPr>
          <w:ilvl w:val="0"/>
          <w:numId w:val="9"/>
        </w:numPr>
        <w:suppressAutoHyphens/>
        <w:autoSpaceDN w:val="0"/>
        <w:spacing w:after="0" w:line="240" w:lineRule="auto"/>
        <w:jc w:val="both"/>
        <w:textAlignment w:val="baseline"/>
        <w:rPr>
          <w:rFonts w:eastAsia="+mn-ea"/>
          <w:b/>
          <w:vanish/>
          <w:color w:val="000000"/>
          <w:sz w:val="28"/>
          <w:szCs w:val="28"/>
        </w:rPr>
      </w:pPr>
    </w:p>
    <w:p w:rsidR="008604B8" w:rsidRPr="008604B8" w:rsidRDefault="008604B8" w:rsidP="00515A9E">
      <w:pPr>
        <w:pStyle w:val="a7"/>
        <w:numPr>
          <w:ilvl w:val="0"/>
          <w:numId w:val="9"/>
        </w:numPr>
        <w:suppressAutoHyphens/>
        <w:autoSpaceDN w:val="0"/>
        <w:spacing w:after="0" w:line="240" w:lineRule="auto"/>
        <w:jc w:val="both"/>
        <w:textAlignment w:val="baseline"/>
        <w:rPr>
          <w:rFonts w:eastAsia="+mn-ea"/>
          <w:b/>
          <w:vanish/>
          <w:color w:val="000000"/>
          <w:sz w:val="28"/>
          <w:szCs w:val="28"/>
        </w:rPr>
      </w:pPr>
    </w:p>
    <w:p w:rsidR="008604B8" w:rsidRPr="008604B8" w:rsidRDefault="008604B8" w:rsidP="00515A9E">
      <w:pPr>
        <w:pStyle w:val="a7"/>
        <w:numPr>
          <w:ilvl w:val="0"/>
          <w:numId w:val="9"/>
        </w:numPr>
        <w:suppressAutoHyphens/>
        <w:autoSpaceDN w:val="0"/>
        <w:spacing w:after="0" w:line="240" w:lineRule="auto"/>
        <w:jc w:val="both"/>
        <w:textAlignment w:val="baseline"/>
        <w:rPr>
          <w:rFonts w:eastAsia="+mn-ea"/>
          <w:b/>
          <w:vanish/>
          <w:color w:val="000000"/>
          <w:sz w:val="28"/>
          <w:szCs w:val="28"/>
        </w:rPr>
      </w:pPr>
    </w:p>
    <w:p w:rsidR="008604B8" w:rsidRPr="008604B8" w:rsidRDefault="008604B8" w:rsidP="00515A9E">
      <w:pPr>
        <w:pStyle w:val="a7"/>
        <w:numPr>
          <w:ilvl w:val="0"/>
          <w:numId w:val="9"/>
        </w:numPr>
        <w:suppressAutoHyphens/>
        <w:autoSpaceDN w:val="0"/>
        <w:spacing w:after="0" w:line="240" w:lineRule="auto"/>
        <w:jc w:val="both"/>
        <w:textAlignment w:val="baseline"/>
        <w:rPr>
          <w:rFonts w:eastAsia="+mn-ea"/>
          <w:b/>
          <w:vanish/>
          <w:color w:val="000000"/>
          <w:sz w:val="28"/>
          <w:szCs w:val="28"/>
        </w:rPr>
      </w:pPr>
    </w:p>
    <w:p w:rsidR="008604B8" w:rsidRPr="008604B8" w:rsidRDefault="008604B8" w:rsidP="00515A9E">
      <w:pPr>
        <w:pStyle w:val="a7"/>
        <w:numPr>
          <w:ilvl w:val="0"/>
          <w:numId w:val="9"/>
        </w:numPr>
        <w:suppressAutoHyphens/>
        <w:autoSpaceDN w:val="0"/>
        <w:spacing w:after="0" w:line="240" w:lineRule="auto"/>
        <w:jc w:val="both"/>
        <w:textAlignment w:val="baseline"/>
        <w:rPr>
          <w:rFonts w:eastAsia="+mn-ea"/>
          <w:b/>
          <w:vanish/>
          <w:color w:val="000000"/>
          <w:sz w:val="28"/>
          <w:szCs w:val="28"/>
        </w:rPr>
      </w:pPr>
    </w:p>
    <w:p w:rsidR="008604B8" w:rsidRPr="00F4340E" w:rsidRDefault="008604B8" w:rsidP="00515A9E">
      <w:pPr>
        <w:pStyle w:val="a7"/>
        <w:numPr>
          <w:ilvl w:val="1"/>
          <w:numId w:val="9"/>
        </w:numPr>
        <w:suppressAutoHyphens/>
        <w:autoSpaceDN w:val="0"/>
        <w:spacing w:after="0" w:line="240" w:lineRule="auto"/>
        <w:ind w:left="720"/>
        <w:jc w:val="both"/>
        <w:textAlignment w:val="baseline"/>
        <w:rPr>
          <w:rFonts w:ascii="Times New Roman" w:eastAsia="+mn-ea" w:hAnsi="Times New Roman" w:cs="Times New Roman"/>
          <w:b/>
          <w:color w:val="000000"/>
          <w:sz w:val="28"/>
          <w:szCs w:val="28"/>
        </w:rPr>
      </w:pPr>
      <w:r w:rsidRPr="00F4340E">
        <w:rPr>
          <w:rFonts w:ascii="Times New Roman" w:eastAsia="+mn-ea" w:hAnsi="Times New Roman" w:cs="Times New Roman"/>
          <w:b/>
          <w:color w:val="000000"/>
          <w:sz w:val="28"/>
          <w:szCs w:val="28"/>
        </w:rPr>
        <w:t>Текущий контроль успеваемости</w:t>
      </w:r>
    </w:p>
    <w:p w:rsidR="008604B8" w:rsidRDefault="008604B8" w:rsidP="008604B8">
      <w:pPr>
        <w:pStyle w:val="a7"/>
        <w:spacing w:after="0" w:line="120" w:lineRule="auto"/>
        <w:ind w:left="709"/>
        <w:jc w:val="both"/>
        <w:rPr>
          <w:rFonts w:eastAsia="+mn-ea"/>
          <w:b/>
          <w:color w:val="000000"/>
          <w:sz w:val="28"/>
          <w:szCs w:val="28"/>
        </w:rPr>
      </w:pPr>
    </w:p>
    <w:p w:rsidR="008604B8" w:rsidRDefault="008604B8" w:rsidP="008604B8">
      <w:pPr>
        <w:spacing w:after="0" w:line="240" w:lineRule="auto"/>
        <w:ind w:firstLine="708"/>
        <w:jc w:val="both"/>
        <w:rPr>
          <w:rFonts w:ascii="Times New Roman" w:eastAsia="+mn-ea" w:hAnsi="Times New Roman"/>
          <w:color w:val="000000"/>
          <w:sz w:val="28"/>
          <w:szCs w:val="28"/>
        </w:rPr>
      </w:pPr>
      <w:r>
        <w:rPr>
          <w:rFonts w:ascii="Times New Roman" w:eastAsia="+mn-ea" w:hAnsi="Times New Roman"/>
          <w:color w:val="000000"/>
          <w:sz w:val="28"/>
          <w:szCs w:val="28"/>
        </w:rPr>
        <w:t xml:space="preserve">Для проведения текущего контроля успеваемости по темам, в соответствии с таблицей «Структура оценочных материалов по дисциплине», </w:t>
      </w:r>
      <w:r w:rsidRPr="00FB15FD">
        <w:rPr>
          <w:rFonts w:ascii="Times New Roman" w:eastAsia="+mn-ea" w:hAnsi="Times New Roman"/>
          <w:color w:val="000000"/>
          <w:sz w:val="28"/>
          <w:szCs w:val="28"/>
        </w:rPr>
        <w:t>формиру</w:t>
      </w:r>
      <w:r>
        <w:rPr>
          <w:rFonts w:ascii="Times New Roman" w:eastAsia="+mn-ea" w:hAnsi="Times New Roman"/>
          <w:color w:val="000000"/>
          <w:sz w:val="28"/>
          <w:szCs w:val="28"/>
        </w:rPr>
        <w:t xml:space="preserve">ются проверочные работы, которые включают задания закрытого и открытого типов. </w:t>
      </w:r>
    </w:p>
    <w:p w:rsidR="008604B8" w:rsidRPr="00FB15FD" w:rsidRDefault="008604B8" w:rsidP="008604B8">
      <w:pPr>
        <w:spacing w:after="0" w:line="240" w:lineRule="auto"/>
        <w:ind w:firstLine="708"/>
        <w:jc w:val="both"/>
        <w:rPr>
          <w:rFonts w:ascii="Times New Roman" w:eastAsia="+mn-ea" w:hAnsi="Times New Roman"/>
          <w:color w:val="000000"/>
          <w:sz w:val="28"/>
          <w:szCs w:val="28"/>
        </w:rPr>
      </w:pPr>
      <w:r>
        <w:rPr>
          <w:rFonts w:ascii="Times New Roman" w:eastAsia="+mn-ea" w:hAnsi="Times New Roman"/>
          <w:color w:val="000000"/>
          <w:sz w:val="28"/>
          <w:szCs w:val="28"/>
        </w:rPr>
        <w:t xml:space="preserve">Критерии, показатели и шкалы оценки заданий разного типа представлены в таблице.  </w:t>
      </w:r>
    </w:p>
    <w:p w:rsidR="008604B8" w:rsidRDefault="008604B8" w:rsidP="008604B8">
      <w:pPr>
        <w:spacing w:after="0" w:line="120" w:lineRule="auto"/>
        <w:jc w:val="center"/>
        <w:rPr>
          <w:rFonts w:ascii="Times New Roman" w:eastAsia="+mn-ea" w:hAnsi="Times New Roman"/>
          <w:b/>
          <w:color w:val="000000"/>
          <w:sz w:val="28"/>
          <w:szCs w:val="28"/>
        </w:rPr>
      </w:pPr>
    </w:p>
    <w:p w:rsidR="008604B8" w:rsidRDefault="008604B8" w:rsidP="008604B8">
      <w:pPr>
        <w:spacing w:after="0" w:line="240" w:lineRule="auto"/>
        <w:jc w:val="center"/>
        <w:rPr>
          <w:rFonts w:ascii="Times New Roman" w:eastAsia="+mn-ea" w:hAnsi="Times New Roman"/>
          <w:b/>
          <w:color w:val="000000"/>
          <w:sz w:val="28"/>
          <w:szCs w:val="28"/>
        </w:rPr>
      </w:pPr>
      <w:r w:rsidRPr="00FB15FD">
        <w:rPr>
          <w:rFonts w:ascii="Times New Roman" w:eastAsia="+mn-ea" w:hAnsi="Times New Roman"/>
          <w:b/>
          <w:color w:val="000000"/>
          <w:sz w:val="28"/>
          <w:szCs w:val="28"/>
        </w:rPr>
        <w:t xml:space="preserve">Критерии, показатели и шкалы оценки </w:t>
      </w:r>
      <w:r>
        <w:rPr>
          <w:rFonts w:ascii="Times New Roman" w:eastAsia="+mn-ea" w:hAnsi="Times New Roman"/>
          <w:b/>
          <w:color w:val="000000"/>
          <w:sz w:val="28"/>
          <w:szCs w:val="28"/>
        </w:rPr>
        <w:t>заданий</w:t>
      </w:r>
    </w:p>
    <w:p w:rsidR="008604B8" w:rsidRDefault="008604B8" w:rsidP="008604B8">
      <w:pPr>
        <w:spacing w:after="0" w:line="120" w:lineRule="auto"/>
        <w:jc w:val="center"/>
        <w:rPr>
          <w:rFonts w:ascii="Times New Roman" w:eastAsia="+mn-ea" w:hAnsi="Times New Roman"/>
          <w:b/>
          <w:color w:val="000000"/>
          <w:sz w:val="28"/>
          <w:szCs w:val="28"/>
        </w:rPr>
      </w:pPr>
    </w:p>
    <w:tbl>
      <w:tblPr>
        <w:tblStyle w:val="a9"/>
        <w:tblW w:w="0" w:type="auto"/>
        <w:tblLook w:val="04A0" w:firstRow="1" w:lastRow="0" w:firstColumn="1" w:lastColumn="0" w:noHBand="0" w:noVBand="1"/>
      </w:tblPr>
      <w:tblGrid>
        <w:gridCol w:w="4785"/>
        <w:gridCol w:w="4785"/>
      </w:tblGrid>
      <w:tr w:rsidR="008604B8" w:rsidTr="0037617C">
        <w:tc>
          <w:tcPr>
            <w:tcW w:w="4785" w:type="dxa"/>
          </w:tcPr>
          <w:p w:rsidR="008604B8" w:rsidRPr="00544EC9" w:rsidRDefault="008604B8" w:rsidP="0037617C">
            <w:pPr>
              <w:spacing w:before="120" w:after="120"/>
              <w:jc w:val="center"/>
              <w:rPr>
                <w:rFonts w:ascii="Times New Roman" w:eastAsia="+mn-ea" w:hAnsi="Times New Roman"/>
                <w:b/>
                <w:color w:val="000000"/>
                <w:sz w:val="24"/>
                <w:szCs w:val="24"/>
              </w:rPr>
            </w:pPr>
            <w:r w:rsidRPr="00544EC9">
              <w:rPr>
                <w:rFonts w:ascii="Times New Roman" w:eastAsia="+mn-ea" w:hAnsi="Times New Roman"/>
                <w:b/>
                <w:color w:val="000000"/>
                <w:sz w:val="24"/>
                <w:szCs w:val="24"/>
              </w:rPr>
              <w:t>Тип заданий</w:t>
            </w:r>
          </w:p>
        </w:tc>
        <w:tc>
          <w:tcPr>
            <w:tcW w:w="4785" w:type="dxa"/>
          </w:tcPr>
          <w:p w:rsidR="008604B8" w:rsidRPr="00544EC9" w:rsidRDefault="008604B8" w:rsidP="0037617C">
            <w:pPr>
              <w:spacing w:before="120" w:after="120"/>
              <w:jc w:val="center"/>
              <w:rPr>
                <w:rFonts w:ascii="Times New Roman" w:eastAsia="+mn-ea" w:hAnsi="Times New Roman"/>
                <w:b/>
                <w:color w:val="000000"/>
                <w:sz w:val="24"/>
                <w:szCs w:val="24"/>
              </w:rPr>
            </w:pPr>
            <w:r w:rsidRPr="00544EC9">
              <w:rPr>
                <w:rFonts w:ascii="Times New Roman" w:eastAsia="+mn-ea" w:hAnsi="Times New Roman"/>
                <w:b/>
                <w:color w:val="000000"/>
                <w:sz w:val="24"/>
                <w:szCs w:val="24"/>
              </w:rPr>
              <w:t>Критерии, показатели и шкалы оценки</w:t>
            </w:r>
          </w:p>
        </w:tc>
      </w:tr>
      <w:tr w:rsidR="008604B8" w:rsidTr="0037617C">
        <w:tc>
          <w:tcPr>
            <w:tcW w:w="4785" w:type="dxa"/>
          </w:tcPr>
          <w:p w:rsidR="008604B8" w:rsidRPr="00F4340E" w:rsidRDefault="008604B8" w:rsidP="00515A9E">
            <w:pPr>
              <w:pStyle w:val="a7"/>
              <w:numPr>
                <w:ilvl w:val="1"/>
                <w:numId w:val="15"/>
              </w:numPr>
              <w:tabs>
                <w:tab w:val="left" w:pos="570"/>
              </w:tabs>
              <w:ind w:left="284" w:hanging="284"/>
              <w:jc w:val="both"/>
              <w:rPr>
                <w:rFonts w:ascii="Times New Roman" w:eastAsia="+mn-ea" w:hAnsi="Times New Roman" w:cs="Times New Roman"/>
                <w:color w:val="000000"/>
                <w:sz w:val="24"/>
                <w:szCs w:val="24"/>
              </w:rPr>
            </w:pPr>
            <w:r w:rsidRPr="00F4340E">
              <w:rPr>
                <w:rFonts w:ascii="Times New Roman" w:eastAsia="+mn-ea" w:hAnsi="Times New Roman" w:cs="Times New Roman"/>
                <w:color w:val="000000"/>
                <w:sz w:val="24"/>
                <w:szCs w:val="24"/>
              </w:rPr>
              <w:t>Задания закрытого типа на выбор одного правильного варианта ответа</w:t>
            </w:r>
          </w:p>
          <w:p w:rsidR="008604B8" w:rsidRPr="00F4340E" w:rsidRDefault="008604B8" w:rsidP="00F4340E">
            <w:pPr>
              <w:jc w:val="center"/>
              <w:rPr>
                <w:rFonts w:ascii="Times New Roman" w:eastAsia="+mn-ea" w:hAnsi="Times New Roman" w:cs="Times New Roman"/>
                <w:b/>
                <w:color w:val="000000"/>
                <w:sz w:val="28"/>
                <w:szCs w:val="28"/>
              </w:rPr>
            </w:pPr>
          </w:p>
        </w:tc>
        <w:tc>
          <w:tcPr>
            <w:tcW w:w="4785" w:type="dxa"/>
          </w:tcPr>
          <w:p w:rsidR="008604B8" w:rsidRPr="00F4340E" w:rsidRDefault="008604B8" w:rsidP="00F4340E">
            <w:pPr>
              <w:pStyle w:val="a7"/>
              <w:ind w:left="36"/>
              <w:rPr>
                <w:rFonts w:ascii="Times New Roman" w:eastAsia="+mn-ea" w:hAnsi="Times New Roman" w:cs="Times New Roman"/>
                <w:color w:val="000000"/>
                <w:sz w:val="24"/>
                <w:szCs w:val="24"/>
              </w:rPr>
            </w:pPr>
            <w:r w:rsidRPr="00F4340E">
              <w:rPr>
                <w:rFonts w:ascii="Times New Roman" w:eastAsia="+mn-ea" w:hAnsi="Times New Roman" w:cs="Times New Roman"/>
                <w:color w:val="000000"/>
                <w:sz w:val="24"/>
                <w:szCs w:val="24"/>
              </w:rPr>
              <w:t>Задание выполнено – 1 балл</w:t>
            </w:r>
          </w:p>
          <w:p w:rsidR="008604B8" w:rsidRPr="00F4340E" w:rsidRDefault="008604B8" w:rsidP="00F4340E">
            <w:pPr>
              <w:pStyle w:val="a7"/>
              <w:ind w:left="36"/>
              <w:rPr>
                <w:rFonts w:ascii="Times New Roman" w:eastAsia="+mn-ea" w:hAnsi="Times New Roman" w:cs="Times New Roman"/>
                <w:color w:val="000000"/>
                <w:sz w:val="24"/>
                <w:szCs w:val="24"/>
              </w:rPr>
            </w:pPr>
            <w:r w:rsidRPr="00F4340E">
              <w:rPr>
                <w:rFonts w:ascii="Times New Roman" w:eastAsia="+mn-ea" w:hAnsi="Times New Roman" w:cs="Times New Roman"/>
                <w:color w:val="000000"/>
                <w:sz w:val="24"/>
                <w:szCs w:val="24"/>
              </w:rPr>
              <w:t>Задание не выполнено – 0 баллов</w:t>
            </w:r>
          </w:p>
          <w:p w:rsidR="008604B8" w:rsidRPr="00F4340E" w:rsidRDefault="008604B8" w:rsidP="00F4340E">
            <w:pPr>
              <w:pStyle w:val="a7"/>
              <w:ind w:left="36"/>
              <w:rPr>
                <w:rFonts w:ascii="Times New Roman" w:eastAsia="+mn-ea" w:hAnsi="Times New Roman" w:cs="Times New Roman"/>
                <w:color w:val="000000"/>
                <w:sz w:val="24"/>
                <w:szCs w:val="24"/>
              </w:rPr>
            </w:pPr>
            <w:r w:rsidRPr="00F4340E">
              <w:rPr>
                <w:rFonts w:ascii="Times New Roman" w:eastAsia="+mn-ea" w:hAnsi="Times New Roman" w:cs="Times New Roman"/>
                <w:color w:val="000000"/>
                <w:sz w:val="24"/>
                <w:szCs w:val="24"/>
              </w:rPr>
              <w:t>Задани</w:t>
            </w:r>
            <w:r w:rsidR="00F4340E">
              <w:rPr>
                <w:rFonts w:ascii="Times New Roman" w:eastAsia="+mn-ea" w:hAnsi="Times New Roman" w:cs="Times New Roman"/>
                <w:color w:val="000000"/>
                <w:sz w:val="24"/>
                <w:szCs w:val="24"/>
              </w:rPr>
              <w:t>е выполнено не верно – 0 баллов</w:t>
            </w:r>
          </w:p>
        </w:tc>
      </w:tr>
      <w:tr w:rsidR="008604B8" w:rsidTr="0037617C">
        <w:tc>
          <w:tcPr>
            <w:tcW w:w="4785" w:type="dxa"/>
          </w:tcPr>
          <w:p w:rsidR="008604B8" w:rsidRPr="00F4340E" w:rsidRDefault="008604B8" w:rsidP="00515A9E">
            <w:pPr>
              <w:pStyle w:val="a7"/>
              <w:numPr>
                <w:ilvl w:val="1"/>
                <w:numId w:val="15"/>
              </w:numPr>
              <w:ind w:left="284" w:hanging="284"/>
              <w:jc w:val="both"/>
              <w:rPr>
                <w:rFonts w:ascii="Times New Roman" w:eastAsia="+mn-ea" w:hAnsi="Times New Roman" w:cs="Times New Roman"/>
                <w:color w:val="000000"/>
                <w:sz w:val="24"/>
                <w:szCs w:val="24"/>
              </w:rPr>
            </w:pPr>
            <w:r w:rsidRPr="00F4340E">
              <w:rPr>
                <w:rFonts w:ascii="Times New Roman" w:eastAsia="+mn-ea" w:hAnsi="Times New Roman" w:cs="Times New Roman"/>
                <w:color w:val="000000"/>
                <w:sz w:val="24"/>
                <w:szCs w:val="24"/>
              </w:rPr>
              <w:t>Задания закрытого типа на выбор нескольких вариантов ответов</w:t>
            </w:r>
          </w:p>
          <w:p w:rsidR="008604B8" w:rsidRPr="00F4340E" w:rsidRDefault="008604B8" w:rsidP="00F4340E">
            <w:pPr>
              <w:jc w:val="center"/>
              <w:rPr>
                <w:rFonts w:ascii="Times New Roman" w:eastAsia="+mn-ea" w:hAnsi="Times New Roman" w:cs="Times New Roman"/>
                <w:b/>
                <w:color w:val="000000"/>
                <w:sz w:val="28"/>
                <w:szCs w:val="28"/>
              </w:rPr>
            </w:pPr>
          </w:p>
        </w:tc>
        <w:tc>
          <w:tcPr>
            <w:tcW w:w="4785" w:type="dxa"/>
          </w:tcPr>
          <w:p w:rsidR="008604B8" w:rsidRPr="00F4340E" w:rsidRDefault="008604B8" w:rsidP="00F4340E">
            <w:pPr>
              <w:pStyle w:val="a7"/>
              <w:ind w:left="709" w:hanging="673"/>
              <w:jc w:val="both"/>
              <w:rPr>
                <w:rFonts w:ascii="Times New Roman" w:hAnsi="Times New Roman" w:cs="Times New Roman"/>
                <w:color w:val="000000"/>
                <w:sz w:val="24"/>
                <w:szCs w:val="24"/>
              </w:rPr>
            </w:pPr>
            <w:r w:rsidRPr="00F4340E">
              <w:rPr>
                <w:rFonts w:ascii="Times New Roman" w:hAnsi="Times New Roman" w:cs="Times New Roman"/>
                <w:color w:val="000000"/>
                <w:sz w:val="24"/>
                <w:szCs w:val="24"/>
              </w:rPr>
              <w:t>Ответ полностью верный - 2 балла</w:t>
            </w:r>
          </w:p>
          <w:p w:rsidR="008604B8" w:rsidRPr="00F4340E" w:rsidRDefault="008604B8" w:rsidP="00F4340E">
            <w:pPr>
              <w:pStyle w:val="a7"/>
              <w:ind w:left="709" w:hanging="673"/>
              <w:jc w:val="both"/>
              <w:rPr>
                <w:rFonts w:ascii="Times New Roman" w:hAnsi="Times New Roman" w:cs="Times New Roman"/>
                <w:color w:val="000000"/>
                <w:sz w:val="24"/>
                <w:szCs w:val="24"/>
              </w:rPr>
            </w:pPr>
            <w:r w:rsidRPr="00F4340E">
              <w:rPr>
                <w:rFonts w:ascii="Times New Roman" w:hAnsi="Times New Roman" w:cs="Times New Roman"/>
                <w:color w:val="000000"/>
                <w:sz w:val="24"/>
                <w:szCs w:val="24"/>
              </w:rPr>
              <w:t>Ответ частично верный - 1 балл</w:t>
            </w:r>
          </w:p>
          <w:p w:rsidR="008604B8" w:rsidRPr="00F4340E" w:rsidRDefault="008604B8" w:rsidP="00F4340E">
            <w:pPr>
              <w:pStyle w:val="a7"/>
              <w:ind w:left="709" w:hanging="673"/>
              <w:jc w:val="both"/>
              <w:rPr>
                <w:rFonts w:ascii="Times New Roman" w:eastAsia="+mn-ea" w:hAnsi="Times New Roman" w:cs="Times New Roman"/>
                <w:b/>
                <w:color w:val="000000"/>
                <w:sz w:val="24"/>
                <w:szCs w:val="24"/>
              </w:rPr>
            </w:pPr>
            <w:r w:rsidRPr="00F4340E">
              <w:rPr>
                <w:rFonts w:ascii="Times New Roman" w:hAnsi="Times New Roman" w:cs="Times New Roman"/>
                <w:color w:val="000000"/>
                <w:sz w:val="24"/>
                <w:szCs w:val="24"/>
              </w:rPr>
              <w:t>Ответ неверный - 0 баллов</w:t>
            </w:r>
          </w:p>
        </w:tc>
      </w:tr>
      <w:tr w:rsidR="008604B8" w:rsidTr="0037617C">
        <w:tc>
          <w:tcPr>
            <w:tcW w:w="4785" w:type="dxa"/>
          </w:tcPr>
          <w:p w:rsidR="008604B8" w:rsidRPr="00F4340E" w:rsidRDefault="008604B8" w:rsidP="00515A9E">
            <w:pPr>
              <w:pStyle w:val="a7"/>
              <w:numPr>
                <w:ilvl w:val="1"/>
                <w:numId w:val="15"/>
              </w:numPr>
              <w:ind w:left="284" w:hanging="284"/>
              <w:jc w:val="both"/>
              <w:rPr>
                <w:rFonts w:ascii="Times New Roman" w:eastAsia="+mn-ea" w:hAnsi="Times New Roman" w:cs="Times New Roman"/>
                <w:color w:val="000000"/>
                <w:sz w:val="24"/>
                <w:szCs w:val="24"/>
              </w:rPr>
            </w:pPr>
            <w:r w:rsidRPr="00F4340E">
              <w:rPr>
                <w:rFonts w:ascii="Times New Roman" w:eastAsia="+mn-ea" w:hAnsi="Times New Roman" w:cs="Times New Roman"/>
                <w:color w:val="000000"/>
                <w:sz w:val="24"/>
                <w:szCs w:val="24"/>
              </w:rPr>
              <w:t>Задания закрытого типа на соответствие</w:t>
            </w:r>
          </w:p>
        </w:tc>
        <w:tc>
          <w:tcPr>
            <w:tcW w:w="4785" w:type="dxa"/>
          </w:tcPr>
          <w:p w:rsidR="008604B8" w:rsidRPr="00F4340E" w:rsidRDefault="008604B8" w:rsidP="00F4340E">
            <w:pPr>
              <w:pStyle w:val="a7"/>
              <w:ind w:left="709" w:hanging="673"/>
              <w:jc w:val="both"/>
              <w:rPr>
                <w:rFonts w:ascii="Times New Roman" w:hAnsi="Times New Roman" w:cs="Times New Roman"/>
                <w:color w:val="000000"/>
                <w:sz w:val="24"/>
                <w:szCs w:val="24"/>
              </w:rPr>
            </w:pPr>
            <w:r w:rsidRPr="00F4340E">
              <w:rPr>
                <w:rFonts w:ascii="Times New Roman" w:hAnsi="Times New Roman" w:cs="Times New Roman"/>
                <w:color w:val="000000"/>
                <w:sz w:val="24"/>
                <w:szCs w:val="24"/>
              </w:rPr>
              <w:t>Ответ полностью верный - 2 балла</w:t>
            </w:r>
          </w:p>
          <w:p w:rsidR="008604B8" w:rsidRPr="00F4340E" w:rsidRDefault="008604B8" w:rsidP="00F4340E">
            <w:pPr>
              <w:pStyle w:val="a7"/>
              <w:ind w:left="709" w:hanging="673"/>
              <w:jc w:val="both"/>
              <w:rPr>
                <w:rFonts w:ascii="Times New Roman" w:hAnsi="Times New Roman" w:cs="Times New Roman"/>
                <w:color w:val="000000"/>
                <w:sz w:val="24"/>
                <w:szCs w:val="24"/>
              </w:rPr>
            </w:pPr>
            <w:r w:rsidRPr="00F4340E">
              <w:rPr>
                <w:rFonts w:ascii="Times New Roman" w:hAnsi="Times New Roman" w:cs="Times New Roman"/>
                <w:color w:val="000000"/>
                <w:sz w:val="24"/>
                <w:szCs w:val="24"/>
              </w:rPr>
              <w:t>Ответ частично верный - 1 балл</w:t>
            </w:r>
          </w:p>
          <w:p w:rsidR="008604B8" w:rsidRPr="00F4340E" w:rsidRDefault="008604B8" w:rsidP="00F4340E">
            <w:pPr>
              <w:pStyle w:val="a7"/>
              <w:ind w:left="709" w:hanging="673"/>
              <w:jc w:val="both"/>
              <w:rPr>
                <w:rFonts w:ascii="Times New Roman" w:eastAsia="+mn-ea" w:hAnsi="Times New Roman" w:cs="Times New Roman"/>
                <w:b/>
                <w:color w:val="000000"/>
                <w:sz w:val="24"/>
                <w:szCs w:val="24"/>
              </w:rPr>
            </w:pPr>
            <w:r w:rsidRPr="00F4340E">
              <w:rPr>
                <w:rFonts w:ascii="Times New Roman" w:hAnsi="Times New Roman" w:cs="Times New Roman"/>
                <w:color w:val="000000"/>
                <w:sz w:val="24"/>
                <w:szCs w:val="24"/>
              </w:rPr>
              <w:t>Ответ неверный - 0 баллов</w:t>
            </w:r>
          </w:p>
        </w:tc>
      </w:tr>
      <w:tr w:rsidR="008604B8" w:rsidTr="0037617C">
        <w:tc>
          <w:tcPr>
            <w:tcW w:w="4785" w:type="dxa"/>
          </w:tcPr>
          <w:p w:rsidR="008604B8" w:rsidRPr="00F4340E" w:rsidRDefault="008604B8" w:rsidP="00515A9E">
            <w:pPr>
              <w:pStyle w:val="a7"/>
              <w:numPr>
                <w:ilvl w:val="1"/>
                <w:numId w:val="15"/>
              </w:numPr>
              <w:ind w:left="284" w:hanging="284"/>
              <w:jc w:val="both"/>
              <w:rPr>
                <w:rFonts w:ascii="Times New Roman" w:eastAsia="+mn-ea" w:hAnsi="Times New Roman" w:cs="Times New Roman"/>
                <w:color w:val="000000"/>
                <w:sz w:val="24"/>
                <w:szCs w:val="24"/>
              </w:rPr>
            </w:pPr>
            <w:r w:rsidRPr="00F4340E">
              <w:rPr>
                <w:rFonts w:ascii="Times New Roman" w:eastAsia="+mn-ea" w:hAnsi="Times New Roman" w:cs="Times New Roman"/>
                <w:color w:val="000000"/>
                <w:sz w:val="24"/>
                <w:szCs w:val="24"/>
              </w:rPr>
              <w:t xml:space="preserve">Задания открытого типа на дополнение к </w:t>
            </w:r>
            <w:r w:rsidRPr="00F4340E">
              <w:rPr>
                <w:rFonts w:ascii="Times New Roman" w:eastAsia="+mn-ea" w:hAnsi="Times New Roman" w:cs="Times New Roman"/>
                <w:color w:val="000000"/>
                <w:sz w:val="24"/>
                <w:szCs w:val="24"/>
              </w:rPr>
              <w:lastRenderedPageBreak/>
              <w:t>контексту</w:t>
            </w:r>
          </w:p>
        </w:tc>
        <w:tc>
          <w:tcPr>
            <w:tcW w:w="4785" w:type="dxa"/>
          </w:tcPr>
          <w:p w:rsidR="008604B8" w:rsidRPr="00F4340E" w:rsidRDefault="008604B8" w:rsidP="00F4340E">
            <w:pPr>
              <w:pStyle w:val="a7"/>
              <w:ind w:left="709" w:hanging="709"/>
              <w:rPr>
                <w:rFonts w:ascii="Times New Roman" w:hAnsi="Times New Roman" w:cs="Times New Roman"/>
                <w:color w:val="000000"/>
                <w:sz w:val="24"/>
                <w:szCs w:val="24"/>
              </w:rPr>
            </w:pPr>
            <w:r w:rsidRPr="00F4340E">
              <w:rPr>
                <w:rFonts w:ascii="Times New Roman" w:hAnsi="Times New Roman" w:cs="Times New Roman"/>
                <w:color w:val="000000"/>
                <w:sz w:val="24"/>
                <w:szCs w:val="24"/>
              </w:rPr>
              <w:lastRenderedPageBreak/>
              <w:t>Ответ полностью верный - 1 балл</w:t>
            </w:r>
          </w:p>
          <w:p w:rsidR="008604B8" w:rsidRPr="00F4340E" w:rsidRDefault="008604B8" w:rsidP="00F4340E">
            <w:pPr>
              <w:pStyle w:val="a7"/>
              <w:ind w:left="709" w:hanging="709"/>
              <w:rPr>
                <w:rFonts w:ascii="Times New Roman" w:eastAsia="+mn-ea" w:hAnsi="Times New Roman" w:cs="Times New Roman"/>
                <w:b/>
                <w:color w:val="000000"/>
                <w:sz w:val="24"/>
                <w:szCs w:val="24"/>
              </w:rPr>
            </w:pPr>
            <w:r w:rsidRPr="00F4340E">
              <w:rPr>
                <w:rFonts w:ascii="Times New Roman" w:hAnsi="Times New Roman" w:cs="Times New Roman"/>
                <w:color w:val="000000"/>
                <w:sz w:val="24"/>
                <w:szCs w:val="24"/>
              </w:rPr>
              <w:lastRenderedPageBreak/>
              <w:t>Ответ неверный - 0 баллов</w:t>
            </w:r>
          </w:p>
        </w:tc>
      </w:tr>
      <w:tr w:rsidR="008604B8" w:rsidTr="0037617C">
        <w:tc>
          <w:tcPr>
            <w:tcW w:w="4785" w:type="dxa"/>
          </w:tcPr>
          <w:p w:rsidR="008604B8" w:rsidRPr="00F4340E" w:rsidRDefault="008604B8" w:rsidP="00515A9E">
            <w:pPr>
              <w:pStyle w:val="a7"/>
              <w:numPr>
                <w:ilvl w:val="1"/>
                <w:numId w:val="15"/>
              </w:numPr>
              <w:ind w:left="284" w:hanging="284"/>
              <w:jc w:val="both"/>
              <w:rPr>
                <w:rFonts w:ascii="Times New Roman" w:eastAsia="+mn-ea" w:hAnsi="Times New Roman" w:cs="Times New Roman"/>
                <w:color w:val="000000"/>
                <w:sz w:val="24"/>
                <w:szCs w:val="24"/>
              </w:rPr>
            </w:pPr>
            <w:r w:rsidRPr="00F4340E">
              <w:rPr>
                <w:rFonts w:ascii="Times New Roman" w:eastAsia="+mn-ea" w:hAnsi="Times New Roman" w:cs="Times New Roman"/>
                <w:color w:val="000000"/>
                <w:sz w:val="24"/>
                <w:szCs w:val="24"/>
              </w:rPr>
              <w:lastRenderedPageBreak/>
              <w:t>Задания открытого типа на ввод правильного ответа</w:t>
            </w:r>
          </w:p>
        </w:tc>
        <w:tc>
          <w:tcPr>
            <w:tcW w:w="4785" w:type="dxa"/>
          </w:tcPr>
          <w:p w:rsidR="008604B8" w:rsidRPr="00F4340E" w:rsidRDefault="008604B8" w:rsidP="00F4340E">
            <w:pPr>
              <w:pStyle w:val="a7"/>
              <w:ind w:left="709" w:hanging="709"/>
              <w:jc w:val="both"/>
              <w:rPr>
                <w:rFonts w:ascii="Times New Roman" w:hAnsi="Times New Roman" w:cs="Times New Roman"/>
                <w:color w:val="000000"/>
                <w:sz w:val="24"/>
                <w:szCs w:val="24"/>
              </w:rPr>
            </w:pPr>
            <w:r w:rsidRPr="00F4340E">
              <w:rPr>
                <w:rFonts w:ascii="Times New Roman" w:hAnsi="Times New Roman" w:cs="Times New Roman"/>
                <w:color w:val="000000"/>
                <w:sz w:val="24"/>
                <w:szCs w:val="24"/>
              </w:rPr>
              <w:t>Ответ полностью верный - 1 балл</w:t>
            </w:r>
          </w:p>
          <w:p w:rsidR="008604B8" w:rsidRPr="00F4340E" w:rsidRDefault="008604B8" w:rsidP="00F4340E">
            <w:pPr>
              <w:pStyle w:val="a7"/>
              <w:ind w:left="709" w:hanging="709"/>
              <w:jc w:val="both"/>
              <w:rPr>
                <w:rFonts w:ascii="Times New Roman" w:eastAsia="+mn-ea" w:hAnsi="Times New Roman" w:cs="Times New Roman"/>
                <w:b/>
                <w:color w:val="000000"/>
                <w:sz w:val="24"/>
                <w:szCs w:val="24"/>
              </w:rPr>
            </w:pPr>
            <w:r w:rsidRPr="00F4340E">
              <w:rPr>
                <w:rFonts w:ascii="Times New Roman" w:hAnsi="Times New Roman" w:cs="Times New Roman"/>
                <w:color w:val="000000"/>
                <w:sz w:val="24"/>
                <w:szCs w:val="24"/>
              </w:rPr>
              <w:t>Ответ неверный - 0 баллов.</w:t>
            </w:r>
          </w:p>
        </w:tc>
      </w:tr>
      <w:tr w:rsidR="008604B8" w:rsidTr="0037617C">
        <w:tc>
          <w:tcPr>
            <w:tcW w:w="4785" w:type="dxa"/>
          </w:tcPr>
          <w:p w:rsidR="008604B8" w:rsidRPr="00F4340E" w:rsidRDefault="008604B8" w:rsidP="00515A9E">
            <w:pPr>
              <w:pStyle w:val="a7"/>
              <w:numPr>
                <w:ilvl w:val="1"/>
                <w:numId w:val="15"/>
              </w:numPr>
              <w:ind w:left="284" w:hanging="284"/>
              <w:jc w:val="both"/>
              <w:rPr>
                <w:rFonts w:ascii="Times New Roman" w:eastAsia="+mn-ea" w:hAnsi="Times New Roman" w:cs="Times New Roman"/>
                <w:sz w:val="24"/>
                <w:szCs w:val="24"/>
              </w:rPr>
            </w:pPr>
            <w:r w:rsidRPr="00F4340E">
              <w:rPr>
                <w:rFonts w:ascii="Times New Roman" w:eastAsia="+mn-ea" w:hAnsi="Times New Roman" w:cs="Times New Roman"/>
                <w:sz w:val="24"/>
                <w:szCs w:val="24"/>
              </w:rPr>
              <w:t>Задания открытого типа</w:t>
            </w:r>
            <w:r w:rsidR="00A8013B">
              <w:rPr>
                <w:rFonts w:ascii="Times New Roman" w:eastAsia="+mn-ea" w:hAnsi="Times New Roman" w:cs="Times New Roman"/>
                <w:sz w:val="24"/>
                <w:szCs w:val="24"/>
              </w:rPr>
              <w:t xml:space="preserve"> с развернутым ответом</w:t>
            </w:r>
          </w:p>
        </w:tc>
        <w:tc>
          <w:tcPr>
            <w:tcW w:w="4785" w:type="dxa"/>
          </w:tcPr>
          <w:p w:rsidR="008604B8" w:rsidRPr="00F4340E" w:rsidRDefault="008604B8" w:rsidP="00F4340E">
            <w:pPr>
              <w:pStyle w:val="a7"/>
              <w:ind w:left="0"/>
              <w:jc w:val="both"/>
              <w:rPr>
                <w:rFonts w:ascii="Times New Roman" w:eastAsia="TimesNewRomanPSMT" w:hAnsi="Times New Roman" w:cs="Times New Roman"/>
                <w:sz w:val="28"/>
                <w:szCs w:val="28"/>
              </w:rPr>
            </w:pPr>
            <w:r w:rsidRPr="00F4340E">
              <w:rPr>
                <w:rFonts w:ascii="Times New Roman" w:eastAsia="TimesNewRomanPSMT" w:hAnsi="Times New Roman" w:cs="Times New Roman"/>
                <w:sz w:val="24"/>
                <w:szCs w:val="24"/>
              </w:rPr>
              <w:t>Результаты выполнения задания оцениваются путем сравнения полученного ответа с эталоном.</w:t>
            </w:r>
            <w:r w:rsidRPr="00F4340E">
              <w:rPr>
                <w:rFonts w:ascii="Times New Roman" w:eastAsia="TimesNewRomanPSMT" w:hAnsi="Times New Roman" w:cs="Times New Roman"/>
                <w:sz w:val="28"/>
                <w:szCs w:val="28"/>
              </w:rPr>
              <w:t xml:space="preserve"> </w:t>
            </w:r>
          </w:p>
          <w:p w:rsidR="008604B8" w:rsidRPr="00F4340E" w:rsidRDefault="008604B8" w:rsidP="00F4340E">
            <w:pPr>
              <w:pStyle w:val="a7"/>
              <w:ind w:left="0"/>
              <w:jc w:val="both"/>
              <w:rPr>
                <w:rFonts w:ascii="Times New Roman" w:hAnsi="Times New Roman" w:cs="Times New Roman"/>
                <w:color w:val="000000"/>
                <w:sz w:val="24"/>
                <w:szCs w:val="24"/>
              </w:rPr>
            </w:pPr>
            <w:r w:rsidRPr="00F4340E">
              <w:rPr>
                <w:rFonts w:ascii="Times New Roman" w:hAnsi="Times New Roman" w:cs="Times New Roman"/>
                <w:color w:val="000000"/>
                <w:sz w:val="24"/>
                <w:szCs w:val="24"/>
              </w:rPr>
              <w:t xml:space="preserve">Ответ полностью соответствует эталону или </w:t>
            </w:r>
            <w:r w:rsidRPr="00F4340E">
              <w:rPr>
                <w:rFonts w:ascii="Times New Roman" w:eastAsia="Calibri" w:hAnsi="Times New Roman" w:cs="Times New Roman"/>
                <w:sz w:val="24"/>
                <w:szCs w:val="24"/>
              </w:rPr>
              <w:t xml:space="preserve">незначительные изменения ответа в сравнении с эталоном не искажают его смысла </w:t>
            </w:r>
            <w:r w:rsidRPr="00F4340E">
              <w:rPr>
                <w:rFonts w:ascii="Times New Roman" w:hAnsi="Times New Roman" w:cs="Times New Roman"/>
                <w:color w:val="000000"/>
                <w:sz w:val="24"/>
                <w:szCs w:val="24"/>
              </w:rPr>
              <w:t>– 4 балла.</w:t>
            </w:r>
          </w:p>
          <w:p w:rsidR="008604B8" w:rsidRPr="00F4340E" w:rsidRDefault="008604B8" w:rsidP="00F4340E">
            <w:pPr>
              <w:pStyle w:val="a7"/>
              <w:ind w:left="0"/>
              <w:jc w:val="both"/>
              <w:rPr>
                <w:rFonts w:ascii="Times New Roman" w:eastAsia="Calibri" w:hAnsi="Times New Roman" w:cs="Times New Roman"/>
                <w:sz w:val="24"/>
                <w:szCs w:val="24"/>
              </w:rPr>
            </w:pPr>
            <w:r w:rsidRPr="00F4340E">
              <w:rPr>
                <w:rFonts w:ascii="Times New Roman" w:eastAsia="Calibri" w:hAnsi="Times New Roman" w:cs="Times New Roman"/>
                <w:sz w:val="24"/>
                <w:szCs w:val="24"/>
              </w:rPr>
              <w:t>Ответ частично соответствует эталону – 2 балла.</w:t>
            </w:r>
          </w:p>
          <w:p w:rsidR="008604B8" w:rsidRPr="00F4340E" w:rsidRDefault="008604B8" w:rsidP="00F4340E">
            <w:pPr>
              <w:pStyle w:val="a7"/>
              <w:ind w:left="0"/>
              <w:jc w:val="both"/>
              <w:rPr>
                <w:rFonts w:ascii="Times New Roman" w:hAnsi="Times New Roman" w:cs="Times New Roman"/>
                <w:color w:val="000000"/>
                <w:sz w:val="24"/>
                <w:szCs w:val="24"/>
              </w:rPr>
            </w:pPr>
            <w:r w:rsidRPr="00F4340E">
              <w:rPr>
                <w:rFonts w:ascii="Times New Roman" w:eastAsia="Calibri" w:hAnsi="Times New Roman" w:cs="Times New Roman"/>
                <w:sz w:val="24"/>
                <w:szCs w:val="24"/>
              </w:rPr>
              <w:t>Ответ не соответствует эталону – 0 баллов</w:t>
            </w:r>
          </w:p>
          <w:p w:rsidR="008604B8" w:rsidRPr="00F4340E" w:rsidRDefault="008604B8" w:rsidP="00F4340E">
            <w:pPr>
              <w:pStyle w:val="a7"/>
              <w:ind w:left="0"/>
              <w:jc w:val="both"/>
              <w:rPr>
                <w:rFonts w:ascii="Times New Roman" w:hAnsi="Times New Roman" w:cs="Times New Roman"/>
                <w:color w:val="000000"/>
                <w:sz w:val="24"/>
                <w:szCs w:val="24"/>
              </w:rPr>
            </w:pPr>
          </w:p>
        </w:tc>
      </w:tr>
    </w:tbl>
    <w:p w:rsidR="008604B8" w:rsidRPr="00544EC9" w:rsidRDefault="008604B8" w:rsidP="008604B8">
      <w:pPr>
        <w:spacing w:after="0" w:line="120" w:lineRule="auto"/>
        <w:jc w:val="both"/>
        <w:rPr>
          <w:rFonts w:ascii="Times New Roman" w:eastAsia="+mn-ea" w:hAnsi="Times New Roman"/>
          <w:b/>
          <w:color w:val="000000"/>
          <w:sz w:val="28"/>
          <w:szCs w:val="28"/>
        </w:rPr>
      </w:pPr>
    </w:p>
    <w:p w:rsidR="008604B8" w:rsidRPr="00B429D1" w:rsidRDefault="008604B8" w:rsidP="008604B8">
      <w:pPr>
        <w:pStyle w:val="a7"/>
        <w:spacing w:after="0" w:line="120" w:lineRule="auto"/>
        <w:ind w:left="709"/>
        <w:jc w:val="both"/>
        <w:rPr>
          <w:rFonts w:eastAsia="+mn-ea"/>
          <w:b/>
          <w:color w:val="000000"/>
          <w:sz w:val="28"/>
          <w:szCs w:val="28"/>
        </w:rPr>
      </w:pPr>
    </w:p>
    <w:p w:rsidR="008604B8" w:rsidRPr="00CE4AD8" w:rsidRDefault="008604B8" w:rsidP="008604B8">
      <w:pPr>
        <w:spacing w:after="0" w:line="240" w:lineRule="auto"/>
        <w:jc w:val="both"/>
        <w:rPr>
          <w:rFonts w:ascii="Times New Roman" w:hAnsi="Times New Roman"/>
          <w:sz w:val="28"/>
          <w:szCs w:val="28"/>
        </w:rPr>
      </w:pPr>
      <w:r w:rsidRPr="00FB15FD">
        <w:rPr>
          <w:rFonts w:ascii="Times New Roman" w:eastAsia="+mn-ea" w:hAnsi="Times New Roman"/>
          <w:color w:val="000000"/>
          <w:sz w:val="28"/>
          <w:szCs w:val="28"/>
        </w:rPr>
        <w:tab/>
      </w:r>
      <w:r w:rsidRPr="00CE4AD8">
        <w:rPr>
          <w:rFonts w:ascii="Times New Roman" w:eastAsia="+mn-ea" w:hAnsi="Times New Roman"/>
          <w:color w:val="000000"/>
          <w:sz w:val="28"/>
          <w:szCs w:val="28"/>
        </w:rPr>
        <w:t xml:space="preserve"> Далее с</w:t>
      </w:r>
      <w:r w:rsidRPr="00CE4AD8">
        <w:rPr>
          <w:rFonts w:ascii="Times New Roman" w:hAnsi="Times New Roman"/>
          <w:sz w:val="28"/>
          <w:szCs w:val="28"/>
        </w:rPr>
        <w:t>уммируют</w:t>
      </w:r>
      <w:r>
        <w:rPr>
          <w:rFonts w:ascii="Times New Roman" w:hAnsi="Times New Roman"/>
          <w:sz w:val="28"/>
          <w:szCs w:val="28"/>
        </w:rPr>
        <w:t>ся все баллы по каждому заданию, рассчитывается максимальный балл за проверочную работу по теме.</w:t>
      </w:r>
    </w:p>
    <w:p w:rsidR="008604B8" w:rsidRDefault="008604B8" w:rsidP="008604B8">
      <w:pPr>
        <w:spacing w:after="120" w:line="120" w:lineRule="auto"/>
        <w:jc w:val="center"/>
        <w:rPr>
          <w:rFonts w:ascii="Times New Roman" w:eastAsia="+mn-ea" w:hAnsi="Times New Roman"/>
          <w:b/>
          <w:color w:val="000000"/>
          <w:sz w:val="28"/>
          <w:szCs w:val="28"/>
        </w:rPr>
      </w:pPr>
    </w:p>
    <w:p w:rsidR="008604B8" w:rsidRPr="00CE4AD8" w:rsidRDefault="008604B8" w:rsidP="008604B8">
      <w:pPr>
        <w:spacing w:after="120" w:line="240" w:lineRule="auto"/>
        <w:jc w:val="center"/>
        <w:rPr>
          <w:rFonts w:ascii="Times New Roman" w:eastAsia="+mn-ea" w:hAnsi="Times New Roman"/>
          <w:b/>
          <w:color w:val="000000"/>
          <w:sz w:val="28"/>
          <w:szCs w:val="28"/>
        </w:rPr>
      </w:pPr>
      <w:r w:rsidRPr="00CE4AD8">
        <w:rPr>
          <w:rFonts w:ascii="Times New Roman" w:eastAsia="+mn-ea" w:hAnsi="Times New Roman"/>
          <w:b/>
          <w:color w:val="000000"/>
          <w:sz w:val="28"/>
          <w:szCs w:val="28"/>
        </w:rPr>
        <w:t>Критерии, показатели и шкалы оценки проверочной работы по теме</w:t>
      </w:r>
    </w:p>
    <w:p w:rsidR="008604B8" w:rsidRDefault="008604B8" w:rsidP="008604B8">
      <w:pPr>
        <w:spacing w:after="120" w:line="240" w:lineRule="auto"/>
        <w:ind w:firstLine="709"/>
        <w:jc w:val="both"/>
        <w:rPr>
          <w:rFonts w:ascii="Times New Roman" w:hAnsi="Times New Roman"/>
          <w:sz w:val="28"/>
          <w:szCs w:val="28"/>
        </w:rPr>
      </w:pPr>
      <w:r>
        <w:rPr>
          <w:rFonts w:ascii="Times New Roman" w:hAnsi="Times New Roman"/>
          <w:sz w:val="28"/>
          <w:szCs w:val="28"/>
        </w:rPr>
        <w:t>Результаты проверочной работы по теме</w:t>
      </w:r>
      <w:r w:rsidRPr="00B048F1">
        <w:rPr>
          <w:rFonts w:ascii="Times New Roman" w:hAnsi="Times New Roman"/>
          <w:sz w:val="28"/>
          <w:szCs w:val="28"/>
        </w:rPr>
        <w:t xml:space="preserve"> оценива</w:t>
      </w:r>
      <w:r>
        <w:rPr>
          <w:rFonts w:ascii="Times New Roman" w:hAnsi="Times New Roman"/>
          <w:sz w:val="28"/>
          <w:szCs w:val="28"/>
        </w:rPr>
        <w:t>ются как «зачтено», если обучающийся набрал 6</w:t>
      </w:r>
      <w:r w:rsidRPr="00B048F1">
        <w:rPr>
          <w:rFonts w:ascii="Times New Roman" w:hAnsi="Times New Roman"/>
          <w:sz w:val="28"/>
          <w:szCs w:val="28"/>
        </w:rPr>
        <w:t>0 и более процентов</w:t>
      </w:r>
      <w:r>
        <w:rPr>
          <w:rFonts w:ascii="Times New Roman" w:hAnsi="Times New Roman"/>
          <w:sz w:val="28"/>
          <w:szCs w:val="28"/>
        </w:rPr>
        <w:t xml:space="preserve"> от</w:t>
      </w:r>
      <w:r w:rsidRPr="00B048F1">
        <w:rPr>
          <w:rFonts w:ascii="Times New Roman" w:hAnsi="Times New Roman"/>
          <w:sz w:val="28"/>
          <w:szCs w:val="28"/>
        </w:rPr>
        <w:t xml:space="preserve"> максимального балла </w:t>
      </w:r>
      <w:r>
        <w:rPr>
          <w:rFonts w:ascii="Times New Roman" w:hAnsi="Times New Roman"/>
          <w:sz w:val="28"/>
          <w:szCs w:val="28"/>
        </w:rPr>
        <w:t>за работу</w:t>
      </w:r>
      <w:r w:rsidRPr="00B048F1">
        <w:rPr>
          <w:rFonts w:ascii="Times New Roman" w:hAnsi="Times New Roman"/>
          <w:sz w:val="28"/>
          <w:szCs w:val="28"/>
        </w:rPr>
        <w:t xml:space="preserve">, «не зачтено», если </w:t>
      </w:r>
      <w:r>
        <w:rPr>
          <w:rFonts w:ascii="Times New Roman" w:hAnsi="Times New Roman"/>
          <w:sz w:val="28"/>
          <w:szCs w:val="28"/>
        </w:rPr>
        <w:t>обучающийся</w:t>
      </w:r>
      <w:r w:rsidRPr="00B048F1">
        <w:rPr>
          <w:rFonts w:ascii="Times New Roman" w:hAnsi="Times New Roman"/>
          <w:sz w:val="28"/>
          <w:szCs w:val="28"/>
        </w:rPr>
        <w:t xml:space="preserve"> набрал менее 60 % </w:t>
      </w:r>
      <w:r>
        <w:rPr>
          <w:rFonts w:ascii="Times New Roman" w:hAnsi="Times New Roman"/>
          <w:sz w:val="28"/>
          <w:szCs w:val="28"/>
        </w:rPr>
        <w:t xml:space="preserve">от </w:t>
      </w:r>
      <w:r w:rsidRPr="00B048F1">
        <w:rPr>
          <w:rFonts w:ascii="Times New Roman" w:hAnsi="Times New Roman"/>
          <w:sz w:val="28"/>
          <w:szCs w:val="28"/>
        </w:rPr>
        <w:t xml:space="preserve">максимального балла. </w:t>
      </w:r>
    </w:p>
    <w:p w:rsidR="008604B8" w:rsidRPr="0051363A" w:rsidRDefault="008604B8" w:rsidP="008604B8">
      <w:pPr>
        <w:spacing w:after="120" w:line="240" w:lineRule="auto"/>
        <w:ind w:firstLine="708"/>
        <w:jc w:val="both"/>
        <w:rPr>
          <w:rFonts w:ascii="Times New Roman" w:hAnsi="Times New Roman"/>
          <w:sz w:val="28"/>
          <w:szCs w:val="28"/>
        </w:rPr>
      </w:pPr>
      <w:r w:rsidRPr="0051363A">
        <w:rPr>
          <w:rFonts w:ascii="Times New Roman" w:hAnsi="Times New Roman"/>
          <w:sz w:val="28"/>
          <w:szCs w:val="28"/>
        </w:rPr>
        <w:t xml:space="preserve">Результаты проверочной работы оцениваются как «отлично», если обучающийся набрал 85 % и более от максимального балла. </w:t>
      </w:r>
    </w:p>
    <w:p w:rsidR="008604B8" w:rsidRPr="0051363A" w:rsidRDefault="008604B8" w:rsidP="008604B8">
      <w:pPr>
        <w:spacing w:after="120" w:line="240" w:lineRule="auto"/>
        <w:ind w:firstLine="708"/>
        <w:jc w:val="both"/>
        <w:rPr>
          <w:rFonts w:ascii="Times New Roman" w:hAnsi="Times New Roman"/>
          <w:sz w:val="28"/>
          <w:szCs w:val="28"/>
        </w:rPr>
      </w:pPr>
      <w:r w:rsidRPr="0051363A">
        <w:rPr>
          <w:rFonts w:ascii="Times New Roman" w:hAnsi="Times New Roman"/>
          <w:sz w:val="28"/>
          <w:szCs w:val="28"/>
        </w:rPr>
        <w:t xml:space="preserve">Результаты проверочной работы оцениваются как «хорошо», если обучающийся набрал от 75 до 84 % от максимального балла. </w:t>
      </w:r>
    </w:p>
    <w:p w:rsidR="008604B8" w:rsidRPr="0051363A" w:rsidRDefault="008604B8" w:rsidP="008604B8">
      <w:pPr>
        <w:spacing w:after="120" w:line="240" w:lineRule="auto"/>
        <w:ind w:firstLine="708"/>
        <w:jc w:val="both"/>
        <w:rPr>
          <w:rFonts w:ascii="Times New Roman" w:hAnsi="Times New Roman"/>
          <w:sz w:val="28"/>
          <w:szCs w:val="28"/>
        </w:rPr>
      </w:pPr>
      <w:r w:rsidRPr="0051363A">
        <w:rPr>
          <w:rFonts w:ascii="Times New Roman" w:hAnsi="Times New Roman"/>
          <w:sz w:val="28"/>
          <w:szCs w:val="28"/>
        </w:rPr>
        <w:t xml:space="preserve">Результаты проверочной работы оцениваются как «удовлетворительно», если обучающийся набрал от 60 до 74 % от максимального балла. </w:t>
      </w:r>
    </w:p>
    <w:p w:rsidR="008604B8" w:rsidRDefault="008604B8" w:rsidP="008604B8">
      <w:pPr>
        <w:spacing w:after="0" w:line="240" w:lineRule="auto"/>
        <w:ind w:firstLine="709"/>
        <w:jc w:val="both"/>
        <w:rPr>
          <w:rFonts w:ascii="Times New Roman" w:hAnsi="Times New Roman"/>
          <w:sz w:val="28"/>
          <w:szCs w:val="28"/>
        </w:rPr>
      </w:pPr>
      <w:r w:rsidRPr="0051363A">
        <w:rPr>
          <w:rFonts w:ascii="Times New Roman" w:hAnsi="Times New Roman"/>
          <w:sz w:val="28"/>
          <w:szCs w:val="28"/>
        </w:rPr>
        <w:t>Результаты проверочной работы оцениваются «неудовлетворительно», если обучающийся набрал менее 60 % от максимального балла.</w:t>
      </w:r>
    </w:p>
    <w:p w:rsidR="008604B8" w:rsidRDefault="008604B8" w:rsidP="008604B8">
      <w:pPr>
        <w:spacing w:after="0" w:line="240" w:lineRule="auto"/>
        <w:ind w:firstLine="709"/>
        <w:jc w:val="both"/>
        <w:rPr>
          <w:rFonts w:ascii="Times New Roman" w:hAnsi="Times New Roman"/>
          <w:sz w:val="28"/>
          <w:szCs w:val="28"/>
        </w:rPr>
      </w:pPr>
    </w:p>
    <w:p w:rsidR="008604B8" w:rsidRPr="00A35674" w:rsidRDefault="008604B8" w:rsidP="00515A9E">
      <w:pPr>
        <w:pStyle w:val="a7"/>
        <w:numPr>
          <w:ilvl w:val="1"/>
          <w:numId w:val="9"/>
        </w:numPr>
        <w:suppressAutoHyphens/>
        <w:autoSpaceDN w:val="0"/>
        <w:spacing w:after="0" w:line="240" w:lineRule="auto"/>
        <w:ind w:left="709" w:hanging="709"/>
        <w:jc w:val="both"/>
        <w:textAlignment w:val="baseline"/>
        <w:rPr>
          <w:rFonts w:ascii="Times New Roman" w:eastAsia="+mn-ea" w:hAnsi="Times New Roman" w:cs="Times New Roman"/>
          <w:b/>
          <w:color w:val="000000"/>
          <w:sz w:val="28"/>
          <w:szCs w:val="28"/>
        </w:rPr>
      </w:pPr>
      <w:r w:rsidRPr="00A35674">
        <w:rPr>
          <w:rFonts w:ascii="Times New Roman" w:eastAsia="+mn-ea" w:hAnsi="Times New Roman" w:cs="Times New Roman"/>
          <w:b/>
          <w:color w:val="000000"/>
          <w:sz w:val="28"/>
          <w:szCs w:val="28"/>
        </w:rPr>
        <w:t>Промежуточная аттестация</w:t>
      </w:r>
    </w:p>
    <w:p w:rsidR="008604B8" w:rsidRPr="00A35674" w:rsidRDefault="008604B8" w:rsidP="008604B8">
      <w:pPr>
        <w:pStyle w:val="a7"/>
        <w:spacing w:after="80" w:line="120" w:lineRule="auto"/>
        <w:ind w:left="709"/>
        <w:rPr>
          <w:rFonts w:ascii="Times New Roman" w:hAnsi="Times New Roman" w:cs="Times New Roman"/>
          <w:b/>
          <w:sz w:val="28"/>
          <w:szCs w:val="28"/>
        </w:rPr>
      </w:pPr>
    </w:p>
    <w:p w:rsidR="008604B8" w:rsidRPr="00A35674" w:rsidRDefault="008604B8" w:rsidP="008604B8">
      <w:pPr>
        <w:pStyle w:val="a7"/>
        <w:spacing w:after="80"/>
        <w:ind w:left="709"/>
        <w:rPr>
          <w:rFonts w:ascii="Times New Roman" w:hAnsi="Times New Roman" w:cs="Times New Roman"/>
          <w:b/>
          <w:sz w:val="28"/>
          <w:szCs w:val="28"/>
        </w:rPr>
      </w:pPr>
      <w:r w:rsidRPr="00A35674">
        <w:rPr>
          <w:rFonts w:ascii="Times New Roman" w:hAnsi="Times New Roman" w:cs="Times New Roman"/>
          <w:b/>
          <w:sz w:val="28"/>
          <w:szCs w:val="28"/>
        </w:rPr>
        <w:t>Зачет</w:t>
      </w:r>
    </w:p>
    <w:p w:rsidR="008604B8" w:rsidRPr="00D8192A" w:rsidRDefault="008604B8" w:rsidP="008604B8">
      <w:pPr>
        <w:autoSpaceDE w:val="0"/>
        <w:autoSpaceDN w:val="0"/>
        <w:adjustRightInd w:val="0"/>
        <w:spacing w:after="80" w:line="240" w:lineRule="auto"/>
        <w:ind w:firstLine="709"/>
        <w:jc w:val="both"/>
        <w:rPr>
          <w:rFonts w:ascii="Times New Roman" w:eastAsia="TimesNewRomanPSMT" w:hAnsi="Times New Roman"/>
          <w:sz w:val="28"/>
          <w:szCs w:val="28"/>
        </w:rPr>
      </w:pPr>
      <w:r w:rsidRPr="00D8192A">
        <w:rPr>
          <w:rFonts w:ascii="Times New Roman" w:eastAsia="TimesNewRomanPSMT" w:hAnsi="Times New Roman"/>
          <w:sz w:val="28"/>
          <w:szCs w:val="28"/>
        </w:rPr>
        <w:t>Оценка на зачете осуществляется на основе принципов объективности, справедливости, всестороннего</w:t>
      </w:r>
      <w:r>
        <w:rPr>
          <w:rFonts w:ascii="Times New Roman" w:eastAsia="TimesNewRomanPSMT" w:hAnsi="Times New Roman"/>
          <w:sz w:val="28"/>
          <w:szCs w:val="28"/>
        </w:rPr>
        <w:t xml:space="preserve"> анализа уровня знаний обучающихся</w:t>
      </w:r>
      <w:r w:rsidRPr="00D8192A">
        <w:rPr>
          <w:rFonts w:ascii="Times New Roman" w:eastAsia="TimesNewRomanPSMT" w:hAnsi="Times New Roman"/>
          <w:sz w:val="28"/>
          <w:szCs w:val="28"/>
        </w:rPr>
        <w:t>.</w:t>
      </w:r>
    </w:p>
    <w:p w:rsidR="008604B8" w:rsidRPr="00D8192A" w:rsidRDefault="008604B8" w:rsidP="008604B8">
      <w:pPr>
        <w:autoSpaceDE w:val="0"/>
        <w:autoSpaceDN w:val="0"/>
        <w:adjustRightInd w:val="0"/>
        <w:spacing w:after="80" w:line="240" w:lineRule="auto"/>
        <w:ind w:firstLine="567"/>
        <w:jc w:val="both"/>
        <w:rPr>
          <w:rFonts w:ascii="Times New Roman" w:eastAsia="TimesNewRomanPSMT" w:hAnsi="Times New Roman"/>
          <w:sz w:val="28"/>
          <w:szCs w:val="28"/>
        </w:rPr>
      </w:pPr>
      <w:r w:rsidRPr="00D8192A">
        <w:rPr>
          <w:rFonts w:ascii="Times New Roman" w:eastAsia="TimesNewRomanPSMT" w:hAnsi="Times New Roman"/>
          <w:sz w:val="28"/>
          <w:szCs w:val="28"/>
        </w:rPr>
        <w:t>При выставлении оценки преподаватель учитывает:</w:t>
      </w:r>
    </w:p>
    <w:p w:rsidR="008604B8" w:rsidRPr="00A8013B" w:rsidRDefault="008604B8" w:rsidP="00515A9E">
      <w:pPr>
        <w:pStyle w:val="a7"/>
        <w:numPr>
          <w:ilvl w:val="0"/>
          <w:numId w:val="14"/>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sidRPr="00A8013B">
        <w:rPr>
          <w:rFonts w:ascii="Times New Roman" w:eastAsia="TimesNewRomanPSMT" w:hAnsi="Times New Roman" w:cs="Times New Roman"/>
          <w:sz w:val="28"/>
          <w:szCs w:val="28"/>
        </w:rPr>
        <w:t>знание фактического материала по программе;</w:t>
      </w:r>
    </w:p>
    <w:p w:rsidR="008604B8" w:rsidRPr="00A8013B" w:rsidRDefault="008604B8" w:rsidP="00515A9E">
      <w:pPr>
        <w:pStyle w:val="a7"/>
        <w:numPr>
          <w:ilvl w:val="0"/>
          <w:numId w:val="14"/>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sidRPr="00A8013B">
        <w:rPr>
          <w:rFonts w:ascii="Times New Roman" w:eastAsia="TimesNewRomanPSMT" w:hAnsi="Times New Roman" w:cs="Times New Roman"/>
          <w:sz w:val="28"/>
          <w:szCs w:val="28"/>
        </w:rPr>
        <w:t>степень активности обучающегося на практических занятиях;</w:t>
      </w:r>
    </w:p>
    <w:p w:rsidR="008604B8" w:rsidRPr="00A8013B" w:rsidRDefault="008604B8" w:rsidP="00515A9E">
      <w:pPr>
        <w:pStyle w:val="a7"/>
        <w:numPr>
          <w:ilvl w:val="0"/>
          <w:numId w:val="14"/>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sidRPr="00A8013B">
        <w:rPr>
          <w:rFonts w:ascii="Times New Roman" w:eastAsia="TimesNewRomanPSMT" w:hAnsi="Times New Roman" w:cs="Times New Roman"/>
          <w:sz w:val="28"/>
          <w:szCs w:val="28"/>
        </w:rPr>
        <w:t>логику, структуру, стиль ответа;</w:t>
      </w:r>
    </w:p>
    <w:p w:rsidR="008604B8" w:rsidRPr="00A8013B" w:rsidRDefault="008604B8" w:rsidP="00515A9E">
      <w:pPr>
        <w:pStyle w:val="a7"/>
        <w:numPr>
          <w:ilvl w:val="0"/>
          <w:numId w:val="14"/>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sidRPr="00A8013B">
        <w:rPr>
          <w:rFonts w:ascii="Times New Roman" w:eastAsia="TimesNewRomanPSMT" w:hAnsi="Times New Roman" w:cs="Times New Roman"/>
          <w:sz w:val="28"/>
          <w:szCs w:val="28"/>
        </w:rPr>
        <w:t>культуру речи, манеру общения, готовность к дискуссии, аргументированность ответа, уровень самостоятельного мышления;</w:t>
      </w:r>
    </w:p>
    <w:p w:rsidR="008604B8" w:rsidRPr="00A8013B" w:rsidRDefault="008604B8" w:rsidP="00515A9E">
      <w:pPr>
        <w:pStyle w:val="a7"/>
        <w:numPr>
          <w:ilvl w:val="0"/>
          <w:numId w:val="14"/>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sidRPr="00A8013B">
        <w:rPr>
          <w:rFonts w:ascii="Times New Roman" w:eastAsia="TimesNewRomanPSMT" w:hAnsi="Times New Roman" w:cs="Times New Roman"/>
          <w:sz w:val="28"/>
          <w:szCs w:val="28"/>
        </w:rPr>
        <w:t>умение связывать теорию с практикой, решать задачи;</w:t>
      </w:r>
    </w:p>
    <w:p w:rsidR="008604B8" w:rsidRPr="00A8013B" w:rsidRDefault="008604B8" w:rsidP="00515A9E">
      <w:pPr>
        <w:pStyle w:val="a7"/>
        <w:numPr>
          <w:ilvl w:val="0"/>
          <w:numId w:val="14"/>
        </w:numPr>
        <w:autoSpaceDE w:val="0"/>
        <w:autoSpaceDN w:val="0"/>
        <w:adjustRightInd w:val="0"/>
        <w:spacing w:after="80" w:line="240" w:lineRule="auto"/>
        <w:ind w:left="567" w:hanging="567"/>
        <w:jc w:val="both"/>
        <w:rPr>
          <w:rFonts w:ascii="Times New Roman" w:eastAsia="TimesNewRomanPSMT" w:hAnsi="Times New Roman" w:cs="Times New Roman"/>
          <w:sz w:val="28"/>
          <w:szCs w:val="28"/>
        </w:rPr>
      </w:pPr>
      <w:r w:rsidRPr="00A8013B">
        <w:rPr>
          <w:rFonts w:ascii="Times New Roman" w:eastAsia="TimesNewRomanPSMT" w:hAnsi="Times New Roman" w:cs="Times New Roman"/>
          <w:sz w:val="28"/>
          <w:szCs w:val="28"/>
        </w:rPr>
        <w:lastRenderedPageBreak/>
        <w:t>наличие пропусков семинарских и лекционных занятий по неуважительным причинам.</w:t>
      </w:r>
    </w:p>
    <w:p w:rsidR="008604B8" w:rsidRDefault="008604B8" w:rsidP="008604B8">
      <w:pPr>
        <w:pStyle w:val="171"/>
        <w:shd w:val="clear" w:color="auto" w:fill="auto"/>
        <w:spacing w:before="0" w:after="80" w:line="240" w:lineRule="auto"/>
        <w:ind w:right="20" w:firstLine="720"/>
        <w:jc w:val="both"/>
        <w:rPr>
          <w:sz w:val="28"/>
          <w:szCs w:val="28"/>
        </w:rPr>
      </w:pPr>
      <w:r w:rsidRPr="000D2D46">
        <w:rPr>
          <w:sz w:val="28"/>
          <w:szCs w:val="28"/>
        </w:rPr>
        <w:t xml:space="preserve">Оценка носит не дифференцированный </w:t>
      </w:r>
      <w:r>
        <w:rPr>
          <w:sz w:val="28"/>
          <w:szCs w:val="28"/>
        </w:rPr>
        <w:t>характер и определяется как</w:t>
      </w:r>
      <w:r w:rsidRPr="000D2D46">
        <w:rPr>
          <w:sz w:val="28"/>
          <w:szCs w:val="28"/>
        </w:rPr>
        <w:t xml:space="preserve"> «зачтено», «не зачтено». </w:t>
      </w:r>
    </w:p>
    <w:p w:rsidR="008604B8" w:rsidRPr="00D8192A" w:rsidRDefault="008604B8" w:rsidP="008604B8">
      <w:pPr>
        <w:autoSpaceDE w:val="0"/>
        <w:autoSpaceDN w:val="0"/>
        <w:adjustRightInd w:val="0"/>
        <w:spacing w:after="80" w:line="240" w:lineRule="auto"/>
        <w:ind w:firstLine="567"/>
        <w:jc w:val="both"/>
        <w:rPr>
          <w:rFonts w:ascii="Times New Roman" w:eastAsia="TimesNewRomanPSMT" w:hAnsi="Times New Roman"/>
          <w:sz w:val="28"/>
          <w:szCs w:val="28"/>
        </w:rPr>
      </w:pPr>
      <w:r>
        <w:rPr>
          <w:rFonts w:ascii="Times New Roman" w:eastAsia="TimesNewRomanPSMT" w:hAnsi="Times New Roman"/>
          <w:sz w:val="28"/>
          <w:szCs w:val="28"/>
        </w:rPr>
        <w:t>«Зачтено» ставится обучающемуся</w:t>
      </w:r>
      <w:r w:rsidRPr="00D8192A">
        <w:rPr>
          <w:rFonts w:ascii="Times New Roman" w:eastAsia="TimesNewRomanPSMT" w:hAnsi="Times New Roman"/>
          <w:sz w:val="28"/>
          <w:szCs w:val="28"/>
        </w:rPr>
        <w:t xml:space="preserve">, показавшему знание основных положений учебной дисциплины, умение </w:t>
      </w:r>
      <w:r>
        <w:rPr>
          <w:rFonts w:ascii="Times New Roman" w:eastAsia="TimesNewRomanPSMT" w:hAnsi="Times New Roman"/>
          <w:sz w:val="28"/>
          <w:szCs w:val="28"/>
        </w:rPr>
        <w:t>выполнять конкретную практические задания</w:t>
      </w:r>
      <w:r w:rsidRPr="00D8192A">
        <w:rPr>
          <w:rFonts w:ascii="Times New Roman" w:eastAsia="TimesNewRomanPSMT" w:hAnsi="Times New Roman"/>
          <w:sz w:val="28"/>
          <w:szCs w:val="28"/>
        </w:rPr>
        <w:t xml:space="preserve"> из числа предусмотренных рабочей программой, использовать рекомендованную учебную и справочную литературу.</w:t>
      </w:r>
    </w:p>
    <w:p w:rsidR="008604B8" w:rsidRDefault="008604B8" w:rsidP="008604B8">
      <w:pPr>
        <w:autoSpaceDE w:val="0"/>
        <w:autoSpaceDN w:val="0"/>
        <w:adjustRightInd w:val="0"/>
        <w:spacing w:after="80" w:line="240" w:lineRule="auto"/>
        <w:ind w:firstLine="567"/>
        <w:jc w:val="both"/>
        <w:rPr>
          <w:rFonts w:ascii="Times New Roman" w:eastAsia="TimesNewRomanPSMT" w:hAnsi="Times New Roman"/>
          <w:sz w:val="28"/>
          <w:szCs w:val="28"/>
        </w:rPr>
      </w:pPr>
      <w:r w:rsidRPr="00D8192A">
        <w:rPr>
          <w:rFonts w:ascii="Times New Roman" w:eastAsia="TimesNewRomanPSMT" w:hAnsi="Times New Roman"/>
          <w:sz w:val="28"/>
          <w:szCs w:val="28"/>
        </w:rPr>
        <w:t>«Не</w:t>
      </w:r>
      <w:r>
        <w:rPr>
          <w:rFonts w:ascii="Times New Roman" w:eastAsia="TimesNewRomanPSMT" w:hAnsi="Times New Roman"/>
          <w:sz w:val="28"/>
          <w:szCs w:val="28"/>
        </w:rPr>
        <w:t xml:space="preserve"> </w:t>
      </w:r>
      <w:r w:rsidRPr="00D8192A">
        <w:rPr>
          <w:rFonts w:ascii="Times New Roman" w:eastAsia="TimesNewRomanPSMT" w:hAnsi="Times New Roman"/>
          <w:sz w:val="28"/>
          <w:szCs w:val="28"/>
        </w:rPr>
        <w:t>за</w:t>
      </w:r>
      <w:r>
        <w:rPr>
          <w:rFonts w:ascii="Times New Roman" w:eastAsia="TimesNewRomanPSMT" w:hAnsi="Times New Roman"/>
          <w:sz w:val="28"/>
          <w:szCs w:val="28"/>
        </w:rPr>
        <w:t>чтено» ставится обучающемуся</w:t>
      </w:r>
      <w:r w:rsidRPr="00D8192A">
        <w:rPr>
          <w:rFonts w:ascii="Times New Roman" w:eastAsia="TimesNewRomanPSMT" w:hAnsi="Times New Roman"/>
          <w:sz w:val="28"/>
          <w:szCs w:val="28"/>
        </w:rPr>
        <w:t>, имеющему существенные пробелы в знании основного материала по программе, а также допустившему принципиальные ошибки при изложении материала.</w:t>
      </w:r>
    </w:p>
    <w:p w:rsidR="008604B8" w:rsidRDefault="008604B8" w:rsidP="008604B8">
      <w:pPr>
        <w:autoSpaceDE w:val="0"/>
        <w:autoSpaceDN w:val="0"/>
        <w:adjustRightInd w:val="0"/>
        <w:spacing w:after="80" w:line="240" w:lineRule="auto"/>
        <w:ind w:firstLine="567"/>
        <w:jc w:val="both"/>
        <w:rPr>
          <w:rFonts w:ascii="Times New Roman" w:hAnsi="Times New Roman"/>
          <w:b/>
          <w:sz w:val="24"/>
          <w:szCs w:val="24"/>
        </w:rPr>
      </w:pPr>
      <w:r>
        <w:rPr>
          <w:rFonts w:ascii="Times New Roman" w:hAnsi="Times New Roman"/>
          <w:b/>
          <w:sz w:val="24"/>
          <w:szCs w:val="24"/>
        </w:rPr>
        <w:br w:type="page"/>
      </w:r>
    </w:p>
    <w:p w:rsidR="00775A2B" w:rsidRPr="00A8013B" w:rsidRDefault="00EC5534" w:rsidP="00515A9E">
      <w:pPr>
        <w:pStyle w:val="a7"/>
        <w:numPr>
          <w:ilvl w:val="0"/>
          <w:numId w:val="16"/>
        </w:numPr>
        <w:ind w:hanging="720"/>
        <w:jc w:val="both"/>
        <w:rPr>
          <w:rFonts w:ascii="Times New Roman" w:eastAsia="Calibri" w:hAnsi="Times New Roman" w:cs="Times New Roman"/>
          <w:b/>
          <w:sz w:val="24"/>
          <w:szCs w:val="24"/>
        </w:rPr>
      </w:pPr>
      <w:r w:rsidRPr="00A8013B">
        <w:rPr>
          <w:rFonts w:ascii="Times New Roman" w:eastAsia="Calibri" w:hAnsi="Times New Roman" w:cs="Times New Roman"/>
          <w:b/>
          <w:sz w:val="24"/>
          <w:szCs w:val="24"/>
        </w:rPr>
        <w:lastRenderedPageBreak/>
        <w:t xml:space="preserve">МЕТОДИЧЕСКИЕ МАТЕРИАЛЫ, ОПРЕДЕЛЯЮЩИЕ ПРОЦЕДУРЫ ОЦЕНИВАНИЯ </w:t>
      </w:r>
      <w:r w:rsidR="00A8013B">
        <w:rPr>
          <w:rFonts w:ascii="Times New Roman" w:eastAsia="Calibri" w:hAnsi="Times New Roman" w:cs="Times New Roman"/>
          <w:b/>
          <w:sz w:val="24"/>
          <w:szCs w:val="24"/>
        </w:rPr>
        <w:t>КОМПЕТЕНЦИЙ</w:t>
      </w:r>
    </w:p>
    <w:p w:rsidR="00DA3D01" w:rsidRPr="00EB7EA7" w:rsidRDefault="00DA3D01" w:rsidP="000C569E">
      <w:pPr>
        <w:pStyle w:val="a7"/>
        <w:tabs>
          <w:tab w:val="left" w:pos="5954"/>
        </w:tabs>
        <w:spacing w:after="0" w:line="240" w:lineRule="auto"/>
        <w:ind w:left="709"/>
        <w:jc w:val="both"/>
        <w:rPr>
          <w:rFonts w:ascii="Times New Roman" w:hAnsi="Times New Roman" w:cs="Times New Roman"/>
          <w:b/>
          <w:sz w:val="24"/>
          <w:szCs w:val="24"/>
        </w:rPr>
      </w:pPr>
    </w:p>
    <w:p w:rsidR="00DC597B" w:rsidRPr="00A8013B" w:rsidRDefault="00DC597B" w:rsidP="00A8013B">
      <w:pPr>
        <w:pStyle w:val="a7"/>
        <w:tabs>
          <w:tab w:val="left" w:pos="5954"/>
        </w:tabs>
        <w:spacing w:after="0" w:line="240" w:lineRule="auto"/>
        <w:ind w:left="0"/>
        <w:contextualSpacing w:val="0"/>
        <w:jc w:val="center"/>
        <w:rPr>
          <w:rFonts w:ascii="Times New Roman" w:eastAsia="Calibri" w:hAnsi="Times New Roman" w:cs="Times New Roman"/>
          <w:b/>
          <w:sz w:val="20"/>
          <w:szCs w:val="20"/>
        </w:rPr>
      </w:pPr>
      <w:r w:rsidRPr="00A8013B">
        <w:rPr>
          <w:rFonts w:ascii="Times New Roman" w:eastAsia="Calibri" w:hAnsi="Times New Roman" w:cs="Times New Roman"/>
          <w:b/>
          <w:sz w:val="20"/>
          <w:szCs w:val="20"/>
        </w:rPr>
        <w:t>А</w:t>
      </w:r>
      <w:r w:rsidR="00A8013B" w:rsidRPr="00A8013B">
        <w:rPr>
          <w:rFonts w:ascii="Times New Roman" w:eastAsia="Calibri" w:hAnsi="Times New Roman" w:cs="Times New Roman"/>
          <w:b/>
          <w:sz w:val="20"/>
          <w:szCs w:val="20"/>
        </w:rPr>
        <w:t>ТТЕСТАЦИОННЫЙ ЛИСТ ОБУЧАЮЩЕГОСЯ</w:t>
      </w:r>
      <w:r w:rsidRPr="00A8013B">
        <w:rPr>
          <w:rFonts w:ascii="Times New Roman" w:eastAsia="Calibri" w:hAnsi="Times New Roman" w:cs="Times New Roman"/>
          <w:b/>
          <w:sz w:val="20"/>
          <w:szCs w:val="20"/>
        </w:rPr>
        <w:t xml:space="preserve"> </w:t>
      </w:r>
    </w:p>
    <w:p w:rsidR="00DC597B" w:rsidRPr="00EB7EA7" w:rsidRDefault="00DC597B" w:rsidP="00A8013B">
      <w:pPr>
        <w:tabs>
          <w:tab w:val="left" w:pos="5954"/>
        </w:tabs>
        <w:spacing w:after="0" w:line="120" w:lineRule="auto"/>
        <w:jc w:val="center"/>
        <w:rPr>
          <w:rFonts w:ascii="Times New Roman" w:eastAsia="Calibri" w:hAnsi="Times New Roman" w:cs="Times New Roman"/>
          <w:sz w:val="24"/>
          <w:szCs w:val="24"/>
        </w:rPr>
      </w:pPr>
    </w:p>
    <w:tbl>
      <w:tblPr>
        <w:tblStyle w:val="a9"/>
        <w:tblW w:w="0" w:type="auto"/>
        <w:tblInd w:w="-34" w:type="dxa"/>
        <w:tblLook w:val="04A0" w:firstRow="1" w:lastRow="0" w:firstColumn="1" w:lastColumn="0" w:noHBand="0" w:noVBand="1"/>
      </w:tblPr>
      <w:tblGrid>
        <w:gridCol w:w="1662"/>
        <w:gridCol w:w="4717"/>
        <w:gridCol w:w="3367"/>
      </w:tblGrid>
      <w:tr w:rsidR="00DC597B" w:rsidRPr="00EB7EA7" w:rsidTr="00A8013B">
        <w:tc>
          <w:tcPr>
            <w:tcW w:w="1662" w:type="dxa"/>
            <w:vAlign w:val="center"/>
          </w:tcPr>
          <w:p w:rsidR="00DC597B" w:rsidRPr="00EB7EA7" w:rsidRDefault="00DC597B" w:rsidP="000C569E">
            <w:pPr>
              <w:tabs>
                <w:tab w:val="left" w:pos="5954"/>
              </w:tabs>
              <w:jc w:val="center"/>
              <w:outlineLvl w:val="1"/>
              <w:rPr>
                <w:rFonts w:ascii="Times New Roman" w:hAnsi="Times New Roman" w:cs="Times New Roman"/>
                <w:b/>
                <w:sz w:val="24"/>
                <w:szCs w:val="24"/>
              </w:rPr>
            </w:pPr>
            <w:r w:rsidRPr="00EB7EA7">
              <w:rPr>
                <w:rFonts w:ascii="Times New Roman" w:hAnsi="Times New Roman" w:cs="Times New Roman"/>
                <w:b/>
                <w:sz w:val="24"/>
                <w:szCs w:val="24"/>
              </w:rPr>
              <w:t xml:space="preserve">Код </w:t>
            </w:r>
          </w:p>
          <w:p w:rsidR="00DC597B" w:rsidRPr="00EB7EA7" w:rsidRDefault="00DC597B" w:rsidP="000C569E">
            <w:pPr>
              <w:tabs>
                <w:tab w:val="left" w:pos="5954"/>
              </w:tabs>
              <w:jc w:val="center"/>
              <w:outlineLvl w:val="1"/>
              <w:rPr>
                <w:rFonts w:ascii="Times New Roman" w:hAnsi="Times New Roman" w:cs="Times New Roman"/>
                <w:b/>
                <w:bCs/>
                <w:iCs/>
                <w:sz w:val="24"/>
                <w:szCs w:val="24"/>
              </w:rPr>
            </w:pPr>
            <w:r w:rsidRPr="00EB7EA7">
              <w:rPr>
                <w:rFonts w:ascii="Times New Roman" w:hAnsi="Times New Roman" w:cs="Times New Roman"/>
                <w:b/>
                <w:sz w:val="24"/>
                <w:szCs w:val="24"/>
              </w:rPr>
              <w:t>компетенции</w:t>
            </w:r>
          </w:p>
        </w:tc>
        <w:tc>
          <w:tcPr>
            <w:tcW w:w="4717" w:type="dxa"/>
            <w:vAlign w:val="center"/>
          </w:tcPr>
          <w:p w:rsidR="00DC597B" w:rsidRPr="00EB7EA7" w:rsidRDefault="00DA3D01" w:rsidP="000C569E">
            <w:pPr>
              <w:tabs>
                <w:tab w:val="left" w:pos="5954"/>
              </w:tabs>
              <w:jc w:val="center"/>
              <w:outlineLvl w:val="1"/>
              <w:rPr>
                <w:rFonts w:ascii="Times New Roman" w:hAnsi="Times New Roman" w:cs="Times New Roman"/>
                <w:b/>
                <w:bCs/>
                <w:iCs/>
                <w:sz w:val="24"/>
                <w:szCs w:val="24"/>
              </w:rPr>
            </w:pPr>
            <w:r w:rsidRPr="00EB7EA7">
              <w:rPr>
                <w:rFonts w:ascii="Times New Roman" w:hAnsi="Times New Roman" w:cs="Times New Roman"/>
                <w:b/>
                <w:bCs/>
                <w:iCs/>
                <w:sz w:val="24"/>
                <w:szCs w:val="24"/>
              </w:rPr>
              <w:t xml:space="preserve">Индикаторы достижения </w:t>
            </w:r>
            <w:r w:rsidR="00DC597B" w:rsidRPr="00EB7EA7">
              <w:rPr>
                <w:rFonts w:ascii="Times New Roman" w:hAnsi="Times New Roman" w:cs="Times New Roman"/>
                <w:b/>
                <w:bCs/>
                <w:iCs/>
                <w:sz w:val="24"/>
                <w:szCs w:val="24"/>
              </w:rPr>
              <w:t>компетенций</w:t>
            </w:r>
          </w:p>
        </w:tc>
        <w:tc>
          <w:tcPr>
            <w:tcW w:w="3367" w:type="dxa"/>
            <w:tcBorders>
              <w:bottom w:val="single" w:sz="4" w:space="0" w:color="auto"/>
            </w:tcBorders>
            <w:vAlign w:val="center"/>
          </w:tcPr>
          <w:p w:rsidR="00DC597B" w:rsidRPr="00EB7EA7" w:rsidRDefault="00DC597B" w:rsidP="000C569E">
            <w:pPr>
              <w:tabs>
                <w:tab w:val="left" w:pos="5954"/>
              </w:tabs>
              <w:jc w:val="center"/>
              <w:outlineLvl w:val="1"/>
              <w:rPr>
                <w:rFonts w:ascii="Times New Roman" w:hAnsi="Times New Roman" w:cs="Times New Roman"/>
                <w:b/>
                <w:bCs/>
                <w:iCs/>
                <w:sz w:val="24"/>
                <w:szCs w:val="24"/>
              </w:rPr>
            </w:pPr>
            <w:r w:rsidRPr="00EB7EA7">
              <w:rPr>
                <w:rFonts w:ascii="Times New Roman" w:hAnsi="Times New Roman" w:cs="Times New Roman"/>
                <w:b/>
                <w:bCs/>
                <w:iCs/>
                <w:sz w:val="24"/>
                <w:szCs w:val="24"/>
              </w:rPr>
              <w:t>Уровень сформированности компетенций, %</w:t>
            </w:r>
          </w:p>
        </w:tc>
      </w:tr>
      <w:tr w:rsidR="00A8013B" w:rsidRPr="00EB7EA7" w:rsidTr="00A8013B">
        <w:trPr>
          <w:trHeight w:val="801"/>
        </w:trPr>
        <w:tc>
          <w:tcPr>
            <w:tcW w:w="1662" w:type="dxa"/>
            <w:vMerge w:val="restart"/>
          </w:tcPr>
          <w:p w:rsidR="00A8013B" w:rsidRPr="00EB7EA7" w:rsidRDefault="00A8013B" w:rsidP="000C569E">
            <w:pPr>
              <w:tabs>
                <w:tab w:val="left" w:pos="5954"/>
              </w:tabs>
              <w:outlineLvl w:val="1"/>
              <w:rPr>
                <w:rFonts w:ascii="Times New Roman" w:hAnsi="Times New Roman" w:cs="Times New Roman"/>
                <w:b/>
                <w:sz w:val="24"/>
                <w:szCs w:val="24"/>
              </w:rPr>
            </w:pPr>
            <w:r w:rsidRPr="00EB7EA7">
              <w:rPr>
                <w:rFonts w:ascii="Times New Roman" w:hAnsi="Times New Roman" w:cs="Times New Roman"/>
                <w:sz w:val="24"/>
                <w:szCs w:val="24"/>
              </w:rPr>
              <w:t>УК-1</w:t>
            </w:r>
          </w:p>
        </w:tc>
        <w:tc>
          <w:tcPr>
            <w:tcW w:w="4717" w:type="dxa"/>
          </w:tcPr>
          <w:p w:rsidR="00A8013B" w:rsidRPr="00EB7EA7" w:rsidRDefault="00A8013B" w:rsidP="000C569E">
            <w:pPr>
              <w:tabs>
                <w:tab w:val="left" w:pos="299"/>
                <w:tab w:val="left" w:pos="5954"/>
              </w:tabs>
              <w:suppressAutoHyphens/>
              <w:ind w:left="61"/>
              <w:rPr>
                <w:rFonts w:ascii="Times New Roman" w:eastAsia="Calibri" w:hAnsi="Times New Roman" w:cs="Times New Roman"/>
                <w:b/>
                <w:sz w:val="24"/>
                <w:szCs w:val="24"/>
              </w:rPr>
            </w:pPr>
            <w:r w:rsidRPr="00EB7EA7">
              <w:rPr>
                <w:rFonts w:ascii="Times New Roman" w:eastAsia="Calibri" w:hAnsi="Times New Roman" w:cs="Times New Roman"/>
                <w:b/>
                <w:sz w:val="24"/>
                <w:szCs w:val="24"/>
              </w:rPr>
              <w:t>Знать:</w:t>
            </w:r>
          </w:p>
          <w:p w:rsidR="00A8013B" w:rsidRPr="00EB7EA7" w:rsidRDefault="00A8013B" w:rsidP="000C569E">
            <w:pPr>
              <w:tabs>
                <w:tab w:val="left" w:pos="299"/>
                <w:tab w:val="left" w:pos="5954"/>
              </w:tabs>
              <w:suppressAutoHyphens/>
              <w:ind w:left="61"/>
              <w:rPr>
                <w:rFonts w:ascii="Times New Roman" w:eastAsia="Calibri" w:hAnsi="Times New Roman" w:cs="Times New Roman"/>
                <w:b/>
                <w:sz w:val="24"/>
                <w:szCs w:val="24"/>
              </w:rPr>
            </w:pPr>
            <w:r w:rsidRPr="00EB7EA7">
              <w:rPr>
                <w:rFonts w:ascii="Times New Roman" w:eastAsia="Calibri" w:hAnsi="Times New Roman" w:cs="Times New Roman"/>
                <w:sz w:val="24"/>
                <w:szCs w:val="24"/>
              </w:rPr>
              <w:t>основные формы мышления и логические операции; понятие «система», основные положения синергетики, сущность системного подхода к решению задач профессиональной деятельности; алгоритмы анализа проблемных ситуаций профессиональной деятельности и оценки альтернативных вариантов их решения;</w:t>
            </w:r>
            <w:r w:rsidRPr="00EB7EA7">
              <w:rPr>
                <w:rFonts w:ascii="Times New Roman" w:eastAsia="Calibri" w:hAnsi="Times New Roman" w:cs="Times New Roman"/>
                <w:color w:val="FF0000"/>
                <w:sz w:val="24"/>
                <w:szCs w:val="24"/>
              </w:rPr>
              <w:t xml:space="preserve"> </w:t>
            </w:r>
            <w:r w:rsidRPr="00EB7EA7">
              <w:rPr>
                <w:rFonts w:ascii="Times New Roman" w:eastAsia="Calibri" w:hAnsi="Times New Roman" w:cs="Times New Roman"/>
                <w:sz w:val="24"/>
                <w:szCs w:val="24"/>
              </w:rPr>
              <w:t>порядок и особенности выработки стратегии действий</w:t>
            </w:r>
          </w:p>
        </w:tc>
        <w:tc>
          <w:tcPr>
            <w:tcW w:w="3367" w:type="dxa"/>
            <w:tcBorders>
              <w:bottom w:val="single" w:sz="4" w:space="0" w:color="auto"/>
              <w:right w:val="single" w:sz="4" w:space="0" w:color="auto"/>
            </w:tcBorders>
          </w:tcPr>
          <w:p w:rsidR="00A8013B" w:rsidRPr="00EB7EA7" w:rsidRDefault="00A8013B" w:rsidP="00A8013B">
            <w:pPr>
              <w:tabs>
                <w:tab w:val="left" w:pos="5954"/>
              </w:tabs>
              <w:rPr>
                <w:rFonts w:ascii="Times New Roman" w:hAnsi="Times New Roman" w:cs="Times New Roman"/>
                <w:sz w:val="24"/>
                <w:szCs w:val="24"/>
              </w:rPr>
            </w:pPr>
            <w:r>
              <w:rPr>
                <w:rFonts w:ascii="Times New Roman" w:hAnsi="Times New Roman" w:cs="Times New Roman"/>
                <w:sz w:val="24"/>
                <w:szCs w:val="24"/>
              </w:rPr>
              <w:t>10 20 30 40 50 60 70 80 90 100</w:t>
            </w:r>
          </w:p>
        </w:tc>
      </w:tr>
      <w:tr w:rsidR="00A8013B" w:rsidRPr="00EB7EA7" w:rsidTr="00B44EFC">
        <w:trPr>
          <w:trHeight w:val="1104"/>
        </w:trPr>
        <w:tc>
          <w:tcPr>
            <w:tcW w:w="1662" w:type="dxa"/>
            <w:vMerge/>
          </w:tcPr>
          <w:p w:rsidR="00A8013B" w:rsidRPr="00EB7EA7" w:rsidRDefault="00A8013B" w:rsidP="00A8013B">
            <w:pPr>
              <w:tabs>
                <w:tab w:val="left" w:pos="5954"/>
              </w:tabs>
              <w:outlineLvl w:val="1"/>
              <w:rPr>
                <w:rFonts w:ascii="Times New Roman" w:hAnsi="Times New Roman" w:cs="Times New Roman"/>
                <w:b/>
                <w:bCs/>
                <w:iCs/>
                <w:sz w:val="24"/>
                <w:szCs w:val="24"/>
              </w:rPr>
            </w:pPr>
          </w:p>
        </w:tc>
        <w:tc>
          <w:tcPr>
            <w:tcW w:w="4717" w:type="dxa"/>
          </w:tcPr>
          <w:p w:rsidR="00A8013B" w:rsidRPr="00EB7EA7" w:rsidRDefault="00A8013B" w:rsidP="00A8013B">
            <w:pPr>
              <w:widowControl w:val="0"/>
              <w:tabs>
                <w:tab w:val="left" w:pos="5954"/>
              </w:tabs>
              <w:suppressAutoHyphens/>
              <w:autoSpaceDE w:val="0"/>
              <w:ind w:left="61"/>
              <w:rPr>
                <w:rFonts w:ascii="Times New Roman" w:eastAsia="Calibri" w:hAnsi="Times New Roman" w:cs="Times New Roman"/>
                <w:b/>
                <w:sz w:val="24"/>
                <w:szCs w:val="24"/>
              </w:rPr>
            </w:pPr>
            <w:r w:rsidRPr="00EB7EA7">
              <w:rPr>
                <w:rFonts w:ascii="Times New Roman" w:eastAsia="Calibri" w:hAnsi="Times New Roman" w:cs="Times New Roman"/>
                <w:b/>
                <w:sz w:val="24"/>
                <w:szCs w:val="24"/>
              </w:rPr>
              <w:t>Уметь:</w:t>
            </w:r>
          </w:p>
          <w:p w:rsidR="00A8013B" w:rsidRPr="00EB7EA7" w:rsidRDefault="00A8013B" w:rsidP="00A8013B">
            <w:pPr>
              <w:widowControl w:val="0"/>
              <w:tabs>
                <w:tab w:val="left" w:pos="5954"/>
              </w:tabs>
              <w:suppressAutoHyphens/>
              <w:autoSpaceDE w:val="0"/>
              <w:ind w:left="61"/>
              <w:rPr>
                <w:rFonts w:ascii="Times New Roman" w:eastAsia="Calibri" w:hAnsi="Times New Roman" w:cs="Times New Roman"/>
                <w:b/>
                <w:sz w:val="24"/>
                <w:szCs w:val="24"/>
                <w:highlight w:val="red"/>
              </w:rPr>
            </w:pPr>
            <w:r w:rsidRPr="00EB7EA7">
              <w:rPr>
                <w:rFonts w:ascii="Times New Roman" w:eastAsia="Calibri" w:hAnsi="Times New Roman" w:cs="Times New Roman"/>
                <w:sz w:val="24"/>
                <w:szCs w:val="24"/>
              </w:rPr>
              <w:t>анализировать на основе системного подхода возникающие при решении задач профессиональной деятельности проблемные ситуации, рассматривая во взаимосвязи их составляющие, факторы, влияющие на их возникновение и развитие; осуществлять поиск и критический анализ информации, необходимой для их решения; разрабатывать и обосновывать стратегию решения проблемных ситуаций, критически оценивая альтернативные варианты их решения, возможные риски и пути их преодоления</w:t>
            </w:r>
          </w:p>
        </w:tc>
        <w:tc>
          <w:tcPr>
            <w:tcW w:w="3367" w:type="dxa"/>
            <w:tcBorders>
              <w:bottom w:val="single" w:sz="4" w:space="0" w:color="auto"/>
              <w:right w:val="single" w:sz="4" w:space="0" w:color="auto"/>
            </w:tcBorders>
          </w:tcPr>
          <w:p w:rsidR="00A8013B" w:rsidRPr="00EB7EA7" w:rsidRDefault="00A8013B" w:rsidP="00A8013B">
            <w:pPr>
              <w:tabs>
                <w:tab w:val="left" w:pos="5954"/>
              </w:tabs>
              <w:rPr>
                <w:rFonts w:ascii="Times New Roman" w:hAnsi="Times New Roman" w:cs="Times New Roman"/>
                <w:sz w:val="24"/>
                <w:szCs w:val="24"/>
              </w:rPr>
            </w:pPr>
            <w:r>
              <w:rPr>
                <w:rFonts w:ascii="Times New Roman" w:hAnsi="Times New Roman" w:cs="Times New Roman"/>
                <w:sz w:val="24"/>
                <w:szCs w:val="24"/>
              </w:rPr>
              <w:t>10 20 30 40 50 60 70 80 90 100</w:t>
            </w:r>
          </w:p>
        </w:tc>
      </w:tr>
      <w:tr w:rsidR="00A8013B" w:rsidRPr="00EB7EA7" w:rsidTr="00861D11">
        <w:trPr>
          <w:trHeight w:val="828"/>
        </w:trPr>
        <w:tc>
          <w:tcPr>
            <w:tcW w:w="1662" w:type="dxa"/>
            <w:vMerge/>
          </w:tcPr>
          <w:p w:rsidR="00A8013B" w:rsidRPr="00EB7EA7" w:rsidRDefault="00A8013B" w:rsidP="00A8013B">
            <w:pPr>
              <w:tabs>
                <w:tab w:val="left" w:pos="5954"/>
              </w:tabs>
              <w:outlineLvl w:val="1"/>
              <w:rPr>
                <w:rFonts w:ascii="Times New Roman" w:hAnsi="Times New Roman" w:cs="Times New Roman"/>
                <w:b/>
                <w:bCs/>
                <w:iCs/>
                <w:sz w:val="24"/>
                <w:szCs w:val="24"/>
              </w:rPr>
            </w:pPr>
          </w:p>
        </w:tc>
        <w:tc>
          <w:tcPr>
            <w:tcW w:w="4717" w:type="dxa"/>
          </w:tcPr>
          <w:p w:rsidR="00A8013B" w:rsidRPr="00EB7EA7" w:rsidRDefault="00A8013B" w:rsidP="00A8013B">
            <w:pPr>
              <w:pStyle w:val="a7"/>
              <w:tabs>
                <w:tab w:val="left" w:pos="5954"/>
              </w:tabs>
              <w:ind w:left="61"/>
              <w:jc w:val="both"/>
              <w:rPr>
                <w:rFonts w:ascii="Times New Roman" w:eastAsia="Calibri" w:hAnsi="Times New Roman" w:cs="Times New Roman"/>
                <w:b/>
                <w:bCs/>
                <w:iCs/>
                <w:sz w:val="24"/>
                <w:szCs w:val="24"/>
              </w:rPr>
            </w:pPr>
            <w:r w:rsidRPr="00EB7EA7">
              <w:rPr>
                <w:rFonts w:ascii="Times New Roman" w:eastAsia="Calibri" w:hAnsi="Times New Roman" w:cs="Times New Roman"/>
                <w:b/>
                <w:bCs/>
                <w:iCs/>
                <w:sz w:val="24"/>
                <w:szCs w:val="24"/>
              </w:rPr>
              <w:t>Владеть:</w:t>
            </w:r>
          </w:p>
          <w:p w:rsidR="00A8013B" w:rsidRPr="00EB7EA7" w:rsidRDefault="00A8013B" w:rsidP="00A8013B">
            <w:pPr>
              <w:pStyle w:val="a7"/>
              <w:tabs>
                <w:tab w:val="left" w:pos="5954"/>
              </w:tabs>
              <w:ind w:left="61"/>
              <w:jc w:val="both"/>
              <w:rPr>
                <w:rFonts w:ascii="Times New Roman" w:eastAsia="Calibri" w:hAnsi="Times New Roman" w:cs="Times New Roman"/>
                <w:b/>
                <w:sz w:val="24"/>
                <w:szCs w:val="24"/>
                <w:highlight w:val="red"/>
              </w:rPr>
            </w:pPr>
            <w:r w:rsidRPr="00EB7EA7">
              <w:rPr>
                <w:rFonts w:ascii="Times New Roman" w:eastAsia="Calibri" w:hAnsi="Times New Roman" w:cs="Times New Roman"/>
                <w:bCs/>
                <w:iCs/>
                <w:sz w:val="24"/>
                <w:szCs w:val="24"/>
              </w:rPr>
              <w:t>с</w:t>
            </w:r>
            <w:r w:rsidRPr="00EB7EA7">
              <w:rPr>
                <w:rFonts w:ascii="Times New Roman" w:eastAsia="Calibri" w:hAnsi="Times New Roman" w:cs="Times New Roman"/>
                <w:sz w:val="24"/>
                <w:szCs w:val="24"/>
              </w:rPr>
              <w:t>пособностью реализовывать системный подход при решении проблемных ситуаций в процессе решения задач профессиональной деятельности</w:t>
            </w:r>
          </w:p>
        </w:tc>
        <w:tc>
          <w:tcPr>
            <w:tcW w:w="3367" w:type="dxa"/>
            <w:tcBorders>
              <w:bottom w:val="single" w:sz="4" w:space="0" w:color="auto"/>
              <w:right w:val="single" w:sz="4" w:space="0" w:color="auto"/>
            </w:tcBorders>
          </w:tcPr>
          <w:p w:rsidR="00A8013B" w:rsidRPr="00EB7EA7" w:rsidRDefault="00A8013B" w:rsidP="00A8013B">
            <w:pPr>
              <w:tabs>
                <w:tab w:val="left" w:pos="5954"/>
              </w:tabs>
              <w:rPr>
                <w:rFonts w:ascii="Times New Roman" w:hAnsi="Times New Roman" w:cs="Times New Roman"/>
                <w:sz w:val="24"/>
                <w:szCs w:val="24"/>
              </w:rPr>
            </w:pPr>
            <w:r>
              <w:rPr>
                <w:rFonts w:ascii="Times New Roman" w:hAnsi="Times New Roman" w:cs="Times New Roman"/>
                <w:sz w:val="24"/>
                <w:szCs w:val="24"/>
              </w:rPr>
              <w:t>10 20 30 40 50 60 70 80 90 100</w:t>
            </w:r>
          </w:p>
        </w:tc>
      </w:tr>
    </w:tbl>
    <w:p w:rsidR="00BC283F" w:rsidRPr="00EB7EA7" w:rsidRDefault="00BC283F" w:rsidP="000C569E">
      <w:pPr>
        <w:tabs>
          <w:tab w:val="left" w:pos="5954"/>
        </w:tabs>
        <w:spacing w:after="0" w:line="240" w:lineRule="auto"/>
        <w:ind w:firstLine="709"/>
        <w:rPr>
          <w:rFonts w:ascii="Times New Roman" w:eastAsia="Calibri" w:hAnsi="Times New Roman" w:cs="Times New Roman"/>
          <w:sz w:val="24"/>
          <w:szCs w:val="24"/>
        </w:rPr>
      </w:pPr>
    </w:p>
    <w:p w:rsidR="00DC597B" w:rsidRPr="00A8013B" w:rsidRDefault="00DC597B" w:rsidP="00A8013B">
      <w:pPr>
        <w:tabs>
          <w:tab w:val="left" w:pos="5954"/>
        </w:tabs>
        <w:spacing w:after="120" w:line="240" w:lineRule="auto"/>
        <w:ind w:firstLine="709"/>
        <w:rPr>
          <w:rFonts w:ascii="Times New Roman" w:eastAsia="Calibri" w:hAnsi="Times New Roman" w:cs="Times New Roman"/>
          <w:sz w:val="28"/>
          <w:szCs w:val="28"/>
        </w:rPr>
      </w:pPr>
      <w:r w:rsidRPr="00A8013B">
        <w:rPr>
          <w:rFonts w:ascii="Times New Roman" w:eastAsia="Calibri" w:hAnsi="Times New Roman" w:cs="Times New Roman"/>
          <w:sz w:val="28"/>
          <w:szCs w:val="28"/>
        </w:rPr>
        <w:t>Общая оценка сформированности компетенций ____________________</w:t>
      </w:r>
    </w:p>
    <w:p w:rsidR="00DC597B" w:rsidRPr="00A8013B" w:rsidRDefault="00DC597B" w:rsidP="00A8013B">
      <w:pPr>
        <w:tabs>
          <w:tab w:val="left" w:pos="5954"/>
        </w:tabs>
        <w:spacing w:after="120" w:line="240" w:lineRule="auto"/>
        <w:ind w:firstLine="709"/>
        <w:rPr>
          <w:rFonts w:ascii="Times New Roman" w:eastAsia="Calibri" w:hAnsi="Times New Roman" w:cs="Times New Roman"/>
          <w:b/>
          <w:sz w:val="28"/>
          <w:szCs w:val="28"/>
        </w:rPr>
      </w:pPr>
      <w:r w:rsidRPr="00A8013B">
        <w:rPr>
          <w:rFonts w:ascii="Times New Roman" w:eastAsia="Calibri" w:hAnsi="Times New Roman" w:cs="Times New Roman"/>
          <w:b/>
          <w:sz w:val="28"/>
          <w:szCs w:val="28"/>
        </w:rPr>
        <w:t>Шкала оценки</w:t>
      </w:r>
    </w:p>
    <w:tbl>
      <w:tblPr>
        <w:tblStyle w:val="a9"/>
        <w:tblW w:w="0" w:type="auto"/>
        <w:tblLook w:val="04A0" w:firstRow="1" w:lastRow="0" w:firstColumn="1" w:lastColumn="0" w:noHBand="0" w:noVBand="1"/>
      </w:tblPr>
      <w:tblGrid>
        <w:gridCol w:w="2093"/>
        <w:gridCol w:w="5386"/>
        <w:gridCol w:w="2092"/>
      </w:tblGrid>
      <w:tr w:rsidR="00DC597B" w:rsidRPr="00EB7EA7" w:rsidTr="00C52F50">
        <w:tc>
          <w:tcPr>
            <w:tcW w:w="2093"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b/>
                <w:sz w:val="24"/>
                <w:szCs w:val="24"/>
              </w:rPr>
            </w:pPr>
            <w:r w:rsidRPr="00EB7EA7">
              <w:rPr>
                <w:rFonts w:ascii="Times New Roman" w:eastAsia="Calibri" w:hAnsi="Times New Roman" w:cs="Times New Roman"/>
                <w:b/>
                <w:sz w:val="24"/>
                <w:szCs w:val="24"/>
              </w:rPr>
              <w:t>Интервал</w:t>
            </w:r>
          </w:p>
        </w:tc>
        <w:tc>
          <w:tcPr>
            <w:tcW w:w="5386"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b/>
                <w:sz w:val="24"/>
                <w:szCs w:val="24"/>
              </w:rPr>
            </w:pPr>
            <w:r w:rsidRPr="00EB7EA7">
              <w:rPr>
                <w:rFonts w:ascii="Times New Roman" w:eastAsia="Calibri" w:hAnsi="Times New Roman" w:cs="Times New Roman"/>
                <w:b/>
                <w:sz w:val="24"/>
                <w:szCs w:val="24"/>
              </w:rPr>
              <w:t>Уровень сформированности компетенции</w:t>
            </w:r>
          </w:p>
        </w:tc>
        <w:tc>
          <w:tcPr>
            <w:tcW w:w="2092"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b/>
                <w:sz w:val="24"/>
                <w:szCs w:val="24"/>
              </w:rPr>
            </w:pPr>
            <w:r w:rsidRPr="00EB7EA7">
              <w:rPr>
                <w:rFonts w:ascii="Times New Roman" w:eastAsia="Calibri" w:hAnsi="Times New Roman" w:cs="Times New Roman"/>
                <w:b/>
                <w:sz w:val="24"/>
                <w:szCs w:val="24"/>
              </w:rPr>
              <w:t>Балл</w:t>
            </w:r>
          </w:p>
        </w:tc>
      </w:tr>
      <w:tr w:rsidR="00DC597B" w:rsidRPr="00EB7EA7" w:rsidTr="00C52F50">
        <w:tc>
          <w:tcPr>
            <w:tcW w:w="2093"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sz w:val="24"/>
                <w:szCs w:val="24"/>
              </w:rPr>
            </w:pPr>
            <w:r w:rsidRPr="00EB7EA7">
              <w:rPr>
                <w:rFonts w:ascii="Times New Roman" w:eastAsia="Calibri" w:hAnsi="Times New Roman" w:cs="Times New Roman"/>
                <w:sz w:val="24"/>
                <w:szCs w:val="24"/>
              </w:rPr>
              <w:t xml:space="preserve">0 ≤ </w:t>
            </w:r>
            <w:r w:rsidRPr="00EB7EA7">
              <w:rPr>
                <w:rFonts w:ascii="Times New Roman" w:eastAsia="Calibri" w:hAnsi="Times New Roman" w:cs="Times New Roman"/>
                <w:sz w:val="24"/>
                <w:szCs w:val="24"/>
                <w:lang w:val="en-US"/>
              </w:rPr>
              <w:t>n&lt;</w:t>
            </w:r>
            <w:r w:rsidRPr="00EB7EA7">
              <w:rPr>
                <w:rFonts w:ascii="Times New Roman" w:eastAsia="Calibri" w:hAnsi="Times New Roman" w:cs="Times New Roman"/>
                <w:sz w:val="24"/>
                <w:szCs w:val="24"/>
              </w:rPr>
              <w:t xml:space="preserve"> 20</w:t>
            </w:r>
          </w:p>
        </w:tc>
        <w:tc>
          <w:tcPr>
            <w:tcW w:w="5386"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sz w:val="24"/>
                <w:szCs w:val="24"/>
              </w:rPr>
            </w:pPr>
            <w:r w:rsidRPr="00EB7EA7">
              <w:rPr>
                <w:rFonts w:ascii="Times New Roman" w:eastAsia="Calibri" w:hAnsi="Times New Roman" w:cs="Times New Roman"/>
                <w:sz w:val="24"/>
                <w:szCs w:val="24"/>
              </w:rPr>
              <w:t>низкий</w:t>
            </w:r>
          </w:p>
        </w:tc>
        <w:tc>
          <w:tcPr>
            <w:tcW w:w="2092"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sz w:val="24"/>
                <w:szCs w:val="24"/>
              </w:rPr>
            </w:pPr>
            <w:r w:rsidRPr="00EB7EA7">
              <w:rPr>
                <w:rFonts w:ascii="Times New Roman" w:eastAsia="Calibri" w:hAnsi="Times New Roman" w:cs="Times New Roman"/>
                <w:sz w:val="24"/>
                <w:szCs w:val="24"/>
              </w:rPr>
              <w:t>1</w:t>
            </w:r>
          </w:p>
        </w:tc>
      </w:tr>
      <w:tr w:rsidR="00DC597B" w:rsidRPr="00EB7EA7" w:rsidTr="00C52F50">
        <w:tc>
          <w:tcPr>
            <w:tcW w:w="2093"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sz w:val="24"/>
                <w:szCs w:val="24"/>
              </w:rPr>
            </w:pPr>
            <w:r w:rsidRPr="00EB7EA7">
              <w:rPr>
                <w:rFonts w:ascii="Times New Roman" w:eastAsia="Calibri" w:hAnsi="Times New Roman" w:cs="Times New Roman"/>
                <w:sz w:val="24"/>
                <w:szCs w:val="24"/>
              </w:rPr>
              <w:t xml:space="preserve">20 ≤ </w:t>
            </w:r>
            <w:r w:rsidRPr="00EB7EA7">
              <w:rPr>
                <w:rFonts w:ascii="Times New Roman" w:eastAsia="Calibri" w:hAnsi="Times New Roman" w:cs="Times New Roman"/>
                <w:sz w:val="24"/>
                <w:szCs w:val="24"/>
                <w:lang w:val="en-US"/>
              </w:rPr>
              <w:t>n&lt;</w:t>
            </w:r>
            <w:r w:rsidRPr="00EB7EA7">
              <w:rPr>
                <w:rFonts w:ascii="Times New Roman" w:eastAsia="Calibri" w:hAnsi="Times New Roman" w:cs="Times New Roman"/>
                <w:sz w:val="24"/>
                <w:szCs w:val="24"/>
              </w:rPr>
              <w:t xml:space="preserve"> 40</w:t>
            </w:r>
          </w:p>
        </w:tc>
        <w:tc>
          <w:tcPr>
            <w:tcW w:w="5386" w:type="dxa"/>
            <w:vAlign w:val="center"/>
          </w:tcPr>
          <w:p w:rsidR="00DC597B" w:rsidRPr="00EB7EA7" w:rsidRDefault="00A8013B" w:rsidP="00A8013B">
            <w:pPr>
              <w:tabs>
                <w:tab w:val="left" w:pos="5954"/>
              </w:tabs>
              <w:spacing w:before="40" w:after="40"/>
              <w:jc w:val="center"/>
              <w:rPr>
                <w:rFonts w:ascii="Times New Roman" w:eastAsia="Calibri" w:hAnsi="Times New Roman" w:cs="Times New Roman"/>
                <w:sz w:val="24"/>
                <w:szCs w:val="24"/>
              </w:rPr>
            </w:pPr>
            <w:r>
              <w:rPr>
                <w:rFonts w:ascii="Times New Roman" w:eastAsia="Calibri" w:hAnsi="Times New Roman" w:cs="Times New Roman"/>
                <w:sz w:val="24"/>
                <w:szCs w:val="24"/>
              </w:rPr>
              <w:t>ниже среднего</w:t>
            </w:r>
          </w:p>
        </w:tc>
        <w:tc>
          <w:tcPr>
            <w:tcW w:w="2092"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sz w:val="24"/>
                <w:szCs w:val="24"/>
              </w:rPr>
            </w:pPr>
            <w:r w:rsidRPr="00EB7EA7">
              <w:rPr>
                <w:rFonts w:ascii="Times New Roman" w:eastAsia="Calibri" w:hAnsi="Times New Roman" w:cs="Times New Roman"/>
                <w:sz w:val="24"/>
                <w:szCs w:val="24"/>
              </w:rPr>
              <w:t>2</w:t>
            </w:r>
          </w:p>
        </w:tc>
      </w:tr>
      <w:tr w:rsidR="00DC597B" w:rsidRPr="00EB7EA7" w:rsidTr="00C52F50">
        <w:tc>
          <w:tcPr>
            <w:tcW w:w="2093"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sz w:val="24"/>
                <w:szCs w:val="24"/>
              </w:rPr>
            </w:pPr>
            <w:r w:rsidRPr="00EB7EA7">
              <w:rPr>
                <w:rFonts w:ascii="Times New Roman" w:eastAsia="Calibri" w:hAnsi="Times New Roman" w:cs="Times New Roman"/>
                <w:sz w:val="24"/>
                <w:szCs w:val="24"/>
              </w:rPr>
              <w:t xml:space="preserve">40 ≤ </w:t>
            </w:r>
            <w:r w:rsidRPr="00EB7EA7">
              <w:rPr>
                <w:rFonts w:ascii="Times New Roman" w:eastAsia="Calibri" w:hAnsi="Times New Roman" w:cs="Times New Roman"/>
                <w:sz w:val="24"/>
                <w:szCs w:val="24"/>
                <w:lang w:val="en-US"/>
              </w:rPr>
              <w:t>n&lt;</w:t>
            </w:r>
            <w:r w:rsidRPr="00EB7EA7">
              <w:rPr>
                <w:rFonts w:ascii="Times New Roman" w:eastAsia="Calibri" w:hAnsi="Times New Roman" w:cs="Times New Roman"/>
                <w:sz w:val="24"/>
                <w:szCs w:val="24"/>
              </w:rPr>
              <w:t xml:space="preserve"> 60</w:t>
            </w:r>
          </w:p>
        </w:tc>
        <w:tc>
          <w:tcPr>
            <w:tcW w:w="5386" w:type="dxa"/>
            <w:vAlign w:val="center"/>
          </w:tcPr>
          <w:p w:rsidR="00DC597B" w:rsidRPr="00EB7EA7" w:rsidRDefault="00A8013B" w:rsidP="00A8013B">
            <w:pPr>
              <w:tabs>
                <w:tab w:val="left" w:pos="5954"/>
              </w:tabs>
              <w:spacing w:before="40" w:after="40"/>
              <w:jc w:val="center"/>
              <w:rPr>
                <w:rFonts w:ascii="Times New Roman" w:eastAsia="Calibri" w:hAnsi="Times New Roman" w:cs="Times New Roman"/>
                <w:sz w:val="24"/>
                <w:szCs w:val="24"/>
              </w:rPr>
            </w:pPr>
            <w:r>
              <w:rPr>
                <w:rFonts w:ascii="Times New Roman" w:eastAsia="Calibri" w:hAnsi="Times New Roman" w:cs="Times New Roman"/>
                <w:sz w:val="24"/>
                <w:szCs w:val="24"/>
              </w:rPr>
              <w:t>средний</w:t>
            </w:r>
          </w:p>
        </w:tc>
        <w:tc>
          <w:tcPr>
            <w:tcW w:w="2092"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sz w:val="24"/>
                <w:szCs w:val="24"/>
              </w:rPr>
            </w:pPr>
            <w:r w:rsidRPr="00EB7EA7">
              <w:rPr>
                <w:rFonts w:ascii="Times New Roman" w:eastAsia="Calibri" w:hAnsi="Times New Roman" w:cs="Times New Roman"/>
                <w:sz w:val="24"/>
                <w:szCs w:val="24"/>
              </w:rPr>
              <w:t>3</w:t>
            </w:r>
          </w:p>
        </w:tc>
      </w:tr>
      <w:tr w:rsidR="00DC597B" w:rsidRPr="00EB7EA7" w:rsidTr="00C52F50">
        <w:tc>
          <w:tcPr>
            <w:tcW w:w="2093"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sz w:val="24"/>
                <w:szCs w:val="24"/>
              </w:rPr>
            </w:pPr>
            <w:r w:rsidRPr="00EB7EA7">
              <w:rPr>
                <w:rFonts w:ascii="Times New Roman" w:eastAsia="Calibri" w:hAnsi="Times New Roman" w:cs="Times New Roman"/>
                <w:sz w:val="24"/>
                <w:szCs w:val="24"/>
              </w:rPr>
              <w:t xml:space="preserve">60 ≤ </w:t>
            </w:r>
            <w:r w:rsidRPr="00EB7EA7">
              <w:rPr>
                <w:rFonts w:ascii="Times New Roman" w:eastAsia="Calibri" w:hAnsi="Times New Roman" w:cs="Times New Roman"/>
                <w:sz w:val="24"/>
                <w:szCs w:val="24"/>
                <w:lang w:val="en-US"/>
              </w:rPr>
              <w:t>n&lt;</w:t>
            </w:r>
            <w:r w:rsidRPr="00EB7EA7">
              <w:rPr>
                <w:rFonts w:ascii="Times New Roman" w:eastAsia="Calibri" w:hAnsi="Times New Roman" w:cs="Times New Roman"/>
                <w:sz w:val="24"/>
                <w:szCs w:val="24"/>
              </w:rPr>
              <w:t xml:space="preserve"> 80</w:t>
            </w:r>
          </w:p>
        </w:tc>
        <w:tc>
          <w:tcPr>
            <w:tcW w:w="5386" w:type="dxa"/>
            <w:vAlign w:val="center"/>
          </w:tcPr>
          <w:p w:rsidR="00DC597B" w:rsidRPr="00EB7EA7" w:rsidRDefault="00A8013B" w:rsidP="00A8013B">
            <w:pPr>
              <w:tabs>
                <w:tab w:val="left" w:pos="5954"/>
              </w:tabs>
              <w:spacing w:before="40" w:after="40"/>
              <w:jc w:val="center"/>
              <w:rPr>
                <w:rFonts w:ascii="Times New Roman" w:eastAsia="Calibri" w:hAnsi="Times New Roman" w:cs="Times New Roman"/>
                <w:sz w:val="24"/>
                <w:szCs w:val="24"/>
              </w:rPr>
            </w:pPr>
            <w:r>
              <w:rPr>
                <w:rFonts w:ascii="Times New Roman" w:eastAsia="Calibri" w:hAnsi="Times New Roman" w:cs="Times New Roman"/>
                <w:sz w:val="24"/>
                <w:szCs w:val="24"/>
              </w:rPr>
              <w:t>выше среднего</w:t>
            </w:r>
          </w:p>
        </w:tc>
        <w:tc>
          <w:tcPr>
            <w:tcW w:w="2092"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sz w:val="24"/>
                <w:szCs w:val="24"/>
              </w:rPr>
            </w:pPr>
            <w:r w:rsidRPr="00EB7EA7">
              <w:rPr>
                <w:rFonts w:ascii="Times New Roman" w:eastAsia="Calibri" w:hAnsi="Times New Roman" w:cs="Times New Roman"/>
                <w:sz w:val="24"/>
                <w:szCs w:val="24"/>
              </w:rPr>
              <w:t>4</w:t>
            </w:r>
          </w:p>
        </w:tc>
      </w:tr>
      <w:tr w:rsidR="00DC597B" w:rsidRPr="00EB7EA7" w:rsidTr="00C52F50">
        <w:tc>
          <w:tcPr>
            <w:tcW w:w="2093"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sz w:val="24"/>
                <w:szCs w:val="24"/>
              </w:rPr>
            </w:pPr>
            <w:r w:rsidRPr="00EB7EA7">
              <w:rPr>
                <w:rFonts w:ascii="Times New Roman" w:eastAsia="Calibri" w:hAnsi="Times New Roman" w:cs="Times New Roman"/>
                <w:sz w:val="24"/>
                <w:szCs w:val="24"/>
              </w:rPr>
              <w:t xml:space="preserve">80 ≤ </w:t>
            </w:r>
            <w:r w:rsidRPr="00EB7EA7">
              <w:rPr>
                <w:rFonts w:ascii="Times New Roman" w:eastAsia="Calibri" w:hAnsi="Times New Roman" w:cs="Times New Roman"/>
                <w:sz w:val="24"/>
                <w:szCs w:val="24"/>
                <w:lang w:val="en-US"/>
              </w:rPr>
              <w:t>n&lt;</w:t>
            </w:r>
            <w:r w:rsidRPr="00EB7EA7">
              <w:rPr>
                <w:rFonts w:ascii="Times New Roman" w:eastAsia="Calibri" w:hAnsi="Times New Roman" w:cs="Times New Roman"/>
                <w:sz w:val="24"/>
                <w:szCs w:val="24"/>
              </w:rPr>
              <w:t xml:space="preserve"> 100</w:t>
            </w:r>
          </w:p>
        </w:tc>
        <w:tc>
          <w:tcPr>
            <w:tcW w:w="5386" w:type="dxa"/>
            <w:vAlign w:val="center"/>
          </w:tcPr>
          <w:p w:rsidR="00DC597B" w:rsidRPr="00EB7EA7" w:rsidRDefault="00A8013B" w:rsidP="00A8013B">
            <w:pPr>
              <w:tabs>
                <w:tab w:val="left" w:pos="5954"/>
              </w:tabs>
              <w:spacing w:before="40" w:after="40"/>
              <w:jc w:val="center"/>
              <w:rPr>
                <w:rFonts w:ascii="Times New Roman" w:eastAsia="Calibri" w:hAnsi="Times New Roman" w:cs="Times New Roman"/>
                <w:sz w:val="24"/>
                <w:szCs w:val="24"/>
              </w:rPr>
            </w:pPr>
            <w:r>
              <w:rPr>
                <w:rFonts w:ascii="Times New Roman" w:eastAsia="Calibri" w:hAnsi="Times New Roman" w:cs="Times New Roman"/>
                <w:sz w:val="24"/>
                <w:szCs w:val="24"/>
              </w:rPr>
              <w:t>выский</w:t>
            </w:r>
          </w:p>
        </w:tc>
        <w:tc>
          <w:tcPr>
            <w:tcW w:w="2092" w:type="dxa"/>
            <w:vAlign w:val="center"/>
          </w:tcPr>
          <w:p w:rsidR="00DC597B" w:rsidRPr="00EB7EA7" w:rsidRDefault="00DC597B" w:rsidP="00A8013B">
            <w:pPr>
              <w:tabs>
                <w:tab w:val="left" w:pos="5954"/>
              </w:tabs>
              <w:spacing w:before="40" w:after="40"/>
              <w:jc w:val="center"/>
              <w:rPr>
                <w:rFonts w:ascii="Times New Roman" w:eastAsia="Calibri" w:hAnsi="Times New Roman" w:cs="Times New Roman"/>
                <w:sz w:val="24"/>
                <w:szCs w:val="24"/>
              </w:rPr>
            </w:pPr>
            <w:r w:rsidRPr="00EB7EA7">
              <w:rPr>
                <w:rFonts w:ascii="Times New Roman" w:eastAsia="Calibri" w:hAnsi="Times New Roman" w:cs="Times New Roman"/>
                <w:sz w:val="24"/>
                <w:szCs w:val="24"/>
              </w:rPr>
              <w:t>5</w:t>
            </w:r>
          </w:p>
        </w:tc>
      </w:tr>
    </w:tbl>
    <w:p w:rsidR="00DC597B" w:rsidRPr="00EB7EA7" w:rsidRDefault="00DC597B" w:rsidP="000C569E">
      <w:pPr>
        <w:tabs>
          <w:tab w:val="left" w:pos="5954"/>
        </w:tabs>
        <w:spacing w:after="0" w:line="240" w:lineRule="auto"/>
        <w:rPr>
          <w:rFonts w:ascii="Times New Roman" w:hAnsi="Times New Roman" w:cs="Times New Roman"/>
          <w:b/>
          <w:sz w:val="24"/>
          <w:szCs w:val="24"/>
        </w:rPr>
      </w:pPr>
    </w:p>
    <w:sectPr w:rsidR="00DC597B" w:rsidRPr="00EB7EA7" w:rsidSect="00680315">
      <w:headerReference w:type="default" r:id="rId10"/>
      <w:pgSz w:w="11906" w:h="16838"/>
      <w:pgMar w:top="1134" w:right="850" w:bottom="1134"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9E" w:rsidRDefault="00515A9E" w:rsidP="00D95CB3">
      <w:pPr>
        <w:spacing w:after="0" w:line="240" w:lineRule="auto"/>
      </w:pPr>
      <w:r>
        <w:separator/>
      </w:r>
    </w:p>
  </w:endnote>
  <w:endnote w:type="continuationSeparator" w:id="0">
    <w:p w:rsidR="00515A9E" w:rsidRDefault="00515A9E" w:rsidP="00D95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Standard">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Liberation Mono">
    <w:altName w:val="Courier New"/>
    <w:panose1 w:val="00000000000000000000"/>
    <w:charset w:val="00"/>
    <w:family w:val="roman"/>
    <w:notTrueType/>
    <w:pitch w:val="default"/>
  </w:font>
  <w:font w:name="ヒラギノ角ゴ Pro W3">
    <w:altName w:val="Times New Roman"/>
    <w:charset w:val="00"/>
    <w:family w:val="roman"/>
    <w:pitch w:val="default"/>
  </w:font>
  <w:font w:name="Times New Roman Bold">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n-ea">
    <w:panose1 w:val="00000000000000000000"/>
    <w:charset w:val="00"/>
    <w:family w:val="roman"/>
    <w:notTrueType/>
    <w:pitch w:val="default"/>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9E" w:rsidRDefault="00515A9E" w:rsidP="00D95CB3">
      <w:pPr>
        <w:spacing w:after="0" w:line="240" w:lineRule="auto"/>
      </w:pPr>
      <w:r>
        <w:separator/>
      </w:r>
    </w:p>
  </w:footnote>
  <w:footnote w:type="continuationSeparator" w:id="0">
    <w:p w:rsidR="00515A9E" w:rsidRDefault="00515A9E" w:rsidP="00D95C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3639" w:rsidRDefault="00FE3639" w:rsidP="00CD6415">
    <w:pPr>
      <w:pStyle w:val="Style11"/>
      <w:widowControl/>
      <w:ind w:left="4488" w:right="-105" w:hanging="4488"/>
      <w:jc w:val="center"/>
      <w:rPr>
        <w:rStyle w:val="FontStyle64"/>
      </w:rPr>
    </w:pPr>
    <w:r>
      <w:rPr>
        <w:rStyle w:val="FontStyle64"/>
      </w:rPr>
      <w:fldChar w:fldCharType="begin"/>
    </w:r>
    <w:r>
      <w:rPr>
        <w:rStyle w:val="FontStyle64"/>
      </w:rPr>
      <w:instrText>PAGE</w:instrText>
    </w:r>
    <w:r>
      <w:rPr>
        <w:rStyle w:val="FontStyle64"/>
      </w:rPr>
      <w:fldChar w:fldCharType="separate"/>
    </w:r>
    <w:r w:rsidR="006404C4">
      <w:rPr>
        <w:rStyle w:val="FontStyle64"/>
        <w:noProof/>
      </w:rPr>
      <w:t>2</w:t>
    </w:r>
    <w:r>
      <w:rPr>
        <w:rStyle w:val="FontStyle6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42714"/>
      <w:docPartObj>
        <w:docPartGallery w:val="Page Numbers (Top of Page)"/>
        <w:docPartUnique/>
      </w:docPartObj>
    </w:sdtPr>
    <w:sdtContent>
      <w:p w:rsidR="00FE3639" w:rsidRPr="00D95CB3" w:rsidRDefault="00FE3639">
        <w:pPr>
          <w:pStyle w:val="ac"/>
          <w:jc w:val="center"/>
        </w:pPr>
        <w:r>
          <w:fldChar w:fldCharType="begin"/>
        </w:r>
        <w:r>
          <w:instrText xml:space="preserve"> PAGE   \* MERGEFORMAT </w:instrText>
        </w:r>
        <w:r>
          <w:fldChar w:fldCharType="separate"/>
        </w:r>
        <w:r w:rsidR="006404C4">
          <w:rPr>
            <w:noProof/>
          </w:rPr>
          <w:t>18</w:t>
        </w:r>
        <w:r>
          <w:rPr>
            <w:noProof/>
          </w:rPr>
          <w:fldChar w:fldCharType="end"/>
        </w:r>
      </w:p>
    </w:sdtContent>
  </w:sdt>
  <w:p w:rsidR="00FE3639" w:rsidRDefault="00FE3639">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2160" w:hanging="360"/>
      </w:pPr>
    </w:lvl>
  </w:abstractNum>
  <w:abstractNum w:abstractNumId="1" w15:restartNumberingAfterBreak="0">
    <w:nsid w:val="00000006"/>
    <w:multiLevelType w:val="multilevel"/>
    <w:tmpl w:val="AC98C2D0"/>
    <w:name w:val="WW8Num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A"/>
    <w:multiLevelType w:val="singleLevel"/>
    <w:tmpl w:val="0000000A"/>
    <w:name w:val="WW8Num10"/>
    <w:lvl w:ilvl="0">
      <w:start w:val="1"/>
      <w:numFmt w:val="decimal"/>
      <w:lvlText w:val="%1)"/>
      <w:lvlJc w:val="left"/>
      <w:pPr>
        <w:tabs>
          <w:tab w:val="num" w:pos="708"/>
        </w:tabs>
        <w:ind w:left="360" w:hanging="360"/>
      </w:pPr>
      <w:rPr>
        <w:rFonts w:hint="default"/>
        <w:sz w:val="28"/>
      </w:rPr>
    </w:lvl>
  </w:abstractNum>
  <w:abstractNum w:abstractNumId="3" w15:restartNumberingAfterBreak="0">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4" w15:restartNumberingAfterBreak="0">
    <w:nsid w:val="0000000F"/>
    <w:multiLevelType w:val="singleLevel"/>
    <w:tmpl w:val="F45ACC8C"/>
    <w:name w:val="WW8Num15"/>
    <w:lvl w:ilvl="0">
      <w:start w:val="1"/>
      <w:numFmt w:val="bullet"/>
      <w:lvlText w:val=""/>
      <w:lvlJc w:val="left"/>
      <w:pPr>
        <w:tabs>
          <w:tab w:val="num" w:pos="0"/>
        </w:tabs>
        <w:ind w:left="720" w:hanging="360"/>
      </w:pPr>
      <w:rPr>
        <w:rFonts w:ascii="Symbol" w:hAnsi="Symbol" w:cs="Symbol" w:hint="default"/>
        <w:sz w:val="16"/>
        <w:szCs w:val="16"/>
      </w:rPr>
    </w:lvl>
  </w:abstractNum>
  <w:abstractNum w:abstractNumId="5" w15:restartNumberingAfterBreak="0">
    <w:nsid w:val="00000010"/>
    <w:multiLevelType w:val="singleLevel"/>
    <w:tmpl w:val="9DF0A9B4"/>
    <w:name w:val="WW8Num16"/>
    <w:lvl w:ilvl="0">
      <w:start w:val="1"/>
      <w:numFmt w:val="decimal"/>
      <w:lvlText w:val="%1)"/>
      <w:lvlJc w:val="left"/>
      <w:pPr>
        <w:tabs>
          <w:tab w:val="num" w:pos="360"/>
        </w:tabs>
        <w:ind w:left="360" w:hanging="360"/>
      </w:pPr>
      <w:rPr>
        <w:rFonts w:ascii="Times New Roman" w:hAnsi="Times New Roman" w:cs="Times New Roman" w:hint="default"/>
        <w:b/>
        <w:sz w:val="28"/>
        <w:szCs w:val="28"/>
      </w:rPr>
    </w:lvl>
  </w:abstractNum>
  <w:abstractNum w:abstractNumId="6" w15:restartNumberingAfterBreak="0">
    <w:nsid w:val="00000012"/>
    <w:multiLevelType w:val="multilevel"/>
    <w:tmpl w:val="6B4A4FEE"/>
    <w:name w:val="WW8Num18"/>
    <w:lvl w:ilvl="0">
      <w:start w:val="1"/>
      <w:numFmt w:val="decimal"/>
      <w:lvlText w:val="%1)"/>
      <w:lvlJc w:val="left"/>
      <w:pPr>
        <w:tabs>
          <w:tab w:val="num" w:pos="1069"/>
        </w:tabs>
        <w:ind w:left="1021" w:hanging="312"/>
      </w:pPr>
      <w:rPr>
        <w:rFonts w:hint="default"/>
        <w:b w:val="0"/>
        <w:sz w:val="28"/>
        <w:szCs w:val="28"/>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3"/>
    <w:multiLevelType w:val="singleLevel"/>
    <w:tmpl w:val="00000013"/>
    <w:name w:val="WW8Num19"/>
    <w:lvl w:ilvl="0">
      <w:start w:val="1"/>
      <w:numFmt w:val="decimal"/>
      <w:lvlText w:val="%1)"/>
      <w:lvlJc w:val="left"/>
      <w:pPr>
        <w:tabs>
          <w:tab w:val="num" w:pos="360"/>
        </w:tabs>
        <w:ind w:left="360" w:hanging="360"/>
      </w:pPr>
      <w:rPr>
        <w:i/>
        <w:sz w:val="24"/>
        <w:szCs w:val="24"/>
      </w:rPr>
    </w:lvl>
  </w:abstractNum>
  <w:abstractNum w:abstractNumId="8" w15:restartNumberingAfterBreak="0">
    <w:nsid w:val="00000014"/>
    <w:multiLevelType w:val="singleLevel"/>
    <w:tmpl w:val="00000014"/>
    <w:name w:val="WW8Num20"/>
    <w:lvl w:ilvl="0">
      <w:start w:val="1"/>
      <w:numFmt w:val="decimal"/>
      <w:lvlText w:val="%1)"/>
      <w:lvlJc w:val="left"/>
      <w:pPr>
        <w:tabs>
          <w:tab w:val="num" w:pos="360"/>
        </w:tabs>
        <w:ind w:left="360" w:hanging="360"/>
      </w:pPr>
      <w:rPr>
        <w:rFonts w:hint="default"/>
      </w:rPr>
    </w:lvl>
  </w:abstractNum>
  <w:abstractNum w:abstractNumId="9" w15:restartNumberingAfterBreak="0">
    <w:nsid w:val="00000015"/>
    <w:multiLevelType w:val="singleLevel"/>
    <w:tmpl w:val="CFB886AA"/>
    <w:name w:val="WW8Num21"/>
    <w:lvl w:ilvl="0">
      <w:start w:val="1"/>
      <w:numFmt w:val="decimal"/>
      <w:lvlText w:val="%1)"/>
      <w:lvlJc w:val="left"/>
      <w:pPr>
        <w:tabs>
          <w:tab w:val="num" w:pos="1069"/>
        </w:tabs>
        <w:ind w:left="1069" w:hanging="360"/>
      </w:pPr>
      <w:rPr>
        <w:rFonts w:ascii="Times New Roman" w:eastAsia="Times New Roman" w:hAnsi="Times New Roman" w:cs="Times New Roman"/>
        <w:i/>
        <w:sz w:val="24"/>
        <w:szCs w:val="24"/>
      </w:rPr>
    </w:lvl>
  </w:abstractNum>
  <w:abstractNum w:abstractNumId="10" w15:restartNumberingAfterBreak="0">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455680A"/>
    <w:multiLevelType w:val="multilevel"/>
    <w:tmpl w:val="72D030E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04ED326D"/>
    <w:multiLevelType w:val="hybridMultilevel"/>
    <w:tmpl w:val="53B6F0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5C6C93"/>
    <w:multiLevelType w:val="hybridMultilevel"/>
    <w:tmpl w:val="157C9F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F740165"/>
    <w:multiLevelType w:val="multilevel"/>
    <w:tmpl w:val="0419001F"/>
    <w:lvl w:ilvl="0">
      <w:start w:val="1"/>
      <w:numFmt w:val="decimal"/>
      <w:pStyle w:val="a"/>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15660C74"/>
    <w:multiLevelType w:val="hybridMultilevel"/>
    <w:tmpl w:val="0120A6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385810"/>
    <w:multiLevelType w:val="hybridMultilevel"/>
    <w:tmpl w:val="48ECE44C"/>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18A05C9B"/>
    <w:multiLevelType w:val="hybridMultilevel"/>
    <w:tmpl w:val="DF6CCA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A057332"/>
    <w:multiLevelType w:val="hybridMultilevel"/>
    <w:tmpl w:val="4154A2EE"/>
    <w:lvl w:ilvl="0" w:tplc="DD20C4A4">
      <w:start w:val="1"/>
      <w:numFmt w:val="russianUpp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FE0D77"/>
    <w:multiLevelType w:val="hybridMultilevel"/>
    <w:tmpl w:val="651A28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5039DD"/>
    <w:multiLevelType w:val="hybridMultilevel"/>
    <w:tmpl w:val="2ABA7A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097F68"/>
    <w:multiLevelType w:val="hybridMultilevel"/>
    <w:tmpl w:val="0D48C212"/>
    <w:lvl w:ilvl="0" w:tplc="04190011">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CC0138"/>
    <w:multiLevelType w:val="singleLevel"/>
    <w:tmpl w:val="87BA83FA"/>
    <w:lvl w:ilvl="0">
      <w:start w:val="1"/>
      <w:numFmt w:val="bullet"/>
      <w:pStyle w:val="a0"/>
      <w:lvlText w:val="-"/>
      <w:lvlJc w:val="left"/>
      <w:pPr>
        <w:tabs>
          <w:tab w:val="num" w:pos="360"/>
        </w:tabs>
        <w:ind w:left="360" w:hanging="360"/>
      </w:pPr>
      <w:rPr>
        <w:rFonts w:ascii="Tahoma" w:hAnsi="Tahoma" w:hint="default"/>
      </w:rPr>
    </w:lvl>
  </w:abstractNum>
  <w:abstractNum w:abstractNumId="23" w15:restartNumberingAfterBreak="0">
    <w:nsid w:val="2F2D0D0E"/>
    <w:multiLevelType w:val="singleLevel"/>
    <w:tmpl w:val="BB6E121E"/>
    <w:lvl w:ilvl="0">
      <w:start w:val="1"/>
      <w:numFmt w:val="decimal"/>
      <w:pStyle w:val="a1"/>
      <w:lvlText w:val="%1."/>
      <w:lvlJc w:val="left"/>
      <w:pPr>
        <w:tabs>
          <w:tab w:val="num" w:pos="360"/>
        </w:tabs>
        <w:ind w:left="360" w:hanging="360"/>
      </w:pPr>
    </w:lvl>
  </w:abstractNum>
  <w:abstractNum w:abstractNumId="24" w15:restartNumberingAfterBreak="0">
    <w:nsid w:val="40A42722"/>
    <w:multiLevelType w:val="hybridMultilevel"/>
    <w:tmpl w:val="24682E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197C08"/>
    <w:multiLevelType w:val="hybridMultilevel"/>
    <w:tmpl w:val="8E26C0DE"/>
    <w:lvl w:ilvl="0" w:tplc="A7529768">
      <w:start w:val="1"/>
      <w:numFmt w:val="decimal"/>
      <w:pStyle w:val="1"/>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1442FF"/>
    <w:multiLevelType w:val="hybridMultilevel"/>
    <w:tmpl w:val="EDFA32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B207D"/>
    <w:multiLevelType w:val="multilevel"/>
    <w:tmpl w:val="72B2B816"/>
    <w:lvl w:ilvl="0">
      <w:start w:val="4"/>
      <w:numFmt w:val="decimal"/>
      <w:lvlText w:val="%1."/>
      <w:lvlJc w:val="left"/>
      <w:pPr>
        <w:ind w:left="1069" w:hanging="360"/>
      </w:pPr>
      <w:rPr>
        <w:rFonts w:hint="default"/>
        <w:b/>
        <w:sz w:val="28"/>
        <w:szCs w:val="28"/>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15:restartNumberingAfterBreak="0">
    <w:nsid w:val="534667BE"/>
    <w:multiLevelType w:val="hybridMultilevel"/>
    <w:tmpl w:val="CE589D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D5476F"/>
    <w:multiLevelType w:val="hybridMultilevel"/>
    <w:tmpl w:val="52C47828"/>
    <w:lvl w:ilvl="0" w:tplc="38DE18B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CD4C52"/>
    <w:multiLevelType w:val="hybridMultilevel"/>
    <w:tmpl w:val="E7A0730C"/>
    <w:lvl w:ilvl="0" w:tplc="18D86564">
      <w:start w:val="1"/>
      <w:numFmt w:val="bullet"/>
      <w:lvlText w:val=""/>
      <w:lvlJc w:val="left"/>
      <w:pPr>
        <w:ind w:left="720" w:hanging="360"/>
      </w:pPr>
      <w:rPr>
        <w:rFonts w:ascii="Symbol" w:hAnsi="Symbol" w:hint="default"/>
        <w:sz w:val="20"/>
        <w:szCs w:val="20"/>
      </w:rPr>
    </w:lvl>
    <w:lvl w:ilvl="1" w:tplc="2166C6B0">
      <w:numFmt w:val="bullet"/>
      <w:lvlText w:val="•"/>
      <w:lvlJc w:val="left"/>
      <w:pPr>
        <w:ind w:left="1440" w:hanging="360"/>
      </w:pPr>
      <w:rPr>
        <w:rFonts w:ascii="Times New Roman" w:eastAsia="TimesNewRomanPSMT" w:hAnsi="Times New Roman" w:cs="Times New Roman" w:hint="default"/>
        <w:sz w:val="20"/>
        <w:szCs w:val="20"/>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6021F43"/>
    <w:multiLevelType w:val="hybridMultilevel"/>
    <w:tmpl w:val="F2B47BA4"/>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2" w15:restartNumberingAfterBreak="0">
    <w:nsid w:val="66756454"/>
    <w:multiLevelType w:val="hybridMultilevel"/>
    <w:tmpl w:val="0EE6DD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2A0F1D"/>
    <w:multiLevelType w:val="multilevel"/>
    <w:tmpl w:val="FF1C9A96"/>
    <w:lvl w:ilvl="0">
      <w:start w:val="1"/>
      <w:numFmt w:val="decimal"/>
      <w:lvlText w:val="%1."/>
      <w:lvlJc w:val="left"/>
      <w:pPr>
        <w:ind w:left="1069" w:hanging="360"/>
      </w:pPr>
      <w:rPr>
        <w:rFonts w:hint="default"/>
        <w:b/>
        <w:sz w:val="28"/>
        <w:szCs w:val="28"/>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4" w15:restartNumberingAfterBreak="0">
    <w:nsid w:val="67AC0B81"/>
    <w:multiLevelType w:val="hybridMultilevel"/>
    <w:tmpl w:val="EB06E668"/>
    <w:lvl w:ilvl="0" w:tplc="3402AFCC">
      <w:start w:val="5"/>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234D06"/>
    <w:multiLevelType w:val="hybridMultilevel"/>
    <w:tmpl w:val="0C94F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4663F2"/>
    <w:multiLevelType w:val="hybridMultilevel"/>
    <w:tmpl w:val="40D82B00"/>
    <w:lvl w:ilvl="0" w:tplc="E30E2874">
      <w:start w:val="1"/>
      <w:numFmt w:val="decimal"/>
      <w:lvlText w:val="%1."/>
      <w:lvlJc w:val="left"/>
      <w:pPr>
        <w:ind w:left="2340" w:hanging="360"/>
      </w:pPr>
      <w:rPr>
        <w:rFonts w:eastAsiaTheme="minorHAns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A31525"/>
    <w:multiLevelType w:val="multilevel"/>
    <w:tmpl w:val="C084176A"/>
    <w:lvl w:ilvl="0">
      <w:start w:val="1"/>
      <w:numFmt w:val="decimal"/>
      <w:pStyle w:val="a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1E82FB9"/>
    <w:multiLevelType w:val="hybridMultilevel"/>
    <w:tmpl w:val="F3940E18"/>
    <w:lvl w:ilvl="0" w:tplc="499070C6">
      <w:start w:val="1"/>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337392"/>
    <w:multiLevelType w:val="hybridMultilevel"/>
    <w:tmpl w:val="850A791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79E2A53"/>
    <w:multiLevelType w:val="hybridMultilevel"/>
    <w:tmpl w:val="D36C50E0"/>
    <w:lvl w:ilvl="0" w:tplc="DD20C4A4">
      <w:start w:val="1"/>
      <w:numFmt w:val="russianUpper"/>
      <w:lvlText w:val="%1."/>
      <w:lvlJc w:val="left"/>
      <w:pPr>
        <w:ind w:left="720" w:hanging="360"/>
      </w:pPr>
      <w:rPr>
        <w:rFonts w:hint="default"/>
      </w:rPr>
    </w:lvl>
    <w:lvl w:ilvl="1" w:tplc="0A164FA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B87894"/>
    <w:multiLevelType w:val="hybridMultilevel"/>
    <w:tmpl w:val="2604BF56"/>
    <w:lvl w:ilvl="0" w:tplc="04190011">
      <w:start w:val="1"/>
      <w:numFmt w:val="decimal"/>
      <w:lvlText w:val="%1)"/>
      <w:lvlJc w:val="left"/>
      <w:pPr>
        <w:ind w:left="741" w:hanging="360"/>
      </w:pPr>
    </w:lvl>
    <w:lvl w:ilvl="1" w:tplc="04190019" w:tentative="1">
      <w:start w:val="1"/>
      <w:numFmt w:val="lowerLetter"/>
      <w:lvlText w:val="%2."/>
      <w:lvlJc w:val="left"/>
      <w:pPr>
        <w:ind w:left="1461" w:hanging="360"/>
      </w:pPr>
    </w:lvl>
    <w:lvl w:ilvl="2" w:tplc="0419001B" w:tentative="1">
      <w:start w:val="1"/>
      <w:numFmt w:val="lowerRoman"/>
      <w:lvlText w:val="%3."/>
      <w:lvlJc w:val="right"/>
      <w:pPr>
        <w:ind w:left="2181" w:hanging="180"/>
      </w:pPr>
    </w:lvl>
    <w:lvl w:ilvl="3" w:tplc="0419000F" w:tentative="1">
      <w:start w:val="1"/>
      <w:numFmt w:val="decimal"/>
      <w:lvlText w:val="%4."/>
      <w:lvlJc w:val="left"/>
      <w:pPr>
        <w:ind w:left="2901" w:hanging="360"/>
      </w:pPr>
    </w:lvl>
    <w:lvl w:ilvl="4" w:tplc="04190019" w:tentative="1">
      <w:start w:val="1"/>
      <w:numFmt w:val="lowerLetter"/>
      <w:lvlText w:val="%5."/>
      <w:lvlJc w:val="left"/>
      <w:pPr>
        <w:ind w:left="3621" w:hanging="360"/>
      </w:pPr>
    </w:lvl>
    <w:lvl w:ilvl="5" w:tplc="0419001B" w:tentative="1">
      <w:start w:val="1"/>
      <w:numFmt w:val="lowerRoman"/>
      <w:lvlText w:val="%6."/>
      <w:lvlJc w:val="right"/>
      <w:pPr>
        <w:ind w:left="4341" w:hanging="180"/>
      </w:pPr>
    </w:lvl>
    <w:lvl w:ilvl="6" w:tplc="0419000F" w:tentative="1">
      <w:start w:val="1"/>
      <w:numFmt w:val="decimal"/>
      <w:lvlText w:val="%7."/>
      <w:lvlJc w:val="left"/>
      <w:pPr>
        <w:ind w:left="5061" w:hanging="360"/>
      </w:pPr>
    </w:lvl>
    <w:lvl w:ilvl="7" w:tplc="04190019" w:tentative="1">
      <w:start w:val="1"/>
      <w:numFmt w:val="lowerLetter"/>
      <w:lvlText w:val="%8."/>
      <w:lvlJc w:val="left"/>
      <w:pPr>
        <w:ind w:left="5781" w:hanging="360"/>
      </w:pPr>
    </w:lvl>
    <w:lvl w:ilvl="8" w:tplc="0419001B" w:tentative="1">
      <w:start w:val="1"/>
      <w:numFmt w:val="lowerRoman"/>
      <w:lvlText w:val="%9."/>
      <w:lvlJc w:val="right"/>
      <w:pPr>
        <w:ind w:left="6501" w:hanging="180"/>
      </w:pPr>
    </w:lvl>
  </w:abstractNum>
  <w:abstractNum w:abstractNumId="42" w15:restartNumberingAfterBreak="0">
    <w:nsid w:val="7AF85682"/>
    <w:multiLevelType w:val="hybridMultilevel"/>
    <w:tmpl w:val="B6E02E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FF6912"/>
    <w:multiLevelType w:val="hybridMultilevel"/>
    <w:tmpl w:val="6B9CA2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383F2B"/>
    <w:multiLevelType w:val="hybridMultilevel"/>
    <w:tmpl w:val="37F2B0B4"/>
    <w:lvl w:ilvl="0" w:tplc="DD20C4A4">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7"/>
  </w:num>
  <w:num w:numId="3">
    <w:abstractNumId w:val="14"/>
  </w:num>
  <w:num w:numId="4">
    <w:abstractNumId w:val="22"/>
  </w:num>
  <w:num w:numId="5">
    <w:abstractNumId w:val="23"/>
  </w:num>
  <w:num w:numId="6">
    <w:abstractNumId w:val="37"/>
  </w:num>
  <w:num w:numId="7">
    <w:abstractNumId w:val="25"/>
  </w:num>
  <w:num w:numId="8">
    <w:abstractNumId w:val="35"/>
  </w:num>
  <w:num w:numId="9">
    <w:abstractNumId w:val="11"/>
  </w:num>
  <w:num w:numId="10">
    <w:abstractNumId w:val="18"/>
  </w:num>
  <w:num w:numId="11">
    <w:abstractNumId w:val="39"/>
  </w:num>
  <w:num w:numId="12">
    <w:abstractNumId w:val="36"/>
  </w:num>
  <w:num w:numId="13">
    <w:abstractNumId w:val="44"/>
  </w:num>
  <w:num w:numId="14">
    <w:abstractNumId w:val="30"/>
  </w:num>
  <w:num w:numId="15">
    <w:abstractNumId w:val="40"/>
  </w:num>
  <w:num w:numId="16">
    <w:abstractNumId w:val="34"/>
  </w:num>
  <w:num w:numId="17">
    <w:abstractNumId w:val="15"/>
  </w:num>
  <w:num w:numId="18">
    <w:abstractNumId w:val="32"/>
  </w:num>
  <w:num w:numId="19">
    <w:abstractNumId w:val="17"/>
  </w:num>
  <w:num w:numId="20">
    <w:abstractNumId w:val="28"/>
  </w:num>
  <w:num w:numId="21">
    <w:abstractNumId w:val="20"/>
  </w:num>
  <w:num w:numId="22">
    <w:abstractNumId w:val="38"/>
  </w:num>
  <w:num w:numId="23">
    <w:abstractNumId w:val="24"/>
  </w:num>
  <w:num w:numId="24">
    <w:abstractNumId w:val="42"/>
  </w:num>
  <w:num w:numId="25">
    <w:abstractNumId w:val="29"/>
  </w:num>
  <w:num w:numId="26">
    <w:abstractNumId w:val="16"/>
  </w:num>
  <w:num w:numId="27">
    <w:abstractNumId w:val="26"/>
  </w:num>
  <w:num w:numId="28">
    <w:abstractNumId w:val="12"/>
  </w:num>
  <w:num w:numId="29">
    <w:abstractNumId w:val="13"/>
  </w:num>
  <w:num w:numId="30">
    <w:abstractNumId w:val="21"/>
  </w:num>
  <w:num w:numId="31">
    <w:abstractNumId w:val="43"/>
  </w:num>
  <w:num w:numId="32">
    <w:abstractNumId w:val="41"/>
  </w:num>
  <w:num w:numId="33">
    <w:abstractNumId w:val="19"/>
  </w:num>
  <w:num w:numId="34">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AE1"/>
    <w:rsid w:val="0004224F"/>
    <w:rsid w:val="00043B5C"/>
    <w:rsid w:val="00047D33"/>
    <w:rsid w:val="0007423F"/>
    <w:rsid w:val="00075A59"/>
    <w:rsid w:val="00083AC3"/>
    <w:rsid w:val="000C569E"/>
    <w:rsid w:val="000E6AEF"/>
    <w:rsid w:val="000F42F5"/>
    <w:rsid w:val="00103D67"/>
    <w:rsid w:val="00122330"/>
    <w:rsid w:val="0013607D"/>
    <w:rsid w:val="00153007"/>
    <w:rsid w:val="0015459F"/>
    <w:rsid w:val="0016317F"/>
    <w:rsid w:val="00191FF7"/>
    <w:rsid w:val="001C099A"/>
    <w:rsid w:val="001D0E5A"/>
    <w:rsid w:val="001D4487"/>
    <w:rsid w:val="001E4846"/>
    <w:rsid w:val="001E4AC2"/>
    <w:rsid w:val="001F0EB2"/>
    <w:rsid w:val="001F1101"/>
    <w:rsid w:val="00246FC2"/>
    <w:rsid w:val="0027001B"/>
    <w:rsid w:val="00273C90"/>
    <w:rsid w:val="00280C6B"/>
    <w:rsid w:val="002942FF"/>
    <w:rsid w:val="002B515C"/>
    <w:rsid w:val="002C3279"/>
    <w:rsid w:val="002C494C"/>
    <w:rsid w:val="002D7385"/>
    <w:rsid w:val="002E1721"/>
    <w:rsid w:val="002E7655"/>
    <w:rsid w:val="002F154F"/>
    <w:rsid w:val="0031092D"/>
    <w:rsid w:val="00347E87"/>
    <w:rsid w:val="00356990"/>
    <w:rsid w:val="0037242E"/>
    <w:rsid w:val="0037617C"/>
    <w:rsid w:val="00396356"/>
    <w:rsid w:val="003F7E60"/>
    <w:rsid w:val="0040632A"/>
    <w:rsid w:val="0042029D"/>
    <w:rsid w:val="004626D0"/>
    <w:rsid w:val="00471B3F"/>
    <w:rsid w:val="00485EEE"/>
    <w:rsid w:val="004D48CB"/>
    <w:rsid w:val="004F7467"/>
    <w:rsid w:val="00514495"/>
    <w:rsid w:val="00515A9E"/>
    <w:rsid w:val="00521671"/>
    <w:rsid w:val="00523CA5"/>
    <w:rsid w:val="00524B26"/>
    <w:rsid w:val="00536283"/>
    <w:rsid w:val="00556B57"/>
    <w:rsid w:val="005704B3"/>
    <w:rsid w:val="00573BD1"/>
    <w:rsid w:val="005768C9"/>
    <w:rsid w:val="00576D64"/>
    <w:rsid w:val="005A1F0E"/>
    <w:rsid w:val="005A3352"/>
    <w:rsid w:val="005B1B95"/>
    <w:rsid w:val="005B22BE"/>
    <w:rsid w:val="005B3236"/>
    <w:rsid w:val="005B7358"/>
    <w:rsid w:val="005C3099"/>
    <w:rsid w:val="005E12C4"/>
    <w:rsid w:val="00604041"/>
    <w:rsid w:val="00606E70"/>
    <w:rsid w:val="00615AB1"/>
    <w:rsid w:val="0063521C"/>
    <w:rsid w:val="0064011A"/>
    <w:rsid w:val="006404C4"/>
    <w:rsid w:val="0064099B"/>
    <w:rsid w:val="00640DAA"/>
    <w:rsid w:val="0065720B"/>
    <w:rsid w:val="00680315"/>
    <w:rsid w:val="006870E2"/>
    <w:rsid w:val="00697917"/>
    <w:rsid w:val="006C60BB"/>
    <w:rsid w:val="00701183"/>
    <w:rsid w:val="00707CCC"/>
    <w:rsid w:val="00716198"/>
    <w:rsid w:val="00721F39"/>
    <w:rsid w:val="00722424"/>
    <w:rsid w:val="00727251"/>
    <w:rsid w:val="00754534"/>
    <w:rsid w:val="007625D4"/>
    <w:rsid w:val="00765FC2"/>
    <w:rsid w:val="00775A2B"/>
    <w:rsid w:val="00781FC7"/>
    <w:rsid w:val="00790ADD"/>
    <w:rsid w:val="00797EBC"/>
    <w:rsid w:val="007B61F5"/>
    <w:rsid w:val="007D32D2"/>
    <w:rsid w:val="007D6797"/>
    <w:rsid w:val="007F5E9D"/>
    <w:rsid w:val="00805A24"/>
    <w:rsid w:val="0084434C"/>
    <w:rsid w:val="008604B8"/>
    <w:rsid w:val="00875CA5"/>
    <w:rsid w:val="008869FE"/>
    <w:rsid w:val="00891C05"/>
    <w:rsid w:val="008B32AB"/>
    <w:rsid w:val="008B3667"/>
    <w:rsid w:val="008C7A98"/>
    <w:rsid w:val="008C7EBC"/>
    <w:rsid w:val="008E7730"/>
    <w:rsid w:val="008F6492"/>
    <w:rsid w:val="008F7F33"/>
    <w:rsid w:val="00901EA4"/>
    <w:rsid w:val="00921C18"/>
    <w:rsid w:val="00942EE4"/>
    <w:rsid w:val="00946C78"/>
    <w:rsid w:val="00957C8C"/>
    <w:rsid w:val="0098010E"/>
    <w:rsid w:val="009847FC"/>
    <w:rsid w:val="009A6E2E"/>
    <w:rsid w:val="009B099E"/>
    <w:rsid w:val="009B426D"/>
    <w:rsid w:val="009C2920"/>
    <w:rsid w:val="009E5DB4"/>
    <w:rsid w:val="00A00D7A"/>
    <w:rsid w:val="00A03ACA"/>
    <w:rsid w:val="00A35674"/>
    <w:rsid w:val="00A35A9D"/>
    <w:rsid w:val="00A36BF3"/>
    <w:rsid w:val="00A404C0"/>
    <w:rsid w:val="00A63A74"/>
    <w:rsid w:val="00A8013B"/>
    <w:rsid w:val="00AC6B5C"/>
    <w:rsid w:val="00AE0310"/>
    <w:rsid w:val="00AE5362"/>
    <w:rsid w:val="00AE7CB4"/>
    <w:rsid w:val="00B048F1"/>
    <w:rsid w:val="00B072BA"/>
    <w:rsid w:val="00B71A15"/>
    <w:rsid w:val="00B73D97"/>
    <w:rsid w:val="00B740B6"/>
    <w:rsid w:val="00B931DA"/>
    <w:rsid w:val="00B96D90"/>
    <w:rsid w:val="00BA4ABD"/>
    <w:rsid w:val="00BA5BDC"/>
    <w:rsid w:val="00BA5CAA"/>
    <w:rsid w:val="00BB54E7"/>
    <w:rsid w:val="00BC283F"/>
    <w:rsid w:val="00BC508A"/>
    <w:rsid w:val="00BE2BF8"/>
    <w:rsid w:val="00BF5DEB"/>
    <w:rsid w:val="00BF6265"/>
    <w:rsid w:val="00C0365B"/>
    <w:rsid w:val="00C04EEB"/>
    <w:rsid w:val="00C10331"/>
    <w:rsid w:val="00C17B59"/>
    <w:rsid w:val="00C5261C"/>
    <w:rsid w:val="00C52F50"/>
    <w:rsid w:val="00C571B0"/>
    <w:rsid w:val="00C66BE1"/>
    <w:rsid w:val="00C84C51"/>
    <w:rsid w:val="00C9790B"/>
    <w:rsid w:val="00CA1AE1"/>
    <w:rsid w:val="00CB4C96"/>
    <w:rsid w:val="00CC01F0"/>
    <w:rsid w:val="00CD0D40"/>
    <w:rsid w:val="00CD6415"/>
    <w:rsid w:val="00CE5E53"/>
    <w:rsid w:val="00CF75ED"/>
    <w:rsid w:val="00D07F9E"/>
    <w:rsid w:val="00D2540E"/>
    <w:rsid w:val="00D30F00"/>
    <w:rsid w:val="00D578B9"/>
    <w:rsid w:val="00D743F8"/>
    <w:rsid w:val="00D80DCC"/>
    <w:rsid w:val="00D81FED"/>
    <w:rsid w:val="00D95CB3"/>
    <w:rsid w:val="00DA3D01"/>
    <w:rsid w:val="00DA3F18"/>
    <w:rsid w:val="00DB6783"/>
    <w:rsid w:val="00DC3679"/>
    <w:rsid w:val="00DC597B"/>
    <w:rsid w:val="00DD5D35"/>
    <w:rsid w:val="00DD7221"/>
    <w:rsid w:val="00DF4FAB"/>
    <w:rsid w:val="00DF6E1E"/>
    <w:rsid w:val="00E15BB4"/>
    <w:rsid w:val="00E515B1"/>
    <w:rsid w:val="00EA4731"/>
    <w:rsid w:val="00EB7EA7"/>
    <w:rsid w:val="00EC5534"/>
    <w:rsid w:val="00EC6D8C"/>
    <w:rsid w:val="00ED34FF"/>
    <w:rsid w:val="00ED4B7E"/>
    <w:rsid w:val="00F12CB7"/>
    <w:rsid w:val="00F158A8"/>
    <w:rsid w:val="00F2216F"/>
    <w:rsid w:val="00F300CA"/>
    <w:rsid w:val="00F4340E"/>
    <w:rsid w:val="00F62763"/>
    <w:rsid w:val="00F86C38"/>
    <w:rsid w:val="00FA6A17"/>
    <w:rsid w:val="00FB3FCA"/>
    <w:rsid w:val="00FE36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A7B5A"/>
  <w15:docId w15:val="{B8AA8031-F3D0-496A-B2F8-A62C32A4D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4099B"/>
  </w:style>
  <w:style w:type="paragraph" w:styleId="10">
    <w:name w:val="heading 1"/>
    <w:basedOn w:val="a3"/>
    <w:next w:val="a3"/>
    <w:link w:val="11"/>
    <w:uiPriority w:val="9"/>
    <w:qFormat/>
    <w:rsid w:val="008F7F33"/>
    <w:pPr>
      <w:keepNext/>
      <w:spacing w:before="240" w:after="60" w:line="276" w:lineRule="auto"/>
      <w:outlineLvl w:val="0"/>
    </w:pPr>
    <w:rPr>
      <w:rFonts w:ascii="Cambria" w:eastAsia="Times New Roman" w:hAnsi="Cambria" w:cs="Times New Roman"/>
      <w:b/>
      <w:bCs/>
      <w:kern w:val="32"/>
      <w:sz w:val="32"/>
      <w:szCs w:val="32"/>
    </w:rPr>
  </w:style>
  <w:style w:type="paragraph" w:styleId="2">
    <w:name w:val="heading 2"/>
    <w:basedOn w:val="a3"/>
    <w:next w:val="a3"/>
    <w:link w:val="20"/>
    <w:qFormat/>
    <w:rsid w:val="00521671"/>
    <w:pPr>
      <w:keepNext/>
      <w:spacing w:before="240" w:after="60" w:line="276" w:lineRule="auto"/>
      <w:outlineLvl w:val="1"/>
    </w:pPr>
    <w:rPr>
      <w:rFonts w:ascii="Arial" w:eastAsia="Times New Roman" w:hAnsi="Arial" w:cs="Arial"/>
      <w:b/>
      <w:bCs/>
      <w:i/>
      <w:iCs/>
      <w:sz w:val="28"/>
      <w:szCs w:val="28"/>
    </w:rPr>
  </w:style>
  <w:style w:type="paragraph" w:styleId="3">
    <w:name w:val="heading 3"/>
    <w:basedOn w:val="a3"/>
    <w:next w:val="5"/>
    <w:link w:val="30"/>
    <w:qFormat/>
    <w:rsid w:val="00521671"/>
    <w:pPr>
      <w:widowControl w:val="0"/>
      <w:overflowPunct w:val="0"/>
      <w:autoSpaceDE w:val="0"/>
      <w:autoSpaceDN w:val="0"/>
      <w:adjustRightInd w:val="0"/>
      <w:spacing w:before="240" w:after="120" w:line="280" w:lineRule="exact"/>
      <w:ind w:hanging="113"/>
      <w:textAlignment w:val="baseline"/>
      <w:outlineLvl w:val="2"/>
    </w:pPr>
    <w:rPr>
      <w:rFonts w:ascii="Arial" w:eastAsia="Times New Roman" w:hAnsi="Arial" w:cs="Times New Roman"/>
      <w:b/>
      <w:caps/>
      <w:color w:val="000080"/>
      <w:lang w:eastAsia="ru-RU"/>
    </w:rPr>
  </w:style>
  <w:style w:type="paragraph" w:styleId="4">
    <w:name w:val="heading 4"/>
    <w:basedOn w:val="a3"/>
    <w:next w:val="5"/>
    <w:link w:val="40"/>
    <w:qFormat/>
    <w:rsid w:val="00521671"/>
    <w:pPr>
      <w:widowControl w:val="0"/>
      <w:overflowPunct w:val="0"/>
      <w:autoSpaceDE w:val="0"/>
      <w:autoSpaceDN w:val="0"/>
      <w:adjustRightInd w:val="0"/>
      <w:spacing w:before="120" w:after="40" w:line="240" w:lineRule="auto"/>
      <w:ind w:left="170" w:hanging="170"/>
      <w:jc w:val="both"/>
      <w:textAlignment w:val="baseline"/>
      <w:outlineLvl w:val="3"/>
    </w:pPr>
    <w:rPr>
      <w:rFonts w:ascii="Times New Roman" w:eastAsia="Times New Roman" w:hAnsi="Times New Roman" w:cs="Times New Roman"/>
      <w:b/>
      <w:smallCaps/>
      <w:color w:val="800000"/>
      <w:sz w:val="24"/>
      <w:szCs w:val="20"/>
      <w:lang w:eastAsia="ru-RU"/>
    </w:rPr>
  </w:style>
  <w:style w:type="paragraph" w:styleId="5">
    <w:name w:val="heading 5"/>
    <w:basedOn w:val="a3"/>
    <w:next w:val="a3"/>
    <w:link w:val="50"/>
    <w:qFormat/>
    <w:rsid w:val="00521671"/>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5"/>
    <w:next w:val="a3"/>
    <w:link w:val="60"/>
    <w:qFormat/>
    <w:rsid w:val="00521671"/>
    <w:pPr>
      <w:widowControl w:val="0"/>
      <w:overflowPunct w:val="0"/>
      <w:autoSpaceDE w:val="0"/>
      <w:autoSpaceDN w:val="0"/>
      <w:adjustRightInd w:val="0"/>
      <w:spacing w:before="80" w:after="40"/>
      <w:ind w:left="170" w:hanging="170"/>
      <w:jc w:val="both"/>
      <w:textAlignment w:val="baseline"/>
      <w:outlineLvl w:val="5"/>
    </w:pPr>
    <w:rPr>
      <w:rFonts w:ascii="Times New Roman" w:hAnsi="Times New Roman"/>
      <w:bCs w:val="0"/>
      <w:i w:val="0"/>
      <w:iCs w:val="0"/>
      <w:smallCaps/>
      <w:color w:val="0000FF"/>
      <w:sz w:val="22"/>
      <w:szCs w:val="22"/>
    </w:rPr>
  </w:style>
  <w:style w:type="paragraph" w:styleId="7">
    <w:name w:val="heading 7"/>
    <w:basedOn w:val="5"/>
    <w:next w:val="5"/>
    <w:link w:val="70"/>
    <w:qFormat/>
    <w:rsid w:val="00521671"/>
    <w:pPr>
      <w:spacing w:before="60" w:after="40"/>
      <w:ind w:left="340" w:right="113" w:hanging="170"/>
      <w:contextualSpacing/>
      <w:jc w:val="both"/>
      <w:outlineLvl w:val="6"/>
    </w:pPr>
    <w:rPr>
      <w:rFonts w:ascii="Times New Roman" w:hAnsi="Times New Roman"/>
      <w:i w:val="0"/>
      <w:smallCaps/>
      <w:color w:val="000080"/>
      <w:sz w:val="22"/>
      <w:szCs w:val="22"/>
    </w:rPr>
  </w:style>
  <w:style w:type="paragraph" w:styleId="8">
    <w:name w:val="heading 8"/>
    <w:basedOn w:val="7"/>
    <w:next w:val="a3"/>
    <w:link w:val="80"/>
    <w:qFormat/>
    <w:rsid w:val="00521671"/>
    <w:pPr>
      <w:ind w:left="510"/>
      <w:outlineLvl w:val="7"/>
    </w:pPr>
    <w:rPr>
      <w:color w:val="008080"/>
    </w:rPr>
  </w:style>
  <w:style w:type="paragraph" w:styleId="9">
    <w:name w:val="heading 9"/>
    <w:basedOn w:val="8"/>
    <w:next w:val="a3"/>
    <w:link w:val="90"/>
    <w:qFormat/>
    <w:rsid w:val="00521671"/>
    <w:pPr>
      <w:spacing w:after="120"/>
      <w:ind w:left="680"/>
      <w:outlineLvl w:val="8"/>
    </w:pPr>
    <w:rPr>
      <w:b w:val="0"/>
      <w:smallCaps w:val="0"/>
      <w:color w:val="00800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basedOn w:val="a3"/>
    <w:link w:val="a8"/>
    <w:uiPriority w:val="34"/>
    <w:qFormat/>
    <w:rsid w:val="005B3236"/>
    <w:pPr>
      <w:ind w:left="720"/>
      <w:contextualSpacing/>
    </w:pPr>
  </w:style>
  <w:style w:type="table" w:styleId="a9">
    <w:name w:val="Table Grid"/>
    <w:basedOn w:val="a5"/>
    <w:rsid w:val="007D6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3"/>
    <w:link w:val="ab"/>
    <w:uiPriority w:val="99"/>
    <w:unhideWhenUsed/>
    <w:rsid w:val="004D48CB"/>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4D48CB"/>
    <w:rPr>
      <w:rFonts w:ascii="Segoe UI" w:hAnsi="Segoe UI" w:cs="Segoe UI"/>
      <w:sz w:val="18"/>
      <w:szCs w:val="18"/>
    </w:rPr>
  </w:style>
  <w:style w:type="character" w:customStyle="1" w:styleId="a8">
    <w:name w:val="Абзац списка Знак"/>
    <w:link w:val="a7"/>
    <w:uiPriority w:val="34"/>
    <w:locked/>
    <w:rsid w:val="00DC597B"/>
  </w:style>
  <w:style w:type="character" w:customStyle="1" w:styleId="WW8Num1z0">
    <w:name w:val="WW8Num1z0"/>
    <w:rsid w:val="00721F39"/>
    <w:rPr>
      <w:rFonts w:ascii="Symbol" w:hAnsi="Symbol" w:cs="Symbol" w:hint="default"/>
    </w:rPr>
  </w:style>
  <w:style w:type="paragraph" w:styleId="ac">
    <w:name w:val="header"/>
    <w:basedOn w:val="a3"/>
    <w:link w:val="ad"/>
    <w:uiPriority w:val="99"/>
    <w:unhideWhenUsed/>
    <w:rsid w:val="00D95CB3"/>
    <w:pPr>
      <w:tabs>
        <w:tab w:val="center" w:pos="4677"/>
        <w:tab w:val="right" w:pos="9355"/>
      </w:tabs>
      <w:spacing w:after="0" w:line="240" w:lineRule="auto"/>
    </w:pPr>
  </w:style>
  <w:style w:type="character" w:customStyle="1" w:styleId="ad">
    <w:name w:val="Верхний колонтитул Знак"/>
    <w:basedOn w:val="a4"/>
    <w:link w:val="ac"/>
    <w:uiPriority w:val="99"/>
    <w:rsid w:val="00D95CB3"/>
  </w:style>
  <w:style w:type="paragraph" w:styleId="ae">
    <w:name w:val="footer"/>
    <w:basedOn w:val="a3"/>
    <w:link w:val="af"/>
    <w:uiPriority w:val="99"/>
    <w:unhideWhenUsed/>
    <w:rsid w:val="00D95CB3"/>
    <w:pPr>
      <w:tabs>
        <w:tab w:val="center" w:pos="4677"/>
        <w:tab w:val="right" w:pos="9355"/>
      </w:tabs>
      <w:spacing w:after="0" w:line="240" w:lineRule="auto"/>
    </w:pPr>
  </w:style>
  <w:style w:type="character" w:customStyle="1" w:styleId="af">
    <w:name w:val="Нижний колонтитул Знак"/>
    <w:basedOn w:val="a4"/>
    <w:link w:val="ae"/>
    <w:uiPriority w:val="99"/>
    <w:rsid w:val="00D95CB3"/>
  </w:style>
  <w:style w:type="character" w:customStyle="1" w:styleId="11">
    <w:name w:val="Заголовок 1 Знак"/>
    <w:basedOn w:val="a4"/>
    <w:link w:val="10"/>
    <w:uiPriority w:val="9"/>
    <w:rsid w:val="008F7F33"/>
    <w:rPr>
      <w:rFonts w:ascii="Cambria" w:eastAsia="Times New Roman" w:hAnsi="Cambria" w:cs="Times New Roman"/>
      <w:b/>
      <w:bCs/>
      <w:kern w:val="32"/>
      <w:sz w:val="32"/>
      <w:szCs w:val="32"/>
    </w:rPr>
  </w:style>
  <w:style w:type="character" w:styleId="af0">
    <w:name w:val="Emphasis"/>
    <w:qFormat/>
    <w:rsid w:val="00680315"/>
    <w:rPr>
      <w:i/>
      <w:iCs/>
    </w:rPr>
  </w:style>
  <w:style w:type="character" w:customStyle="1" w:styleId="WW8Num1z1">
    <w:name w:val="WW8Num1z1"/>
    <w:rsid w:val="00521671"/>
    <w:rPr>
      <w:rFonts w:ascii="Courier New" w:hAnsi="Courier New" w:cs="Courier New" w:hint="default"/>
    </w:rPr>
  </w:style>
  <w:style w:type="character" w:customStyle="1" w:styleId="20">
    <w:name w:val="Заголовок 2 Знак"/>
    <w:basedOn w:val="a4"/>
    <w:link w:val="2"/>
    <w:rsid w:val="00521671"/>
    <w:rPr>
      <w:rFonts w:ascii="Arial" w:eastAsia="Times New Roman" w:hAnsi="Arial" w:cs="Arial"/>
      <w:b/>
      <w:bCs/>
      <w:i/>
      <w:iCs/>
      <w:sz w:val="28"/>
      <w:szCs w:val="28"/>
    </w:rPr>
  </w:style>
  <w:style w:type="character" w:customStyle="1" w:styleId="30">
    <w:name w:val="Заголовок 3 Знак"/>
    <w:basedOn w:val="a4"/>
    <w:link w:val="3"/>
    <w:rsid w:val="00521671"/>
    <w:rPr>
      <w:rFonts w:ascii="Arial" w:eastAsia="Times New Roman" w:hAnsi="Arial" w:cs="Times New Roman"/>
      <w:b/>
      <w:caps/>
      <w:color w:val="000080"/>
      <w:lang w:eastAsia="ru-RU"/>
    </w:rPr>
  </w:style>
  <w:style w:type="character" w:customStyle="1" w:styleId="40">
    <w:name w:val="Заголовок 4 Знак"/>
    <w:basedOn w:val="a4"/>
    <w:link w:val="4"/>
    <w:rsid w:val="00521671"/>
    <w:rPr>
      <w:rFonts w:ascii="Times New Roman" w:eastAsia="Times New Roman" w:hAnsi="Times New Roman" w:cs="Times New Roman"/>
      <w:b/>
      <w:smallCaps/>
      <w:color w:val="800000"/>
      <w:sz w:val="24"/>
      <w:szCs w:val="20"/>
      <w:lang w:eastAsia="ru-RU"/>
    </w:rPr>
  </w:style>
  <w:style w:type="character" w:customStyle="1" w:styleId="50">
    <w:name w:val="Заголовок 5 Знак"/>
    <w:basedOn w:val="a4"/>
    <w:link w:val="5"/>
    <w:rsid w:val="00521671"/>
    <w:rPr>
      <w:rFonts w:ascii="Calibri" w:eastAsia="Times New Roman" w:hAnsi="Calibri" w:cs="Times New Roman"/>
      <w:b/>
      <w:bCs/>
      <w:i/>
      <w:iCs/>
      <w:sz w:val="26"/>
      <w:szCs w:val="26"/>
      <w:lang w:eastAsia="ru-RU"/>
    </w:rPr>
  </w:style>
  <w:style w:type="character" w:customStyle="1" w:styleId="60">
    <w:name w:val="Заголовок 6 Знак"/>
    <w:basedOn w:val="a4"/>
    <w:link w:val="6"/>
    <w:rsid w:val="00521671"/>
    <w:rPr>
      <w:rFonts w:ascii="Times New Roman" w:eastAsia="Times New Roman" w:hAnsi="Times New Roman" w:cs="Times New Roman"/>
      <w:b/>
      <w:smallCaps/>
      <w:color w:val="0000FF"/>
      <w:lang w:eastAsia="ru-RU"/>
    </w:rPr>
  </w:style>
  <w:style w:type="character" w:customStyle="1" w:styleId="70">
    <w:name w:val="Заголовок 7 Знак"/>
    <w:basedOn w:val="a4"/>
    <w:link w:val="7"/>
    <w:rsid w:val="00521671"/>
    <w:rPr>
      <w:rFonts w:ascii="Times New Roman" w:eastAsia="Times New Roman" w:hAnsi="Times New Roman" w:cs="Times New Roman"/>
      <w:b/>
      <w:bCs/>
      <w:iCs/>
      <w:smallCaps/>
      <w:color w:val="000080"/>
      <w:lang w:eastAsia="ru-RU"/>
    </w:rPr>
  </w:style>
  <w:style w:type="character" w:customStyle="1" w:styleId="80">
    <w:name w:val="Заголовок 8 Знак"/>
    <w:basedOn w:val="a4"/>
    <w:link w:val="8"/>
    <w:rsid w:val="00521671"/>
    <w:rPr>
      <w:rFonts w:ascii="Times New Roman" w:eastAsia="Times New Roman" w:hAnsi="Times New Roman" w:cs="Times New Roman"/>
      <w:b/>
      <w:bCs/>
      <w:iCs/>
      <w:smallCaps/>
      <w:color w:val="008080"/>
      <w:lang w:eastAsia="ru-RU"/>
    </w:rPr>
  </w:style>
  <w:style w:type="character" w:customStyle="1" w:styleId="90">
    <w:name w:val="Заголовок 9 Знак"/>
    <w:basedOn w:val="a4"/>
    <w:link w:val="9"/>
    <w:rsid w:val="00521671"/>
    <w:rPr>
      <w:rFonts w:ascii="Times New Roman" w:eastAsia="Times New Roman" w:hAnsi="Times New Roman" w:cs="Times New Roman"/>
      <w:bCs/>
      <w:iCs/>
      <w:color w:val="008000"/>
      <w:lang w:eastAsia="ru-RU"/>
    </w:rPr>
  </w:style>
  <w:style w:type="paragraph" w:customStyle="1" w:styleId="Style4">
    <w:name w:val="Style4"/>
    <w:basedOn w:val="a3"/>
    <w:rsid w:val="00521671"/>
    <w:pPr>
      <w:widowControl w:val="0"/>
      <w:autoSpaceDE w:val="0"/>
      <w:autoSpaceDN w:val="0"/>
      <w:adjustRightInd w:val="0"/>
      <w:spacing w:after="0" w:line="494" w:lineRule="exact"/>
      <w:jc w:val="center"/>
    </w:pPr>
    <w:rPr>
      <w:rFonts w:ascii="Times New Roman" w:eastAsia="Times New Roman" w:hAnsi="Times New Roman" w:cs="Times New Roman"/>
      <w:sz w:val="24"/>
      <w:szCs w:val="24"/>
      <w:lang w:eastAsia="ru-RU"/>
    </w:rPr>
  </w:style>
  <w:style w:type="character" w:customStyle="1" w:styleId="FontStyle14">
    <w:name w:val="Font Style14"/>
    <w:rsid w:val="00521671"/>
    <w:rPr>
      <w:rFonts w:ascii="Times New Roman" w:hAnsi="Times New Roman" w:cs="Times New Roman"/>
      <w:sz w:val="26"/>
      <w:szCs w:val="26"/>
    </w:rPr>
  </w:style>
  <w:style w:type="paragraph" w:customStyle="1" w:styleId="-11">
    <w:name w:val="Цветной список - Акцент 11"/>
    <w:basedOn w:val="a3"/>
    <w:uiPriority w:val="34"/>
    <w:qFormat/>
    <w:rsid w:val="00521671"/>
    <w:pPr>
      <w:spacing w:after="0" w:line="240" w:lineRule="auto"/>
      <w:ind w:left="720"/>
      <w:contextualSpacing/>
    </w:pPr>
    <w:rPr>
      <w:rFonts w:ascii="Times New Roman" w:eastAsia="Calibri" w:hAnsi="Times New Roman" w:cs="Times New Roman"/>
      <w:sz w:val="24"/>
      <w:szCs w:val="24"/>
      <w:lang w:eastAsia="ru-RU"/>
    </w:rPr>
  </w:style>
  <w:style w:type="character" w:customStyle="1" w:styleId="51">
    <w:name w:val="Основной текст (5)_"/>
    <w:link w:val="52"/>
    <w:rsid w:val="00521671"/>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3"/>
    <w:link w:val="51"/>
    <w:rsid w:val="00521671"/>
    <w:pPr>
      <w:widowControl w:val="0"/>
      <w:shd w:val="clear" w:color="auto" w:fill="FFFFFF"/>
      <w:spacing w:before="240" w:after="360" w:line="0" w:lineRule="atLeast"/>
      <w:ind w:hanging="1800"/>
      <w:jc w:val="both"/>
    </w:pPr>
    <w:rPr>
      <w:rFonts w:ascii="Times New Roman" w:eastAsia="Times New Roman" w:hAnsi="Times New Roman" w:cs="Times New Roman"/>
      <w:b/>
      <w:bCs/>
      <w:sz w:val="26"/>
      <w:szCs w:val="26"/>
    </w:rPr>
  </w:style>
  <w:style w:type="character" w:customStyle="1" w:styleId="21">
    <w:name w:val="Оглавление (2)_"/>
    <w:link w:val="22"/>
    <w:uiPriority w:val="99"/>
    <w:rsid w:val="00521671"/>
    <w:rPr>
      <w:rFonts w:ascii="Times New Roman" w:eastAsia="Times New Roman" w:hAnsi="Times New Roman" w:cs="Times New Roman"/>
      <w:b/>
      <w:bCs/>
      <w:sz w:val="26"/>
      <w:szCs w:val="26"/>
      <w:shd w:val="clear" w:color="auto" w:fill="FFFFFF"/>
    </w:rPr>
  </w:style>
  <w:style w:type="paragraph" w:customStyle="1" w:styleId="22">
    <w:name w:val="Оглавление (2)"/>
    <w:basedOn w:val="a3"/>
    <w:link w:val="21"/>
    <w:uiPriority w:val="99"/>
    <w:rsid w:val="00521671"/>
    <w:pPr>
      <w:widowControl w:val="0"/>
      <w:shd w:val="clear" w:color="auto" w:fill="FFFFFF"/>
      <w:spacing w:before="180" w:after="180" w:line="0" w:lineRule="atLeast"/>
      <w:jc w:val="both"/>
    </w:pPr>
    <w:rPr>
      <w:rFonts w:ascii="Times New Roman" w:eastAsia="Times New Roman" w:hAnsi="Times New Roman" w:cs="Times New Roman"/>
      <w:b/>
      <w:bCs/>
      <w:sz w:val="26"/>
      <w:szCs w:val="26"/>
    </w:rPr>
  </w:style>
  <w:style w:type="paragraph" w:styleId="af1">
    <w:name w:val="footnote text"/>
    <w:basedOn w:val="a3"/>
    <w:link w:val="af2"/>
    <w:uiPriority w:val="99"/>
    <w:semiHidden/>
    <w:unhideWhenUsed/>
    <w:rsid w:val="00521671"/>
    <w:pPr>
      <w:spacing w:after="0" w:line="240" w:lineRule="auto"/>
    </w:pPr>
    <w:rPr>
      <w:rFonts w:ascii="Calibri" w:eastAsia="Calibri" w:hAnsi="Calibri" w:cs="Times New Roman"/>
      <w:sz w:val="20"/>
      <w:szCs w:val="20"/>
      <w:lang w:eastAsia="ru-RU"/>
    </w:rPr>
  </w:style>
  <w:style w:type="character" w:customStyle="1" w:styleId="af2">
    <w:name w:val="Текст сноски Знак"/>
    <w:basedOn w:val="a4"/>
    <w:link w:val="af1"/>
    <w:uiPriority w:val="99"/>
    <w:semiHidden/>
    <w:rsid w:val="00521671"/>
    <w:rPr>
      <w:rFonts w:ascii="Calibri" w:eastAsia="Calibri" w:hAnsi="Calibri" w:cs="Times New Roman"/>
      <w:sz w:val="20"/>
      <w:szCs w:val="20"/>
      <w:lang w:eastAsia="ru-RU"/>
    </w:rPr>
  </w:style>
  <w:style w:type="character" w:styleId="af3">
    <w:name w:val="footnote reference"/>
    <w:uiPriority w:val="99"/>
    <w:unhideWhenUsed/>
    <w:rsid w:val="00521671"/>
    <w:rPr>
      <w:vertAlign w:val="superscript"/>
    </w:rPr>
  </w:style>
  <w:style w:type="paragraph" w:styleId="af4">
    <w:name w:val="Normal (Web)"/>
    <w:basedOn w:val="a3"/>
    <w:link w:val="af5"/>
    <w:uiPriority w:val="99"/>
    <w:rsid w:val="00521671"/>
    <w:pPr>
      <w:spacing w:before="100" w:beforeAutospacing="1" w:after="100" w:afterAutospacing="1" w:line="240" w:lineRule="auto"/>
    </w:pPr>
    <w:rPr>
      <w:rFonts w:ascii="Arial" w:eastAsia="Times New Roman" w:hAnsi="Arial" w:cs="Times New Roman"/>
      <w:sz w:val="20"/>
      <w:szCs w:val="20"/>
      <w:lang w:eastAsia="ru-RU"/>
    </w:rPr>
  </w:style>
  <w:style w:type="character" w:customStyle="1" w:styleId="af6">
    <w:name w:val="Основной текст_"/>
    <w:link w:val="31"/>
    <w:rsid w:val="00521671"/>
    <w:rPr>
      <w:sz w:val="21"/>
      <w:szCs w:val="21"/>
      <w:shd w:val="clear" w:color="auto" w:fill="FFFFFF"/>
    </w:rPr>
  </w:style>
  <w:style w:type="paragraph" w:customStyle="1" w:styleId="31">
    <w:name w:val="Основной текст3"/>
    <w:basedOn w:val="a3"/>
    <w:link w:val="af6"/>
    <w:rsid w:val="00521671"/>
    <w:pPr>
      <w:shd w:val="clear" w:color="auto" w:fill="FFFFFF"/>
      <w:spacing w:after="120" w:line="223" w:lineRule="exact"/>
      <w:jc w:val="both"/>
    </w:pPr>
    <w:rPr>
      <w:sz w:val="21"/>
      <w:szCs w:val="21"/>
    </w:rPr>
  </w:style>
  <w:style w:type="table" w:customStyle="1" w:styleId="12">
    <w:name w:val="Сетка таблицы1"/>
    <w:basedOn w:val="a5"/>
    <w:next w:val="a9"/>
    <w:rsid w:val="005216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5"/>
    <w:next w:val="a9"/>
    <w:uiPriority w:val="59"/>
    <w:rsid w:val="005216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Основной текст Знак"/>
    <w:aliases w:val=" Знак5 Знак"/>
    <w:link w:val="af8"/>
    <w:locked/>
    <w:rsid w:val="00521671"/>
    <w:rPr>
      <w:sz w:val="24"/>
      <w:szCs w:val="24"/>
    </w:rPr>
  </w:style>
  <w:style w:type="paragraph" w:styleId="af8">
    <w:name w:val="Body Text"/>
    <w:aliases w:val=" Знак5"/>
    <w:basedOn w:val="a3"/>
    <w:link w:val="af7"/>
    <w:rsid w:val="00521671"/>
    <w:pPr>
      <w:spacing w:after="120" w:line="240" w:lineRule="auto"/>
    </w:pPr>
    <w:rPr>
      <w:sz w:val="24"/>
      <w:szCs w:val="24"/>
    </w:rPr>
  </w:style>
  <w:style w:type="character" w:customStyle="1" w:styleId="13">
    <w:name w:val="Основной текст Знак1"/>
    <w:basedOn w:val="a4"/>
    <w:uiPriority w:val="99"/>
    <w:semiHidden/>
    <w:rsid w:val="00521671"/>
  </w:style>
  <w:style w:type="paragraph" w:customStyle="1" w:styleId="ConsPlusNormal">
    <w:name w:val="ConsPlusNormal"/>
    <w:rsid w:val="005216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auiue">
    <w:name w:val="Iau?iue"/>
    <w:uiPriority w:val="99"/>
    <w:rsid w:val="00521671"/>
    <w:pPr>
      <w:spacing w:after="0" w:line="240" w:lineRule="auto"/>
    </w:pPr>
    <w:rPr>
      <w:rFonts w:ascii="Times New Roman" w:eastAsia="Calibri" w:hAnsi="Times New Roman" w:cs="Times New Roman"/>
      <w:sz w:val="20"/>
      <w:szCs w:val="20"/>
      <w:lang w:val="en-US" w:eastAsia="ru-RU"/>
    </w:rPr>
  </w:style>
  <w:style w:type="paragraph" w:styleId="af9">
    <w:name w:val="No Spacing"/>
    <w:qFormat/>
    <w:rsid w:val="00521671"/>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customStyle="1" w:styleId="af5">
    <w:name w:val="Обычный (веб) Знак"/>
    <w:link w:val="af4"/>
    <w:uiPriority w:val="99"/>
    <w:locked/>
    <w:rsid w:val="00521671"/>
    <w:rPr>
      <w:rFonts w:ascii="Arial" w:eastAsia="Times New Roman" w:hAnsi="Arial" w:cs="Times New Roman"/>
      <w:sz w:val="20"/>
      <w:szCs w:val="20"/>
      <w:lang w:eastAsia="ru-RU"/>
    </w:rPr>
  </w:style>
  <w:style w:type="paragraph" w:styleId="32">
    <w:name w:val="Body Text Indent 3"/>
    <w:basedOn w:val="a3"/>
    <w:link w:val="33"/>
    <w:unhideWhenUsed/>
    <w:rsid w:val="00521671"/>
    <w:pPr>
      <w:spacing w:after="120" w:line="240" w:lineRule="auto"/>
      <w:ind w:left="283"/>
    </w:pPr>
    <w:rPr>
      <w:rFonts w:ascii="Times New Roman" w:eastAsia="Calibri" w:hAnsi="Times New Roman" w:cs="Times New Roman"/>
      <w:sz w:val="16"/>
      <w:szCs w:val="16"/>
      <w:lang w:eastAsia="ru-RU"/>
    </w:rPr>
  </w:style>
  <w:style w:type="character" w:customStyle="1" w:styleId="33">
    <w:name w:val="Основной текст с отступом 3 Знак"/>
    <w:basedOn w:val="a4"/>
    <w:link w:val="32"/>
    <w:rsid w:val="00521671"/>
    <w:rPr>
      <w:rFonts w:ascii="Times New Roman" w:eastAsia="Calibri" w:hAnsi="Times New Roman" w:cs="Times New Roman"/>
      <w:sz w:val="16"/>
      <w:szCs w:val="16"/>
      <w:lang w:eastAsia="ru-RU"/>
    </w:rPr>
  </w:style>
  <w:style w:type="paragraph" w:styleId="afa">
    <w:name w:val="Title"/>
    <w:basedOn w:val="a3"/>
    <w:link w:val="afb"/>
    <w:uiPriority w:val="10"/>
    <w:qFormat/>
    <w:rsid w:val="00521671"/>
    <w:pPr>
      <w:spacing w:after="0" w:line="240" w:lineRule="auto"/>
      <w:jc w:val="center"/>
    </w:pPr>
    <w:rPr>
      <w:rFonts w:ascii="Times New Roman" w:eastAsia="Times New Roman" w:hAnsi="Times New Roman" w:cs="Times New Roman"/>
      <w:sz w:val="28"/>
      <w:szCs w:val="28"/>
    </w:rPr>
  </w:style>
  <w:style w:type="character" w:customStyle="1" w:styleId="afb">
    <w:name w:val="Заголовок Знак"/>
    <w:basedOn w:val="a4"/>
    <w:link w:val="afa"/>
    <w:uiPriority w:val="10"/>
    <w:rsid w:val="00521671"/>
    <w:rPr>
      <w:rFonts w:ascii="Times New Roman" w:eastAsia="Times New Roman" w:hAnsi="Times New Roman" w:cs="Times New Roman"/>
      <w:sz w:val="28"/>
      <w:szCs w:val="28"/>
    </w:rPr>
  </w:style>
  <w:style w:type="paragraph" w:styleId="afc">
    <w:name w:val="TOC Heading"/>
    <w:basedOn w:val="10"/>
    <w:next w:val="a3"/>
    <w:uiPriority w:val="39"/>
    <w:unhideWhenUsed/>
    <w:qFormat/>
    <w:rsid w:val="00521671"/>
    <w:pPr>
      <w:keepLines/>
      <w:spacing w:before="480" w:after="0"/>
      <w:outlineLvl w:val="9"/>
    </w:pPr>
    <w:rPr>
      <w:color w:val="365F91"/>
      <w:kern w:val="0"/>
      <w:sz w:val="28"/>
      <w:szCs w:val="28"/>
    </w:rPr>
  </w:style>
  <w:style w:type="paragraph" w:styleId="14">
    <w:name w:val="toc 1"/>
    <w:basedOn w:val="a3"/>
    <w:next w:val="a3"/>
    <w:autoRedefine/>
    <w:uiPriority w:val="39"/>
    <w:unhideWhenUsed/>
    <w:rsid w:val="00521671"/>
    <w:pPr>
      <w:spacing w:after="0" w:line="240" w:lineRule="auto"/>
    </w:pPr>
    <w:rPr>
      <w:rFonts w:ascii="Times New Roman" w:eastAsia="Calibri" w:hAnsi="Times New Roman" w:cs="Times New Roman"/>
      <w:sz w:val="24"/>
      <w:szCs w:val="24"/>
      <w:lang w:eastAsia="ru-RU"/>
    </w:rPr>
  </w:style>
  <w:style w:type="character" w:styleId="afd">
    <w:name w:val="Hyperlink"/>
    <w:basedOn w:val="a4"/>
    <w:uiPriority w:val="99"/>
    <w:unhideWhenUsed/>
    <w:rsid w:val="00521671"/>
    <w:rPr>
      <w:color w:val="0000FF"/>
      <w:u w:val="single"/>
    </w:rPr>
  </w:style>
  <w:style w:type="paragraph" w:styleId="24">
    <w:name w:val="Body Text 2"/>
    <w:basedOn w:val="a3"/>
    <w:link w:val="25"/>
    <w:rsid w:val="0052167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4"/>
    <w:link w:val="24"/>
    <w:rsid w:val="00521671"/>
    <w:rPr>
      <w:rFonts w:ascii="Times New Roman" w:eastAsia="Times New Roman" w:hAnsi="Times New Roman" w:cs="Times New Roman"/>
      <w:sz w:val="24"/>
      <w:szCs w:val="24"/>
      <w:lang w:eastAsia="ru-RU"/>
    </w:rPr>
  </w:style>
  <w:style w:type="paragraph" w:customStyle="1" w:styleId="a30">
    <w:name w:val="a3"/>
    <w:basedOn w:val="a3"/>
    <w:rsid w:val="00521671"/>
    <w:pPr>
      <w:spacing w:after="200" w:line="276" w:lineRule="auto"/>
    </w:pPr>
    <w:rPr>
      <w:rFonts w:ascii="Calibri" w:eastAsia="Times New Roman" w:hAnsi="Calibri" w:cs="Times New Roman"/>
      <w:lang w:eastAsia="ru-RU"/>
    </w:rPr>
  </w:style>
  <w:style w:type="character" w:customStyle="1" w:styleId="9pt">
    <w:name w:val="Основной текст + 9 pt;Полужирный"/>
    <w:rsid w:val="00521671"/>
    <w:rPr>
      <w:b/>
      <w:bCs/>
      <w:color w:val="000000"/>
      <w:spacing w:val="-2"/>
      <w:w w:val="100"/>
      <w:position w:val="0"/>
      <w:sz w:val="18"/>
      <w:szCs w:val="18"/>
      <w:shd w:val="clear" w:color="auto" w:fill="FFFFFF"/>
      <w:lang w:val="ru-RU" w:eastAsia="ru-RU" w:bidi="ru-RU"/>
    </w:rPr>
  </w:style>
  <w:style w:type="paragraph" w:customStyle="1" w:styleId="26">
    <w:name w:val="Основной текст2"/>
    <w:basedOn w:val="a3"/>
    <w:rsid w:val="00521671"/>
    <w:pPr>
      <w:widowControl w:val="0"/>
      <w:shd w:val="clear" w:color="auto" w:fill="FFFFFF"/>
      <w:spacing w:after="0" w:line="413" w:lineRule="exact"/>
      <w:ind w:hanging="2080"/>
      <w:jc w:val="both"/>
    </w:pPr>
    <w:rPr>
      <w:rFonts w:ascii="Times New Roman" w:eastAsia="Times New Roman" w:hAnsi="Times New Roman" w:cs="Times New Roman"/>
      <w:spacing w:val="-2"/>
      <w:shd w:val="clear" w:color="auto" w:fill="FFFFFF"/>
      <w:lang w:eastAsia="ru-RU"/>
    </w:rPr>
  </w:style>
  <w:style w:type="character" w:customStyle="1" w:styleId="afe">
    <w:name w:val="Сноска_"/>
    <w:link w:val="aff"/>
    <w:rsid w:val="00521671"/>
    <w:rPr>
      <w:b/>
      <w:bCs/>
      <w:spacing w:val="-2"/>
      <w:sz w:val="18"/>
      <w:szCs w:val="18"/>
      <w:shd w:val="clear" w:color="auto" w:fill="FFFFFF"/>
    </w:rPr>
  </w:style>
  <w:style w:type="paragraph" w:customStyle="1" w:styleId="aff">
    <w:name w:val="Сноска"/>
    <w:basedOn w:val="a3"/>
    <w:link w:val="afe"/>
    <w:rsid w:val="00521671"/>
    <w:pPr>
      <w:widowControl w:val="0"/>
      <w:shd w:val="clear" w:color="auto" w:fill="FFFFFF"/>
      <w:spacing w:after="0" w:line="211" w:lineRule="exact"/>
      <w:ind w:firstLine="720"/>
    </w:pPr>
    <w:rPr>
      <w:b/>
      <w:bCs/>
      <w:spacing w:val="-2"/>
      <w:sz w:val="18"/>
      <w:szCs w:val="18"/>
      <w:shd w:val="clear" w:color="auto" w:fill="FFFFFF"/>
    </w:rPr>
  </w:style>
  <w:style w:type="paragraph" w:customStyle="1" w:styleId="Default">
    <w:name w:val="Default"/>
    <w:rsid w:val="0052167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6">
    <w:name w:val="Font Style36"/>
    <w:rsid w:val="00521671"/>
    <w:rPr>
      <w:rFonts w:ascii="Times New Roman" w:hAnsi="Times New Roman" w:cs="Times New Roman"/>
      <w:sz w:val="26"/>
      <w:szCs w:val="26"/>
    </w:rPr>
  </w:style>
  <w:style w:type="character" w:customStyle="1" w:styleId="BodyTextChar">
    <w:name w:val="Body Text Char"/>
    <w:locked/>
    <w:rsid w:val="00521671"/>
    <w:rPr>
      <w:rFonts w:ascii="Calibri" w:hAnsi="Calibri"/>
      <w:lang w:val="ru-RU" w:eastAsia="en-US" w:bidi="ar-SA"/>
    </w:rPr>
  </w:style>
  <w:style w:type="character" w:customStyle="1" w:styleId="15">
    <w:name w:val="Текст выноски Знак1"/>
    <w:basedOn w:val="a4"/>
    <w:uiPriority w:val="99"/>
    <w:semiHidden/>
    <w:rsid w:val="00521671"/>
    <w:rPr>
      <w:rFonts w:ascii="Tahoma" w:hAnsi="Tahoma" w:cs="Tahoma"/>
      <w:sz w:val="16"/>
      <w:szCs w:val="16"/>
    </w:rPr>
  </w:style>
  <w:style w:type="character" w:customStyle="1" w:styleId="aff0">
    <w:name w:val="Основной текст с отступом Знак"/>
    <w:aliases w:val="текст Знак,Основной текст 1 Знак"/>
    <w:link w:val="aff1"/>
    <w:uiPriority w:val="99"/>
    <w:locked/>
    <w:rsid w:val="00521671"/>
    <w:rPr>
      <w:szCs w:val="24"/>
    </w:rPr>
  </w:style>
  <w:style w:type="paragraph" w:styleId="aff1">
    <w:name w:val="Body Text Indent"/>
    <w:aliases w:val="текст,Основной текст 1"/>
    <w:basedOn w:val="a3"/>
    <w:link w:val="aff0"/>
    <w:uiPriority w:val="99"/>
    <w:rsid w:val="00521671"/>
    <w:pPr>
      <w:widowControl w:val="0"/>
      <w:spacing w:after="0" w:line="240" w:lineRule="auto"/>
      <w:ind w:firstLine="240"/>
    </w:pPr>
    <w:rPr>
      <w:szCs w:val="24"/>
    </w:rPr>
  </w:style>
  <w:style w:type="character" w:customStyle="1" w:styleId="16">
    <w:name w:val="Основной текст с отступом Знак1"/>
    <w:basedOn w:val="a4"/>
    <w:uiPriority w:val="99"/>
    <w:semiHidden/>
    <w:rsid w:val="00521671"/>
  </w:style>
  <w:style w:type="character" w:customStyle="1" w:styleId="230">
    <w:name w:val="Знак Знак23"/>
    <w:rsid w:val="00521671"/>
    <w:rPr>
      <w:rFonts w:ascii="Arial" w:hAnsi="Arial"/>
      <w:b/>
      <w:color w:val="FF00FF"/>
      <w:sz w:val="28"/>
      <w:lang w:val="ru-RU" w:eastAsia="ru-RU" w:bidi="ar-SA"/>
    </w:rPr>
  </w:style>
  <w:style w:type="paragraph" w:customStyle="1" w:styleId="17">
    <w:name w:val="Список литературы1"/>
    <w:basedOn w:val="a3"/>
    <w:next w:val="a3"/>
    <w:rsid w:val="00521671"/>
    <w:pPr>
      <w:widowControl w:val="0"/>
      <w:spacing w:after="0" w:line="240" w:lineRule="auto"/>
      <w:ind w:firstLine="400"/>
    </w:pPr>
    <w:rPr>
      <w:rFonts w:ascii="Times New Roman" w:eastAsia="Times New Roman" w:hAnsi="Times New Roman" w:cs="Times New Roman"/>
      <w:sz w:val="24"/>
      <w:szCs w:val="24"/>
      <w:lang w:eastAsia="ru-RU"/>
    </w:rPr>
  </w:style>
  <w:style w:type="paragraph" w:customStyle="1" w:styleId="18">
    <w:name w:val="Цитата1"/>
    <w:basedOn w:val="a3"/>
    <w:rsid w:val="00521671"/>
    <w:pPr>
      <w:widowControl w:val="0"/>
      <w:spacing w:after="0" w:line="440" w:lineRule="exact"/>
      <w:ind w:left="-142" w:right="-765" w:firstLine="400"/>
      <w:jc w:val="both"/>
    </w:pPr>
    <w:rPr>
      <w:rFonts w:ascii="Times New Roman" w:eastAsia="Times New Roman" w:hAnsi="Times New Roman" w:cs="Times New Roman"/>
      <w:sz w:val="26"/>
      <w:szCs w:val="20"/>
      <w:lang w:eastAsia="ru-RU"/>
    </w:rPr>
  </w:style>
  <w:style w:type="paragraph" w:customStyle="1" w:styleId="210">
    <w:name w:val="Основной текст 21"/>
    <w:basedOn w:val="a3"/>
    <w:rsid w:val="00521671"/>
    <w:pPr>
      <w:widowControl w:val="0"/>
      <w:overflowPunct w:val="0"/>
      <w:spacing w:after="0" w:line="420" w:lineRule="auto"/>
      <w:ind w:firstLine="700"/>
      <w:jc w:val="both"/>
      <w:textAlignment w:val="baseline"/>
    </w:pPr>
    <w:rPr>
      <w:rFonts w:ascii="Times New Roman" w:eastAsia="Times New Roman" w:hAnsi="Times New Roman" w:cs="Times New Roman"/>
      <w:sz w:val="26"/>
      <w:szCs w:val="20"/>
      <w:lang w:eastAsia="ru-RU"/>
    </w:rPr>
  </w:style>
  <w:style w:type="paragraph" w:customStyle="1" w:styleId="BodyText21">
    <w:name w:val="Body Text 21"/>
    <w:basedOn w:val="a3"/>
    <w:rsid w:val="00521671"/>
    <w:pPr>
      <w:widowControl w:val="0"/>
      <w:spacing w:after="0" w:line="440" w:lineRule="exact"/>
      <w:ind w:firstLine="400"/>
      <w:jc w:val="both"/>
    </w:pPr>
    <w:rPr>
      <w:rFonts w:ascii="Times New Roman" w:eastAsia="Times New Roman" w:hAnsi="Times New Roman" w:cs="Times New Roman"/>
      <w:sz w:val="26"/>
      <w:szCs w:val="20"/>
      <w:lang w:eastAsia="ru-RU"/>
    </w:rPr>
  </w:style>
  <w:style w:type="paragraph" w:customStyle="1" w:styleId="BodyText24">
    <w:name w:val="Body Text 24"/>
    <w:basedOn w:val="a3"/>
    <w:rsid w:val="00521671"/>
    <w:pPr>
      <w:widowControl w:val="0"/>
      <w:overflowPunct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310">
    <w:name w:val="Основной текст 31"/>
    <w:basedOn w:val="a3"/>
    <w:rsid w:val="00521671"/>
    <w:pPr>
      <w:widowControl w:val="0"/>
      <w:spacing w:after="0" w:line="440" w:lineRule="exact"/>
      <w:ind w:firstLine="400"/>
      <w:jc w:val="both"/>
    </w:pPr>
    <w:rPr>
      <w:rFonts w:ascii="Times New Roman" w:eastAsia="Times New Roman" w:hAnsi="Times New Roman" w:cs="Times New Roman"/>
      <w:sz w:val="26"/>
      <w:szCs w:val="20"/>
      <w:lang w:eastAsia="ru-RU"/>
    </w:rPr>
  </w:style>
  <w:style w:type="paragraph" w:customStyle="1" w:styleId="211">
    <w:name w:val="Основной текст с отступом 21"/>
    <w:basedOn w:val="a3"/>
    <w:rsid w:val="00521671"/>
    <w:pPr>
      <w:widowControl w:val="0"/>
      <w:overflowPunct w:val="0"/>
      <w:spacing w:after="0" w:line="420" w:lineRule="auto"/>
      <w:ind w:firstLine="680"/>
      <w:jc w:val="both"/>
      <w:textAlignment w:val="baseline"/>
    </w:pPr>
    <w:rPr>
      <w:rFonts w:ascii="Times New Roman" w:eastAsia="Times New Roman" w:hAnsi="Times New Roman" w:cs="Times New Roman"/>
      <w:sz w:val="26"/>
      <w:szCs w:val="20"/>
      <w:lang w:eastAsia="ru-RU"/>
    </w:rPr>
  </w:style>
  <w:style w:type="paragraph" w:customStyle="1" w:styleId="311">
    <w:name w:val="Основной текст с отступом 31"/>
    <w:basedOn w:val="a3"/>
    <w:rsid w:val="00521671"/>
    <w:pPr>
      <w:widowControl w:val="0"/>
      <w:spacing w:after="0" w:line="240" w:lineRule="auto"/>
      <w:ind w:firstLine="851"/>
      <w:jc w:val="both"/>
    </w:pPr>
    <w:rPr>
      <w:rFonts w:ascii="Times New Roman" w:eastAsia="Times New Roman" w:hAnsi="Times New Roman" w:cs="Times New Roman"/>
      <w:sz w:val="24"/>
      <w:szCs w:val="20"/>
      <w:lang w:eastAsia="ru-RU"/>
    </w:rPr>
  </w:style>
  <w:style w:type="paragraph" w:customStyle="1" w:styleId="BookTitle">
    <w:name w:val="Book_Title"/>
    <w:basedOn w:val="a3"/>
    <w:rsid w:val="00521671"/>
    <w:pPr>
      <w:pageBreakBefore/>
      <w:widowControl w:val="0"/>
      <w:suppressAutoHyphens/>
      <w:spacing w:before="2000" w:after="0" w:line="480" w:lineRule="auto"/>
      <w:ind w:left="340" w:right="340" w:firstLine="400"/>
      <w:jc w:val="center"/>
    </w:pPr>
    <w:rPr>
      <w:rFonts w:ascii="Arial" w:eastAsia="Times New Roman" w:hAnsi="Arial" w:cs="Times New Roman"/>
      <w:b/>
      <w:color w:val="000000"/>
      <w:sz w:val="52"/>
      <w:szCs w:val="52"/>
      <w:lang w:eastAsia="ru-RU"/>
    </w:rPr>
  </w:style>
  <w:style w:type="paragraph" w:customStyle="1" w:styleId="Chap-Name">
    <w:name w:val="Chap-Name"/>
    <w:basedOn w:val="a3"/>
    <w:next w:val="5"/>
    <w:rsid w:val="00521671"/>
    <w:pPr>
      <w:widowControl w:val="0"/>
      <w:suppressAutoHyphens/>
      <w:spacing w:before="240" w:after="360" w:line="360" w:lineRule="auto"/>
      <w:ind w:left="737" w:hanging="170"/>
      <w:jc w:val="right"/>
    </w:pPr>
    <w:rPr>
      <w:rFonts w:ascii="Arial" w:eastAsia="Times New Roman" w:hAnsi="Arial" w:cs="Times New Roman"/>
      <w:b/>
      <w:color w:val="800080"/>
      <w:sz w:val="36"/>
      <w:szCs w:val="24"/>
      <w:lang w:eastAsia="ru-RU"/>
    </w:rPr>
  </w:style>
  <w:style w:type="paragraph" w:customStyle="1" w:styleId="Chap-Num">
    <w:name w:val="Chap-Num"/>
    <w:basedOn w:val="a3"/>
    <w:rsid w:val="00521671"/>
    <w:pPr>
      <w:pageBreakBefore/>
      <w:widowControl w:val="0"/>
      <w:suppressAutoHyphens/>
      <w:spacing w:before="400" w:after="0" w:line="360" w:lineRule="auto"/>
      <w:ind w:firstLine="400"/>
      <w:jc w:val="right"/>
    </w:pPr>
    <w:rPr>
      <w:rFonts w:ascii="Arial" w:eastAsia="Times New Roman" w:hAnsi="Arial" w:cs="Times New Roman"/>
      <w:b/>
      <w:sz w:val="40"/>
      <w:szCs w:val="24"/>
      <w:lang w:eastAsia="ru-RU"/>
    </w:rPr>
  </w:style>
  <w:style w:type="paragraph" w:customStyle="1" w:styleId="Fig-Name">
    <w:name w:val="Fig-Name"/>
    <w:basedOn w:val="a3"/>
    <w:rsid w:val="00521671"/>
    <w:pPr>
      <w:keepLines/>
      <w:widowControl w:val="0"/>
      <w:overflowPunct w:val="0"/>
      <w:autoSpaceDE w:val="0"/>
      <w:autoSpaceDN w:val="0"/>
      <w:adjustRightInd w:val="0"/>
      <w:spacing w:before="120" w:after="120" w:line="220" w:lineRule="exact"/>
      <w:ind w:left="624" w:hanging="624"/>
      <w:jc w:val="both"/>
      <w:textAlignment w:val="baseline"/>
    </w:pPr>
    <w:rPr>
      <w:rFonts w:ascii="Arial" w:eastAsia="Times New Roman" w:hAnsi="Arial" w:cs="Times New Roman"/>
      <w:b/>
      <w:color w:val="800080"/>
      <w:sz w:val="16"/>
      <w:szCs w:val="16"/>
      <w:lang w:eastAsia="ru-RU"/>
    </w:rPr>
  </w:style>
  <w:style w:type="paragraph" w:customStyle="1" w:styleId="FigInsert">
    <w:name w:val="Fig_Insert"/>
    <w:basedOn w:val="Fig-Name"/>
    <w:rsid w:val="00521671"/>
    <w:pPr>
      <w:spacing w:before="240" w:after="240" w:line="360" w:lineRule="auto"/>
      <w:ind w:left="0" w:firstLine="0"/>
      <w:jc w:val="center"/>
    </w:pPr>
    <w:rPr>
      <w:sz w:val="24"/>
    </w:rPr>
  </w:style>
  <w:style w:type="paragraph" w:customStyle="1" w:styleId="Formula">
    <w:name w:val="Formula"/>
    <w:basedOn w:val="5"/>
    <w:rsid w:val="00521671"/>
    <w:pPr>
      <w:spacing w:after="120"/>
      <w:jc w:val="right"/>
    </w:pPr>
    <w:rPr>
      <w:rFonts w:ascii="Times New Roman" w:eastAsia="MS Mincho" w:hAnsi="Times New Roman"/>
      <w:bCs w:val="0"/>
      <w:i w:val="0"/>
      <w:iCs w:val="0"/>
      <w:smallCaps/>
      <w:color w:val="000000"/>
      <w:sz w:val="22"/>
      <w:szCs w:val="24"/>
      <w:lang w:eastAsia="ja-JP"/>
    </w:rPr>
  </w:style>
  <w:style w:type="paragraph" w:customStyle="1" w:styleId="FR1">
    <w:name w:val="FR1"/>
    <w:rsid w:val="00521671"/>
    <w:pPr>
      <w:widowControl w:val="0"/>
      <w:overflowPunct w:val="0"/>
      <w:autoSpaceDE w:val="0"/>
      <w:autoSpaceDN w:val="0"/>
      <w:adjustRightInd w:val="0"/>
      <w:spacing w:after="0" w:line="420" w:lineRule="auto"/>
      <w:ind w:left="880" w:right="800"/>
      <w:jc w:val="center"/>
      <w:textAlignment w:val="baseline"/>
    </w:pPr>
    <w:rPr>
      <w:rFonts w:ascii="Times New Roman" w:eastAsia="Times New Roman" w:hAnsi="Times New Roman" w:cs="Times New Roman"/>
      <w:b/>
      <w:sz w:val="36"/>
      <w:szCs w:val="20"/>
      <w:lang w:eastAsia="ru-RU"/>
    </w:rPr>
  </w:style>
  <w:style w:type="paragraph" w:customStyle="1" w:styleId="FR2">
    <w:name w:val="FR2"/>
    <w:rsid w:val="00521671"/>
    <w:pPr>
      <w:widowControl w:val="0"/>
      <w:overflowPunct w:val="0"/>
      <w:autoSpaceDE w:val="0"/>
      <w:autoSpaceDN w:val="0"/>
      <w:adjustRightInd w:val="0"/>
      <w:spacing w:after="0" w:line="440" w:lineRule="auto"/>
      <w:ind w:firstLine="860"/>
      <w:jc w:val="both"/>
      <w:textAlignment w:val="baseline"/>
    </w:pPr>
    <w:rPr>
      <w:rFonts w:ascii="Arial" w:eastAsia="Times New Roman" w:hAnsi="Arial" w:cs="Times New Roman"/>
      <w:szCs w:val="20"/>
      <w:lang w:eastAsia="ru-RU"/>
    </w:rPr>
  </w:style>
  <w:style w:type="paragraph" w:customStyle="1" w:styleId="FR3">
    <w:name w:val="FR3"/>
    <w:rsid w:val="00521671"/>
    <w:pPr>
      <w:widowControl w:val="0"/>
      <w:overflowPunct w:val="0"/>
      <w:autoSpaceDE w:val="0"/>
      <w:autoSpaceDN w:val="0"/>
      <w:adjustRightInd w:val="0"/>
      <w:spacing w:after="0" w:line="240" w:lineRule="auto"/>
      <w:ind w:left="40"/>
      <w:textAlignment w:val="baseline"/>
    </w:pPr>
    <w:rPr>
      <w:rFonts w:ascii="Courier New" w:eastAsia="Times New Roman" w:hAnsi="Courier New" w:cs="Times New Roman"/>
      <w:b/>
      <w:szCs w:val="20"/>
      <w:lang w:eastAsia="ru-RU"/>
    </w:rPr>
  </w:style>
  <w:style w:type="paragraph" w:customStyle="1" w:styleId="aff2">
    <w:name w:val="Îáû÷íûé"/>
    <w:rsid w:val="00521671"/>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9">
    <w:name w:val="Абзац списка1"/>
    <w:basedOn w:val="a3"/>
    <w:rsid w:val="00521671"/>
    <w:pPr>
      <w:widowControl w:val="0"/>
      <w:spacing w:after="0" w:line="240" w:lineRule="auto"/>
      <w:ind w:left="720" w:firstLine="400"/>
      <w:contextualSpacing/>
    </w:pPr>
    <w:rPr>
      <w:rFonts w:ascii="Times New Roman" w:eastAsia="Times New Roman" w:hAnsi="Times New Roman" w:cs="Times New Roman"/>
      <w:sz w:val="24"/>
      <w:szCs w:val="24"/>
      <w:lang w:eastAsia="ru-RU"/>
    </w:rPr>
  </w:style>
  <w:style w:type="character" w:customStyle="1" w:styleId="longtext1">
    <w:name w:val="long_text1"/>
    <w:rsid w:val="00521671"/>
    <w:rPr>
      <w:sz w:val="13"/>
      <w:szCs w:val="13"/>
    </w:rPr>
  </w:style>
  <w:style w:type="paragraph" w:customStyle="1" w:styleId="1a">
    <w:name w:val="Обычный1"/>
    <w:rsid w:val="00521671"/>
    <w:pPr>
      <w:widowControl w:val="0"/>
      <w:spacing w:before="200" w:after="0" w:line="240" w:lineRule="auto"/>
      <w:ind w:firstLine="320"/>
      <w:jc w:val="both"/>
    </w:pPr>
    <w:rPr>
      <w:rFonts w:ascii="Times New Roman" w:eastAsia="Times New Roman" w:hAnsi="Times New Roman" w:cs="Times New Roman"/>
      <w:snapToGrid w:val="0"/>
      <w:sz w:val="20"/>
      <w:szCs w:val="20"/>
      <w:lang w:eastAsia="ru-RU"/>
    </w:rPr>
  </w:style>
  <w:style w:type="paragraph" w:customStyle="1" w:styleId="TablNote">
    <w:name w:val="Tabl_Note"/>
    <w:basedOn w:val="a3"/>
    <w:rsid w:val="00521671"/>
    <w:pPr>
      <w:widowControl w:val="0"/>
      <w:overflowPunct w:val="0"/>
      <w:autoSpaceDE w:val="0"/>
      <w:autoSpaceDN w:val="0"/>
      <w:adjustRightInd w:val="0"/>
      <w:spacing w:before="40" w:after="40" w:line="180" w:lineRule="exact"/>
      <w:ind w:left="340" w:firstLine="400"/>
      <w:textAlignment w:val="baseline"/>
      <w:outlineLvl w:val="4"/>
    </w:pPr>
    <w:rPr>
      <w:rFonts w:ascii="Times New Roman" w:eastAsia="Times New Roman" w:hAnsi="Times New Roman" w:cs="Times New Roman"/>
      <w:color w:val="000000"/>
      <w:sz w:val="14"/>
      <w:szCs w:val="14"/>
      <w:lang w:eastAsia="ru-RU"/>
    </w:rPr>
  </w:style>
  <w:style w:type="paragraph" w:customStyle="1" w:styleId="TableCenter">
    <w:name w:val="Table_Center"/>
    <w:basedOn w:val="a3"/>
    <w:rsid w:val="00521671"/>
    <w:pPr>
      <w:widowControl w:val="0"/>
      <w:overflowPunct w:val="0"/>
      <w:autoSpaceDE w:val="0"/>
      <w:autoSpaceDN w:val="0"/>
      <w:adjustRightInd w:val="0"/>
      <w:spacing w:after="0" w:line="200" w:lineRule="exact"/>
      <w:ind w:firstLine="400"/>
      <w:jc w:val="center"/>
      <w:textAlignment w:val="baseline"/>
    </w:pPr>
    <w:rPr>
      <w:rFonts w:ascii="Times New Roman" w:eastAsia="Times New Roman" w:hAnsi="Times New Roman" w:cs="Times New Roman"/>
      <w:color w:val="000000"/>
      <w:sz w:val="18"/>
      <w:szCs w:val="18"/>
      <w:lang w:eastAsia="ru-RU"/>
    </w:rPr>
  </w:style>
  <w:style w:type="paragraph" w:customStyle="1" w:styleId="TableLeft">
    <w:name w:val="Table_Left"/>
    <w:basedOn w:val="TableCenter"/>
    <w:rsid w:val="00521671"/>
    <w:pPr>
      <w:jc w:val="left"/>
    </w:pPr>
    <w:rPr>
      <w:color w:val="0000FF"/>
    </w:rPr>
  </w:style>
  <w:style w:type="paragraph" w:customStyle="1" w:styleId="TableLR">
    <w:name w:val="Table_LR"/>
    <w:basedOn w:val="TableLeft"/>
    <w:rsid w:val="00521671"/>
    <w:pPr>
      <w:ind w:left="170"/>
    </w:pPr>
    <w:rPr>
      <w:lang w:val="en-US"/>
    </w:rPr>
  </w:style>
  <w:style w:type="paragraph" w:customStyle="1" w:styleId="TableName">
    <w:name w:val="Table_Name"/>
    <w:basedOn w:val="Fig-Name"/>
    <w:rsid w:val="00521671"/>
    <w:pPr>
      <w:spacing w:after="160"/>
      <w:ind w:left="1021" w:hanging="1021"/>
    </w:pPr>
    <w:rPr>
      <w:color w:val="000080"/>
      <w:szCs w:val="22"/>
    </w:rPr>
  </w:style>
  <w:style w:type="paragraph" w:customStyle="1" w:styleId="TableRight">
    <w:name w:val="Table_Right"/>
    <w:basedOn w:val="TableLR"/>
    <w:rsid w:val="00521671"/>
    <w:pPr>
      <w:jc w:val="right"/>
    </w:pPr>
    <w:rPr>
      <w:lang w:val="ru-RU"/>
    </w:rPr>
  </w:style>
  <w:style w:type="paragraph" w:customStyle="1" w:styleId="Text05">
    <w:name w:val="Text_05"/>
    <w:basedOn w:val="5"/>
    <w:link w:val="Text050"/>
    <w:rsid w:val="00521671"/>
    <w:pPr>
      <w:widowControl w:val="0"/>
      <w:numPr>
        <w:ilvl w:val="12"/>
      </w:numPr>
      <w:overflowPunct w:val="0"/>
      <w:autoSpaceDE w:val="0"/>
      <w:autoSpaceDN w:val="0"/>
      <w:adjustRightInd w:val="0"/>
      <w:spacing w:before="80" w:after="40"/>
      <w:jc w:val="both"/>
      <w:textAlignment w:val="baseline"/>
    </w:pPr>
    <w:rPr>
      <w:rFonts w:ascii="Times New Roman" w:hAnsi="Times New Roman"/>
      <w:b w:val="0"/>
      <w:bCs w:val="0"/>
      <w:i w:val="0"/>
      <w:iCs w:val="0"/>
      <w:color w:val="000000"/>
      <w:sz w:val="22"/>
      <w:szCs w:val="22"/>
    </w:rPr>
  </w:style>
  <w:style w:type="character" w:customStyle="1" w:styleId="Text050">
    <w:name w:val="Text_05 Знак"/>
    <w:link w:val="Text05"/>
    <w:rsid w:val="00521671"/>
    <w:rPr>
      <w:rFonts w:ascii="Times New Roman" w:eastAsia="Times New Roman" w:hAnsi="Times New Roman" w:cs="Times New Roman"/>
      <w:color w:val="000000"/>
      <w:lang w:eastAsia="ru-RU"/>
    </w:rPr>
  </w:style>
  <w:style w:type="paragraph" w:customStyle="1" w:styleId="Text06Petit">
    <w:name w:val="Text_06_Petit"/>
    <w:basedOn w:val="6"/>
    <w:rsid w:val="00521671"/>
    <w:pPr>
      <w:spacing w:before="40" w:line="200" w:lineRule="exact"/>
    </w:pPr>
    <w:rPr>
      <w:sz w:val="18"/>
    </w:rPr>
  </w:style>
  <w:style w:type="paragraph" w:customStyle="1" w:styleId="Text05Petit">
    <w:name w:val="Text_05_Petit"/>
    <w:basedOn w:val="Text06Petit"/>
    <w:rsid w:val="00521671"/>
    <w:pPr>
      <w:ind w:left="0" w:firstLine="0"/>
    </w:pPr>
    <w:rPr>
      <w:color w:val="000080"/>
      <w:szCs w:val="18"/>
    </w:rPr>
  </w:style>
  <w:style w:type="paragraph" w:customStyle="1" w:styleId="Text06">
    <w:name w:val="Text_06"/>
    <w:basedOn w:val="6"/>
    <w:link w:val="Text060"/>
    <w:rsid w:val="00521671"/>
  </w:style>
  <w:style w:type="character" w:customStyle="1" w:styleId="Text060">
    <w:name w:val="Text_06 Знак"/>
    <w:basedOn w:val="60"/>
    <w:link w:val="Text06"/>
    <w:rsid w:val="00521671"/>
    <w:rPr>
      <w:rFonts w:ascii="Times New Roman" w:eastAsia="Times New Roman" w:hAnsi="Times New Roman" w:cs="Times New Roman"/>
      <w:b/>
      <w:smallCaps/>
      <w:color w:val="0000FF"/>
      <w:lang w:eastAsia="ru-RU"/>
    </w:rPr>
  </w:style>
  <w:style w:type="paragraph" w:customStyle="1" w:styleId="Text06PetitNo">
    <w:name w:val="Text_06_Petit_No"/>
    <w:basedOn w:val="Text06Petit"/>
    <w:rsid w:val="00521671"/>
    <w:pPr>
      <w:ind w:left="0" w:firstLine="0"/>
    </w:pPr>
    <w:rPr>
      <w:lang w:val="en-US"/>
    </w:rPr>
  </w:style>
  <w:style w:type="paragraph" w:customStyle="1" w:styleId="Text07">
    <w:name w:val="Text_07"/>
    <w:basedOn w:val="7"/>
    <w:link w:val="Text070"/>
    <w:rsid w:val="00521671"/>
  </w:style>
  <w:style w:type="character" w:customStyle="1" w:styleId="Text070">
    <w:name w:val="Text_07 Знак"/>
    <w:basedOn w:val="70"/>
    <w:link w:val="Text07"/>
    <w:rsid w:val="00521671"/>
    <w:rPr>
      <w:rFonts w:ascii="Times New Roman" w:eastAsia="Times New Roman" w:hAnsi="Times New Roman" w:cs="Times New Roman"/>
      <w:b/>
      <w:bCs/>
      <w:iCs/>
      <w:smallCaps/>
      <w:color w:val="000080"/>
      <w:lang w:eastAsia="ru-RU"/>
    </w:rPr>
  </w:style>
  <w:style w:type="paragraph" w:customStyle="1" w:styleId="Text07Petit">
    <w:name w:val="Text_07_Petit"/>
    <w:basedOn w:val="7"/>
    <w:link w:val="Text07Petit0"/>
    <w:rsid w:val="00521671"/>
    <w:pPr>
      <w:spacing w:before="40" w:line="200" w:lineRule="exact"/>
      <w:ind w:right="0"/>
    </w:pPr>
    <w:rPr>
      <w:sz w:val="18"/>
    </w:rPr>
  </w:style>
  <w:style w:type="character" w:customStyle="1" w:styleId="Text07Petit0">
    <w:name w:val="Text_07_Petit Знак"/>
    <w:link w:val="Text07Petit"/>
    <w:rsid w:val="00521671"/>
    <w:rPr>
      <w:rFonts w:ascii="Times New Roman" w:eastAsia="Times New Roman" w:hAnsi="Times New Roman" w:cs="Times New Roman"/>
      <w:b/>
      <w:bCs/>
      <w:iCs/>
      <w:smallCaps/>
      <w:color w:val="000080"/>
      <w:sz w:val="18"/>
      <w:lang w:eastAsia="ru-RU"/>
    </w:rPr>
  </w:style>
  <w:style w:type="paragraph" w:customStyle="1" w:styleId="Text07PetitNo">
    <w:name w:val="Text_07_Petit_No"/>
    <w:basedOn w:val="Text07Petit"/>
    <w:rsid w:val="00521671"/>
    <w:pPr>
      <w:ind w:left="170" w:firstLine="0"/>
    </w:pPr>
  </w:style>
  <w:style w:type="paragraph" w:customStyle="1" w:styleId="Text08">
    <w:name w:val="Text_08"/>
    <w:basedOn w:val="8"/>
    <w:link w:val="Text080"/>
    <w:rsid w:val="00521671"/>
  </w:style>
  <w:style w:type="character" w:customStyle="1" w:styleId="Text080">
    <w:name w:val="Text_08 Знак"/>
    <w:basedOn w:val="80"/>
    <w:link w:val="Text08"/>
    <w:rsid w:val="00521671"/>
    <w:rPr>
      <w:rFonts w:ascii="Times New Roman" w:eastAsia="Times New Roman" w:hAnsi="Times New Roman" w:cs="Times New Roman"/>
      <w:b/>
      <w:bCs/>
      <w:iCs/>
      <w:smallCaps/>
      <w:color w:val="008080"/>
      <w:lang w:eastAsia="ru-RU"/>
    </w:rPr>
  </w:style>
  <w:style w:type="paragraph" w:customStyle="1" w:styleId="Text08Petit">
    <w:name w:val="Text_08_Petit"/>
    <w:basedOn w:val="Text08"/>
    <w:rsid w:val="00521671"/>
    <w:pPr>
      <w:spacing w:before="40" w:line="200" w:lineRule="exact"/>
      <w:ind w:right="0"/>
    </w:pPr>
    <w:rPr>
      <w:sz w:val="18"/>
    </w:rPr>
  </w:style>
  <w:style w:type="paragraph" w:customStyle="1" w:styleId="Text08PetitNo">
    <w:name w:val="Text_08_Petit_No"/>
    <w:basedOn w:val="Text08Petit"/>
    <w:rsid w:val="00521671"/>
    <w:pPr>
      <w:ind w:left="340" w:firstLine="0"/>
    </w:pPr>
    <w:rPr>
      <w:lang w:val="en-US"/>
    </w:rPr>
  </w:style>
  <w:style w:type="paragraph" w:customStyle="1" w:styleId="Text09">
    <w:name w:val="Text_09"/>
    <w:basedOn w:val="9"/>
    <w:rsid w:val="00521671"/>
    <w:pPr>
      <w:spacing w:before="40" w:after="40"/>
      <w:contextualSpacing w:val="0"/>
    </w:pPr>
    <w:rPr>
      <w:sz w:val="18"/>
      <w:szCs w:val="18"/>
    </w:rPr>
  </w:style>
  <w:style w:type="paragraph" w:customStyle="1" w:styleId="100">
    <w:name w:val="Заголовок 10"/>
    <w:basedOn w:val="9"/>
    <w:link w:val="101"/>
    <w:rsid w:val="00521671"/>
    <w:pPr>
      <w:overflowPunct w:val="0"/>
      <w:autoSpaceDE w:val="0"/>
      <w:autoSpaceDN w:val="0"/>
      <w:adjustRightInd w:val="0"/>
      <w:spacing w:before="65"/>
      <w:ind w:left="794" w:right="0"/>
      <w:contextualSpacing w:val="0"/>
      <w:textAlignment w:val="baseline"/>
      <w:outlineLvl w:val="9"/>
    </w:pPr>
    <w:rPr>
      <w:bCs w:val="0"/>
      <w:iCs w:val="0"/>
      <w:color w:val="808000"/>
      <w:sz w:val="20"/>
      <w:szCs w:val="20"/>
    </w:rPr>
  </w:style>
  <w:style w:type="paragraph" w:customStyle="1" w:styleId="Text10">
    <w:name w:val="Text_10"/>
    <w:basedOn w:val="100"/>
    <w:rsid w:val="00521671"/>
    <w:pPr>
      <w:spacing w:before="40" w:after="40" w:line="220" w:lineRule="exact"/>
      <w:ind w:left="850"/>
    </w:pPr>
    <w:rPr>
      <w:sz w:val="18"/>
    </w:rPr>
  </w:style>
  <w:style w:type="paragraph" w:customStyle="1" w:styleId="TextDrugs">
    <w:name w:val="Text_Drugs"/>
    <w:basedOn w:val="a3"/>
    <w:rsid w:val="00521671"/>
    <w:pPr>
      <w:widowControl w:val="0"/>
      <w:overflowPunct w:val="0"/>
      <w:autoSpaceDE w:val="0"/>
      <w:autoSpaceDN w:val="0"/>
      <w:adjustRightInd w:val="0"/>
      <w:spacing w:before="40" w:after="40" w:line="220" w:lineRule="exact"/>
      <w:ind w:left="454" w:hanging="454"/>
      <w:textAlignment w:val="baseline"/>
    </w:pPr>
    <w:rPr>
      <w:rFonts w:ascii="Times New Roman" w:eastAsia="Times New Roman" w:hAnsi="Times New Roman" w:cs="Times New Roman"/>
      <w:color w:val="000000"/>
      <w:sz w:val="18"/>
      <w:szCs w:val="18"/>
      <w:lang w:eastAsia="ru-RU"/>
    </w:rPr>
  </w:style>
  <w:style w:type="paragraph" w:customStyle="1" w:styleId="Title01">
    <w:name w:val="Title_01"/>
    <w:basedOn w:val="10"/>
    <w:rsid w:val="00521671"/>
    <w:pPr>
      <w:keepNext w:val="0"/>
      <w:widowControl w:val="0"/>
      <w:overflowPunct w:val="0"/>
      <w:autoSpaceDE w:val="0"/>
      <w:autoSpaceDN w:val="0"/>
      <w:adjustRightInd w:val="0"/>
      <w:spacing w:before="720" w:after="80" w:line="360" w:lineRule="auto"/>
      <w:ind w:hanging="113"/>
      <w:jc w:val="center"/>
      <w:textAlignment w:val="baseline"/>
    </w:pPr>
    <w:rPr>
      <w:rFonts w:ascii="Arial" w:hAnsi="Arial"/>
      <w:bCs w:val="0"/>
      <w:caps/>
      <w:color w:val="800080"/>
      <w:kern w:val="0"/>
      <w:lang w:eastAsia="ru-RU"/>
    </w:rPr>
  </w:style>
  <w:style w:type="paragraph" w:customStyle="1" w:styleId="Title02">
    <w:name w:val="Title_02"/>
    <w:basedOn w:val="2"/>
    <w:link w:val="Title020"/>
    <w:rsid w:val="00521671"/>
    <w:pPr>
      <w:keepLines/>
      <w:widowControl w:val="0"/>
      <w:suppressLineNumbers/>
      <w:suppressAutoHyphens/>
      <w:overflowPunct w:val="0"/>
      <w:autoSpaceDE w:val="0"/>
      <w:autoSpaceDN w:val="0"/>
      <w:adjustRightInd w:val="0"/>
      <w:spacing w:before="360" w:after="80" w:line="360" w:lineRule="auto"/>
      <w:ind w:hanging="113"/>
      <w:jc w:val="center"/>
      <w:textAlignment w:val="baseline"/>
    </w:pPr>
    <w:rPr>
      <w:rFonts w:cs="Times New Roman"/>
      <w:bCs w:val="0"/>
      <w:i w:val="0"/>
      <w:iCs w:val="0"/>
      <w:color w:val="FF00FF"/>
      <w:szCs w:val="20"/>
      <w:lang w:eastAsia="ru-RU"/>
    </w:rPr>
  </w:style>
  <w:style w:type="character" w:customStyle="1" w:styleId="Title020">
    <w:name w:val="Title_02 Знак"/>
    <w:basedOn w:val="230"/>
    <w:link w:val="Title02"/>
    <w:rsid w:val="00521671"/>
    <w:rPr>
      <w:rFonts w:ascii="Arial" w:eastAsia="Times New Roman" w:hAnsi="Arial" w:cs="Times New Roman"/>
      <w:b/>
      <w:color w:val="FF00FF"/>
      <w:sz w:val="28"/>
      <w:szCs w:val="20"/>
      <w:lang w:val="ru-RU" w:eastAsia="ru-RU" w:bidi="ar-SA"/>
    </w:rPr>
  </w:style>
  <w:style w:type="paragraph" w:customStyle="1" w:styleId="Title03">
    <w:name w:val="Title_03"/>
    <w:basedOn w:val="3"/>
    <w:link w:val="Title030"/>
    <w:rsid w:val="00521671"/>
    <w:pPr>
      <w:ind w:firstLine="0"/>
    </w:pPr>
  </w:style>
  <w:style w:type="character" w:customStyle="1" w:styleId="Title030">
    <w:name w:val="Title_03 Знак"/>
    <w:basedOn w:val="30"/>
    <w:link w:val="Title03"/>
    <w:rsid w:val="00521671"/>
    <w:rPr>
      <w:rFonts w:ascii="Arial" w:eastAsia="Times New Roman" w:hAnsi="Arial" w:cs="Times New Roman"/>
      <w:b/>
      <w:caps/>
      <w:color w:val="000080"/>
      <w:lang w:eastAsia="ru-RU"/>
    </w:rPr>
  </w:style>
  <w:style w:type="paragraph" w:customStyle="1" w:styleId="Title04">
    <w:name w:val="Title_04"/>
    <w:basedOn w:val="4"/>
    <w:link w:val="Title040"/>
    <w:rsid w:val="00521671"/>
    <w:pPr>
      <w:ind w:left="0" w:firstLine="0"/>
      <w:jc w:val="left"/>
    </w:pPr>
    <w:rPr>
      <w:rFonts w:ascii="Arial" w:hAnsi="Arial"/>
      <w:bCs/>
      <w:i/>
      <w:iCs/>
      <w:szCs w:val="28"/>
    </w:rPr>
  </w:style>
  <w:style w:type="character" w:customStyle="1" w:styleId="Title040">
    <w:name w:val="Title_04 Знак"/>
    <w:link w:val="Title04"/>
    <w:rsid w:val="00521671"/>
    <w:rPr>
      <w:rFonts w:ascii="Arial" w:eastAsia="Times New Roman" w:hAnsi="Arial" w:cs="Times New Roman"/>
      <w:b/>
      <w:bCs/>
      <w:i/>
      <w:iCs/>
      <w:smallCaps/>
      <w:color w:val="800000"/>
      <w:sz w:val="24"/>
      <w:szCs w:val="28"/>
      <w:lang w:eastAsia="ru-RU"/>
    </w:rPr>
  </w:style>
  <w:style w:type="paragraph" w:customStyle="1" w:styleId="-">
    <w:name w:val="Диссер - основной"/>
    <w:basedOn w:val="af8"/>
    <w:rsid w:val="00521671"/>
    <w:pPr>
      <w:widowControl w:val="0"/>
      <w:spacing w:after="0"/>
      <w:ind w:firstLine="720"/>
      <w:jc w:val="both"/>
    </w:pPr>
    <w:rPr>
      <w:rFonts w:ascii="Arial" w:eastAsia="Times New Roman" w:hAnsi="Arial"/>
      <w:snapToGrid w:val="0"/>
    </w:rPr>
  </w:style>
  <w:style w:type="character" w:customStyle="1" w:styleId="101">
    <w:name w:val="Заголовок 10 Знак"/>
    <w:link w:val="100"/>
    <w:rsid w:val="00521671"/>
    <w:rPr>
      <w:rFonts w:ascii="Times New Roman" w:eastAsia="Times New Roman" w:hAnsi="Times New Roman" w:cs="Times New Roman"/>
      <w:color w:val="808000"/>
      <w:sz w:val="20"/>
      <w:szCs w:val="20"/>
      <w:lang w:eastAsia="ru-RU"/>
    </w:rPr>
  </w:style>
  <w:style w:type="paragraph" w:customStyle="1" w:styleId="a0">
    <w:name w:val="Маркированный"/>
    <w:basedOn w:val="-"/>
    <w:autoRedefine/>
    <w:rsid w:val="00521671"/>
    <w:pPr>
      <w:numPr>
        <w:numId w:val="4"/>
      </w:numPr>
      <w:tabs>
        <w:tab w:val="clear" w:pos="360"/>
      </w:tabs>
      <w:ind w:left="1069"/>
    </w:pPr>
  </w:style>
  <w:style w:type="paragraph" w:customStyle="1" w:styleId="1">
    <w:name w:val="Заголовок1"/>
    <w:basedOn w:val="a3"/>
    <w:qFormat/>
    <w:rsid w:val="00521671"/>
    <w:pPr>
      <w:widowControl w:val="0"/>
      <w:numPr>
        <w:numId w:val="7"/>
      </w:numPr>
      <w:spacing w:after="0" w:line="240" w:lineRule="auto"/>
      <w:ind w:left="0" w:firstLine="400"/>
      <w:jc w:val="center"/>
    </w:pPr>
    <w:rPr>
      <w:rFonts w:ascii="Times New Roman" w:eastAsia="Times New Roman" w:hAnsi="Times New Roman" w:cs="Times New Roman"/>
      <w:b/>
      <w:sz w:val="28"/>
      <w:szCs w:val="20"/>
      <w:lang w:eastAsia="ru-RU"/>
    </w:rPr>
  </w:style>
  <w:style w:type="paragraph" w:styleId="aff3">
    <w:name w:val="caption"/>
    <w:basedOn w:val="a3"/>
    <w:next w:val="a3"/>
    <w:qFormat/>
    <w:rsid w:val="00521671"/>
    <w:pPr>
      <w:widowControl w:val="0"/>
      <w:spacing w:after="0" w:line="240" w:lineRule="auto"/>
      <w:ind w:firstLine="400"/>
    </w:pPr>
    <w:rPr>
      <w:rFonts w:ascii="Times New Roman" w:eastAsia="Times New Roman" w:hAnsi="Times New Roman" w:cs="Times New Roman"/>
      <w:b/>
      <w:bCs/>
      <w:sz w:val="20"/>
      <w:szCs w:val="20"/>
      <w:lang w:eastAsia="ru-RU"/>
    </w:rPr>
  </w:style>
  <w:style w:type="paragraph" w:customStyle="1" w:styleId="a1">
    <w:name w:val="Новый номер"/>
    <w:basedOn w:val="-"/>
    <w:rsid w:val="00521671"/>
    <w:pPr>
      <w:numPr>
        <w:numId w:val="5"/>
      </w:numPr>
      <w:tabs>
        <w:tab w:val="clear" w:pos="360"/>
        <w:tab w:val="num" w:pos="708"/>
      </w:tabs>
    </w:pPr>
  </w:style>
  <w:style w:type="character" w:styleId="aff4">
    <w:name w:val="page number"/>
    <w:basedOn w:val="a4"/>
    <w:uiPriority w:val="99"/>
    <w:rsid w:val="00521671"/>
  </w:style>
  <w:style w:type="paragraph" w:customStyle="1" w:styleId="a2">
    <w:name w:val="Нумерованный"/>
    <w:basedOn w:val="-"/>
    <w:rsid w:val="00521671"/>
    <w:pPr>
      <w:numPr>
        <w:numId w:val="6"/>
      </w:numPr>
      <w:tabs>
        <w:tab w:val="clear" w:pos="360"/>
        <w:tab w:val="num" w:pos="1069"/>
      </w:tabs>
      <w:ind w:left="1021" w:hanging="312"/>
    </w:pPr>
  </w:style>
  <w:style w:type="paragraph" w:styleId="34">
    <w:name w:val="Body Text 3"/>
    <w:basedOn w:val="a3"/>
    <w:link w:val="35"/>
    <w:rsid w:val="00521671"/>
    <w:pPr>
      <w:widowControl w:val="0"/>
      <w:spacing w:after="120" w:line="240" w:lineRule="auto"/>
      <w:ind w:firstLine="400"/>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521671"/>
    <w:rPr>
      <w:rFonts w:ascii="Times New Roman" w:eastAsia="Times New Roman" w:hAnsi="Times New Roman" w:cs="Times New Roman"/>
      <w:sz w:val="16"/>
      <w:szCs w:val="16"/>
      <w:lang w:eastAsia="ru-RU"/>
    </w:rPr>
  </w:style>
  <w:style w:type="paragraph" w:styleId="27">
    <w:name w:val="Body Text Indent 2"/>
    <w:basedOn w:val="a3"/>
    <w:link w:val="28"/>
    <w:rsid w:val="00521671"/>
    <w:pPr>
      <w:widowControl w:val="0"/>
      <w:spacing w:after="0" w:line="440" w:lineRule="exact"/>
      <w:ind w:firstLine="380"/>
      <w:jc w:val="both"/>
    </w:pPr>
    <w:rPr>
      <w:rFonts w:ascii="Times New Roman" w:eastAsia="Times New Roman" w:hAnsi="Times New Roman" w:cs="Times New Roman"/>
      <w:sz w:val="26"/>
      <w:szCs w:val="24"/>
      <w:lang w:eastAsia="ru-RU"/>
    </w:rPr>
  </w:style>
  <w:style w:type="character" w:customStyle="1" w:styleId="28">
    <w:name w:val="Основной текст с отступом 2 Знак"/>
    <w:basedOn w:val="a4"/>
    <w:link w:val="27"/>
    <w:rsid w:val="00521671"/>
    <w:rPr>
      <w:rFonts w:ascii="Times New Roman" w:eastAsia="Times New Roman" w:hAnsi="Times New Roman" w:cs="Times New Roman"/>
      <w:sz w:val="26"/>
      <w:szCs w:val="24"/>
      <w:lang w:eastAsia="ru-RU"/>
    </w:rPr>
  </w:style>
  <w:style w:type="table" w:styleId="1b">
    <w:name w:val="Table Simple 1"/>
    <w:basedOn w:val="a5"/>
    <w:rsid w:val="00521671"/>
    <w:pPr>
      <w:spacing w:after="0" w:line="240" w:lineRule="exact"/>
      <w:ind w:left="113" w:right="113"/>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HTML">
    <w:name w:val="HTML Preformatted"/>
    <w:basedOn w:val="a3"/>
    <w:link w:val="HTML0"/>
    <w:rsid w:val="005216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00"/>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521671"/>
    <w:rPr>
      <w:rFonts w:ascii="Courier New" w:eastAsia="Times New Roman" w:hAnsi="Courier New" w:cs="Courier New"/>
      <w:sz w:val="20"/>
      <w:szCs w:val="20"/>
      <w:lang w:eastAsia="ru-RU"/>
    </w:rPr>
  </w:style>
  <w:style w:type="character" w:styleId="aff5">
    <w:name w:val="Strong"/>
    <w:uiPriority w:val="22"/>
    <w:qFormat/>
    <w:rsid w:val="00521671"/>
    <w:rPr>
      <w:b/>
      <w:bCs/>
    </w:rPr>
  </w:style>
  <w:style w:type="paragraph" w:styleId="aff6">
    <w:name w:val="Plain Text"/>
    <w:basedOn w:val="a3"/>
    <w:link w:val="aff7"/>
    <w:rsid w:val="00521671"/>
    <w:pPr>
      <w:widowControl w:val="0"/>
      <w:spacing w:after="0" w:line="240" w:lineRule="auto"/>
      <w:ind w:firstLine="400"/>
    </w:pPr>
    <w:rPr>
      <w:rFonts w:ascii="Courier New" w:eastAsia="Times New Roman" w:hAnsi="Courier New" w:cs="Times New Roman"/>
      <w:sz w:val="20"/>
      <w:szCs w:val="20"/>
      <w:lang w:eastAsia="ru-RU"/>
    </w:rPr>
  </w:style>
  <w:style w:type="character" w:customStyle="1" w:styleId="aff7">
    <w:name w:val="Текст Знак"/>
    <w:basedOn w:val="a4"/>
    <w:link w:val="aff6"/>
    <w:rsid w:val="00521671"/>
    <w:rPr>
      <w:rFonts w:ascii="Courier New" w:eastAsia="Times New Roman" w:hAnsi="Courier New" w:cs="Times New Roman"/>
      <w:sz w:val="20"/>
      <w:szCs w:val="20"/>
      <w:lang w:eastAsia="ru-RU"/>
    </w:rPr>
  </w:style>
  <w:style w:type="paragraph" w:customStyle="1" w:styleId="a">
    <w:name w:val="список с точками"/>
    <w:basedOn w:val="a3"/>
    <w:rsid w:val="00521671"/>
    <w:pPr>
      <w:numPr>
        <w:numId w:val="3"/>
      </w:numPr>
      <w:spacing w:after="0" w:line="312" w:lineRule="auto"/>
      <w:jc w:val="both"/>
    </w:pPr>
    <w:rPr>
      <w:rFonts w:ascii="Times New Roman" w:eastAsia="Times New Roman" w:hAnsi="Times New Roman" w:cs="Times New Roman"/>
      <w:sz w:val="24"/>
      <w:szCs w:val="24"/>
      <w:lang w:eastAsia="ru-RU"/>
    </w:rPr>
  </w:style>
  <w:style w:type="paragraph" w:customStyle="1" w:styleId="1c">
    <w:name w:val="Абзац_1"/>
    <w:basedOn w:val="a3"/>
    <w:rsid w:val="00521671"/>
    <w:pPr>
      <w:spacing w:before="60" w:after="0" w:line="240" w:lineRule="auto"/>
      <w:ind w:firstLine="567"/>
      <w:jc w:val="both"/>
    </w:pPr>
    <w:rPr>
      <w:rFonts w:ascii="Times New Roman" w:eastAsia="Times New Roman" w:hAnsi="Times New Roman" w:cs="Times New Roman"/>
      <w:sz w:val="24"/>
      <w:szCs w:val="20"/>
      <w:lang w:eastAsia="ru-RU"/>
    </w:rPr>
  </w:style>
  <w:style w:type="character" w:customStyle="1" w:styleId="day7">
    <w:name w:val="da y7"/>
    <w:basedOn w:val="a4"/>
    <w:rsid w:val="00521671"/>
  </w:style>
  <w:style w:type="numbering" w:customStyle="1" w:styleId="1d">
    <w:name w:val="Нет списка1"/>
    <w:next w:val="a6"/>
    <w:semiHidden/>
    <w:unhideWhenUsed/>
    <w:rsid w:val="00521671"/>
  </w:style>
  <w:style w:type="numbering" w:customStyle="1" w:styleId="29">
    <w:name w:val="Нет списка2"/>
    <w:next w:val="a6"/>
    <w:semiHidden/>
    <w:unhideWhenUsed/>
    <w:rsid w:val="00521671"/>
  </w:style>
  <w:style w:type="numbering" w:customStyle="1" w:styleId="36">
    <w:name w:val="Нет списка3"/>
    <w:next w:val="a6"/>
    <w:semiHidden/>
    <w:unhideWhenUsed/>
    <w:rsid w:val="00521671"/>
  </w:style>
  <w:style w:type="paragraph" w:customStyle="1" w:styleId="p15">
    <w:name w:val="p15"/>
    <w:basedOn w:val="a3"/>
    <w:rsid w:val="00521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3"/>
    <w:rsid w:val="00521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3"/>
    <w:rsid w:val="005216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521671"/>
  </w:style>
  <w:style w:type="paragraph" w:customStyle="1" w:styleId="p18">
    <w:name w:val="p18"/>
    <w:basedOn w:val="a3"/>
    <w:rsid w:val="005216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rsid w:val="00521671"/>
  </w:style>
  <w:style w:type="character" w:customStyle="1" w:styleId="apple-converted-space">
    <w:name w:val="apple-converted-space"/>
    <w:rsid w:val="00521671"/>
  </w:style>
  <w:style w:type="paragraph" w:customStyle="1" w:styleId="p42">
    <w:name w:val="p42"/>
    <w:basedOn w:val="a3"/>
    <w:rsid w:val="00521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3"/>
    <w:rsid w:val="00521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4">
    <w:name w:val="p44"/>
    <w:basedOn w:val="a3"/>
    <w:rsid w:val="00521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3"/>
    <w:rsid w:val="005216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rsid w:val="00521671"/>
  </w:style>
  <w:style w:type="paragraph" w:customStyle="1" w:styleId="Aaoieeeieiioeooe">
    <w:name w:val="Aa?oiee eieiioeooe"/>
    <w:basedOn w:val="a3"/>
    <w:rsid w:val="0052167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2a">
    <w:name w:val="Обычный2"/>
    <w:rsid w:val="00521671"/>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apple-style-span">
    <w:name w:val="apple-style-span"/>
    <w:basedOn w:val="a4"/>
    <w:rsid w:val="00521671"/>
  </w:style>
  <w:style w:type="paragraph" w:customStyle="1" w:styleId="aff8">
    <w:name w:val="Абзац"/>
    <w:basedOn w:val="a3"/>
    <w:rsid w:val="00521671"/>
    <w:pPr>
      <w:spacing w:after="0" w:line="312" w:lineRule="auto"/>
      <w:ind w:firstLine="567"/>
      <w:jc w:val="both"/>
    </w:pPr>
    <w:rPr>
      <w:rFonts w:ascii="Times New Roman" w:eastAsia="Times New Roman" w:hAnsi="Times New Roman" w:cs="Times New Roman"/>
      <w:sz w:val="24"/>
      <w:szCs w:val="20"/>
      <w:lang w:eastAsia="ru-RU"/>
    </w:rPr>
  </w:style>
  <w:style w:type="character" w:customStyle="1" w:styleId="200">
    <w:name w:val="Знак Знак20"/>
    <w:rsid w:val="00521671"/>
    <w:rPr>
      <w:sz w:val="24"/>
      <w:szCs w:val="24"/>
    </w:rPr>
  </w:style>
  <w:style w:type="character" w:customStyle="1" w:styleId="190">
    <w:name w:val="Знак Знак19"/>
    <w:rsid w:val="00521671"/>
    <w:rPr>
      <w:b/>
      <w:sz w:val="24"/>
      <w:lang w:val="ru-RU" w:eastAsia="ru-RU" w:bidi="ar-SA"/>
    </w:rPr>
  </w:style>
  <w:style w:type="character" w:customStyle="1" w:styleId="180">
    <w:name w:val="Знак Знак18"/>
    <w:rsid w:val="00521671"/>
    <w:rPr>
      <w:rFonts w:ascii="Arial" w:hAnsi="Arial"/>
      <w:b/>
      <w:sz w:val="24"/>
    </w:rPr>
  </w:style>
  <w:style w:type="character" w:customStyle="1" w:styleId="170">
    <w:name w:val="Знак Знак17"/>
    <w:rsid w:val="00521671"/>
    <w:rPr>
      <w:rFonts w:ascii="Arial" w:hAnsi="Arial"/>
      <w:sz w:val="22"/>
    </w:rPr>
  </w:style>
  <w:style w:type="character" w:customStyle="1" w:styleId="160">
    <w:name w:val="Знак Знак16"/>
    <w:rsid w:val="00521671"/>
    <w:rPr>
      <w:i/>
      <w:sz w:val="22"/>
    </w:rPr>
  </w:style>
  <w:style w:type="character" w:customStyle="1" w:styleId="150">
    <w:name w:val="Знак Знак15"/>
    <w:rsid w:val="00521671"/>
    <w:rPr>
      <w:rFonts w:ascii="Arial" w:hAnsi="Arial"/>
      <w:b/>
      <w:sz w:val="28"/>
    </w:rPr>
  </w:style>
  <w:style w:type="paragraph" w:customStyle="1" w:styleId="2b">
    <w:name w:val="Стиль2"/>
    <w:basedOn w:val="a3"/>
    <w:link w:val="2c"/>
    <w:rsid w:val="00521671"/>
    <w:pPr>
      <w:spacing w:after="0" w:line="360" w:lineRule="auto"/>
      <w:ind w:firstLine="300"/>
      <w:jc w:val="both"/>
    </w:pPr>
    <w:rPr>
      <w:rFonts w:ascii="Times New Roman" w:eastAsia="Times New Roman" w:hAnsi="Times New Roman" w:cs="Times New Roman"/>
      <w:b/>
      <w:sz w:val="28"/>
      <w:lang w:eastAsia="ru-RU"/>
    </w:rPr>
  </w:style>
  <w:style w:type="paragraph" w:customStyle="1" w:styleId="aff9">
    <w:name w:val="Знак"/>
    <w:basedOn w:val="a3"/>
    <w:rsid w:val="00521671"/>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2c">
    <w:name w:val="Стиль2 Знак"/>
    <w:link w:val="2b"/>
    <w:rsid w:val="00521671"/>
    <w:rPr>
      <w:rFonts w:ascii="Times New Roman" w:eastAsia="Times New Roman" w:hAnsi="Times New Roman" w:cs="Times New Roman"/>
      <w:b/>
      <w:sz w:val="28"/>
      <w:lang w:eastAsia="ru-RU"/>
    </w:rPr>
  </w:style>
  <w:style w:type="paragraph" w:customStyle="1" w:styleId="1e">
    <w:name w:val="Стиль1"/>
    <w:basedOn w:val="a3"/>
    <w:rsid w:val="00521671"/>
    <w:pPr>
      <w:spacing w:before="120" w:after="0" w:line="240" w:lineRule="auto"/>
      <w:ind w:firstLine="720"/>
    </w:pPr>
    <w:rPr>
      <w:rFonts w:ascii="Arial" w:eastAsia="Times New Roman" w:hAnsi="Arial" w:cs="Times New Roman"/>
      <w:sz w:val="24"/>
      <w:szCs w:val="20"/>
      <w:lang w:eastAsia="ru-RU"/>
    </w:rPr>
  </w:style>
  <w:style w:type="paragraph" w:customStyle="1" w:styleId="affa">
    <w:name w:val="Перечисление"/>
    <w:basedOn w:val="a3"/>
    <w:next w:val="a3"/>
    <w:rsid w:val="00521671"/>
    <w:pPr>
      <w:overflowPunct w:val="0"/>
      <w:autoSpaceDE w:val="0"/>
      <w:autoSpaceDN w:val="0"/>
      <w:adjustRightInd w:val="0"/>
      <w:spacing w:before="60" w:after="0" w:line="240" w:lineRule="auto"/>
      <w:ind w:left="397" w:hanging="284"/>
      <w:jc w:val="both"/>
      <w:textAlignment w:val="baseline"/>
    </w:pPr>
    <w:rPr>
      <w:rFonts w:ascii="Times New Roman" w:eastAsia="Times New Roman" w:hAnsi="Times New Roman" w:cs="Times New Roman"/>
      <w:sz w:val="24"/>
      <w:szCs w:val="20"/>
      <w:lang w:eastAsia="ru-RU"/>
    </w:rPr>
  </w:style>
  <w:style w:type="paragraph" w:customStyle="1" w:styleId="affb">
    <w:name w:val="Перечисление (список) Знак Знак"/>
    <w:basedOn w:val="a3"/>
    <w:next w:val="a3"/>
    <w:link w:val="affc"/>
    <w:rsid w:val="00521671"/>
    <w:pPr>
      <w:overflowPunct w:val="0"/>
      <w:autoSpaceDE w:val="0"/>
      <w:autoSpaceDN w:val="0"/>
      <w:adjustRightInd w:val="0"/>
      <w:spacing w:before="60" w:after="0" w:line="240" w:lineRule="auto"/>
      <w:ind w:left="454" w:hanging="227"/>
      <w:jc w:val="both"/>
      <w:textAlignment w:val="baseline"/>
    </w:pPr>
    <w:rPr>
      <w:rFonts w:ascii="Times New Roman" w:eastAsia="Times New Roman" w:hAnsi="Times New Roman" w:cs="Times New Roman"/>
      <w:sz w:val="24"/>
      <w:szCs w:val="20"/>
      <w:lang w:eastAsia="ru-RU"/>
    </w:rPr>
  </w:style>
  <w:style w:type="character" w:customStyle="1" w:styleId="affc">
    <w:name w:val="Перечисление (список) Знак Знак Знак"/>
    <w:link w:val="affb"/>
    <w:rsid w:val="00521671"/>
    <w:rPr>
      <w:rFonts w:ascii="Times New Roman" w:eastAsia="Times New Roman" w:hAnsi="Times New Roman" w:cs="Times New Roman"/>
      <w:sz w:val="24"/>
      <w:szCs w:val="20"/>
      <w:lang w:eastAsia="ru-RU"/>
    </w:rPr>
  </w:style>
  <w:style w:type="paragraph" w:customStyle="1" w:styleId="1f">
    <w:name w:val="Верхний колонтитул1"/>
    <w:basedOn w:val="a3"/>
    <w:rsid w:val="0052167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affd">
    <w:name w:val="Заголовок свой"/>
    <w:basedOn w:val="a3"/>
    <w:autoRedefine/>
    <w:rsid w:val="00521671"/>
    <w:pPr>
      <w:spacing w:after="0" w:line="360" w:lineRule="auto"/>
      <w:jc w:val="center"/>
    </w:pPr>
    <w:rPr>
      <w:rFonts w:ascii="Times New Roman" w:eastAsia="Times New Roman" w:hAnsi="Times New Roman" w:cs="Times New Roman"/>
      <w:sz w:val="28"/>
      <w:szCs w:val="24"/>
      <w:lang w:eastAsia="ru-RU"/>
    </w:rPr>
  </w:style>
  <w:style w:type="paragraph" w:styleId="affe">
    <w:name w:val="Block Text"/>
    <w:basedOn w:val="a3"/>
    <w:rsid w:val="00521671"/>
    <w:pPr>
      <w:tabs>
        <w:tab w:val="left" w:pos="8938"/>
      </w:tabs>
      <w:spacing w:before="240" w:after="0" w:line="240" w:lineRule="auto"/>
      <w:ind w:left="-1701" w:right="-567"/>
      <w:jc w:val="center"/>
    </w:pPr>
    <w:rPr>
      <w:rFonts w:ascii="Times New Roman" w:eastAsia="Times New Roman" w:hAnsi="Times New Roman" w:cs="Times New Roman"/>
      <w:sz w:val="32"/>
      <w:szCs w:val="20"/>
      <w:lang w:eastAsia="ru-RU"/>
    </w:rPr>
  </w:style>
  <w:style w:type="paragraph" w:customStyle="1" w:styleId="Iniiaiieoaeno2">
    <w:name w:val="Iniiaiie oaeno 2"/>
    <w:basedOn w:val="Iauiue"/>
    <w:rsid w:val="00521671"/>
    <w:pPr>
      <w:jc w:val="center"/>
    </w:pPr>
    <w:rPr>
      <w:rFonts w:eastAsia="Times New Roman"/>
      <w:sz w:val="24"/>
      <w:lang w:val="ru-RU"/>
    </w:rPr>
  </w:style>
  <w:style w:type="character" w:customStyle="1" w:styleId="afff">
    <w:name w:val="Определения"/>
    <w:rsid w:val="00521671"/>
    <w:rPr>
      <w:rFonts w:ascii="Courier New" w:hAnsi="Courier New"/>
      <w:i/>
      <w:caps/>
      <w:sz w:val="24"/>
      <w:u w:val="none"/>
    </w:rPr>
  </w:style>
  <w:style w:type="paragraph" w:customStyle="1" w:styleId="Normal1">
    <w:name w:val="Normal1"/>
    <w:rsid w:val="00521671"/>
    <w:pPr>
      <w:widowControl w:val="0"/>
      <w:spacing w:after="0" w:line="240" w:lineRule="auto"/>
    </w:pPr>
    <w:rPr>
      <w:rFonts w:ascii="Times New Roman Standard" w:eastAsia="Times New Roman" w:hAnsi="Times New Roman Standard" w:cs="Times New Roman"/>
      <w:snapToGrid w:val="0"/>
      <w:sz w:val="20"/>
      <w:szCs w:val="20"/>
      <w:lang w:val="de-DE" w:eastAsia="ru-RU"/>
    </w:rPr>
  </w:style>
  <w:style w:type="paragraph" w:styleId="afff0">
    <w:name w:val="annotation text"/>
    <w:basedOn w:val="a3"/>
    <w:link w:val="1f0"/>
    <w:semiHidden/>
    <w:rsid w:val="00521671"/>
    <w:pPr>
      <w:spacing w:after="0" w:line="240" w:lineRule="auto"/>
    </w:pPr>
    <w:rPr>
      <w:rFonts w:ascii="Times New Roman" w:eastAsia="Times New Roman" w:hAnsi="Times New Roman" w:cs="Times New Roman"/>
      <w:sz w:val="20"/>
      <w:szCs w:val="20"/>
      <w:lang w:val="en-US" w:eastAsia="ru-RU"/>
    </w:rPr>
  </w:style>
  <w:style w:type="character" w:customStyle="1" w:styleId="afff1">
    <w:name w:val="Текст примечания Знак"/>
    <w:basedOn w:val="a4"/>
    <w:semiHidden/>
    <w:rsid w:val="00521671"/>
    <w:rPr>
      <w:sz w:val="20"/>
      <w:szCs w:val="20"/>
    </w:rPr>
  </w:style>
  <w:style w:type="paragraph" w:customStyle="1" w:styleId="Iauiue1">
    <w:name w:val="Iau?iue1"/>
    <w:rsid w:val="00521671"/>
    <w:pPr>
      <w:spacing w:after="0" w:line="240" w:lineRule="auto"/>
    </w:pPr>
    <w:rPr>
      <w:rFonts w:ascii="Times New Roman" w:eastAsia="Times New Roman" w:hAnsi="Times New Roman" w:cs="Times New Roman"/>
      <w:sz w:val="20"/>
      <w:szCs w:val="20"/>
      <w:lang w:eastAsia="ru-RU"/>
    </w:rPr>
  </w:style>
  <w:style w:type="paragraph" w:customStyle="1" w:styleId="130">
    <w:name w:val="Основной текст13"/>
    <w:basedOn w:val="a3"/>
    <w:rsid w:val="00521671"/>
    <w:pPr>
      <w:shd w:val="clear" w:color="auto" w:fill="FFFFFF"/>
      <w:spacing w:before="4620" w:after="0" w:line="278" w:lineRule="exact"/>
      <w:ind w:hanging="540"/>
      <w:jc w:val="center"/>
    </w:pPr>
    <w:rPr>
      <w:rFonts w:ascii="Times New Roman" w:eastAsia="Times New Roman" w:hAnsi="Times New Roman" w:cs="Times New Roman"/>
      <w:sz w:val="23"/>
      <w:szCs w:val="23"/>
      <w:shd w:val="clear" w:color="auto" w:fill="FFFFFF"/>
      <w:lang w:eastAsia="ru-RU"/>
    </w:rPr>
  </w:style>
  <w:style w:type="paragraph" w:customStyle="1" w:styleId="1f1">
    <w:name w:val="Знак Знак Знак Знак Знак Знак Знак1 Знак Знак Знак"/>
    <w:basedOn w:val="a3"/>
    <w:rsid w:val="00521671"/>
    <w:pPr>
      <w:tabs>
        <w:tab w:val="num" w:pos="643"/>
      </w:tabs>
      <w:spacing w:line="240" w:lineRule="exact"/>
    </w:pPr>
    <w:rPr>
      <w:rFonts w:ascii="Verdana" w:eastAsia="Times New Roman" w:hAnsi="Verdana" w:cs="Verdana"/>
      <w:sz w:val="20"/>
      <w:szCs w:val="20"/>
      <w:lang w:val="en-US"/>
    </w:rPr>
  </w:style>
  <w:style w:type="paragraph" w:styleId="afff2">
    <w:name w:val="List Bullet"/>
    <w:basedOn w:val="a3"/>
    <w:rsid w:val="00521671"/>
    <w:pPr>
      <w:widowControl w:val="0"/>
      <w:tabs>
        <w:tab w:val="num" w:pos="720"/>
      </w:tabs>
      <w:spacing w:after="0" w:line="240" w:lineRule="auto"/>
      <w:ind w:left="720" w:hanging="360"/>
      <w:jc w:val="both"/>
    </w:pPr>
    <w:rPr>
      <w:rFonts w:ascii="Times New Roman" w:eastAsia="Calibri" w:hAnsi="Times New Roman" w:cs="Times New Roman"/>
      <w:sz w:val="24"/>
      <w:szCs w:val="24"/>
      <w:lang w:eastAsia="ru-RU"/>
    </w:rPr>
  </w:style>
  <w:style w:type="paragraph" w:styleId="afff3">
    <w:name w:val="Subtitle"/>
    <w:basedOn w:val="a3"/>
    <w:link w:val="afff4"/>
    <w:qFormat/>
    <w:rsid w:val="00521671"/>
    <w:pPr>
      <w:spacing w:after="0" w:line="240" w:lineRule="auto"/>
      <w:ind w:firstLine="425"/>
    </w:pPr>
    <w:rPr>
      <w:rFonts w:ascii="Times New Roman" w:eastAsia="Times New Roman" w:hAnsi="Times New Roman" w:cs="Times New Roman"/>
      <w:b/>
      <w:sz w:val="32"/>
      <w:szCs w:val="20"/>
      <w:lang w:val="en-US" w:eastAsia="ru-RU"/>
    </w:rPr>
  </w:style>
  <w:style w:type="character" w:customStyle="1" w:styleId="afff4">
    <w:name w:val="Подзаголовок Знак"/>
    <w:basedOn w:val="a4"/>
    <w:link w:val="afff3"/>
    <w:rsid w:val="00521671"/>
    <w:rPr>
      <w:rFonts w:ascii="Times New Roman" w:eastAsia="Times New Roman" w:hAnsi="Times New Roman" w:cs="Times New Roman"/>
      <w:b/>
      <w:sz w:val="32"/>
      <w:szCs w:val="20"/>
      <w:lang w:val="en-US" w:eastAsia="ru-RU"/>
    </w:rPr>
  </w:style>
  <w:style w:type="paragraph" w:customStyle="1" w:styleId="1f2">
    <w:name w:val="заголовок 1"/>
    <w:basedOn w:val="a3"/>
    <w:next w:val="a3"/>
    <w:rsid w:val="00521671"/>
    <w:pPr>
      <w:keepNext/>
      <w:autoSpaceDE w:val="0"/>
      <w:autoSpaceDN w:val="0"/>
      <w:spacing w:after="0" w:line="240" w:lineRule="auto"/>
    </w:pPr>
    <w:rPr>
      <w:rFonts w:ascii="Times New Roman" w:eastAsia="Times New Roman" w:hAnsi="Times New Roman" w:cs="Times New Roman"/>
      <w:b/>
      <w:bCs/>
      <w:sz w:val="24"/>
      <w:szCs w:val="24"/>
      <w:lang w:val="en-US" w:eastAsia="ru-RU"/>
    </w:rPr>
  </w:style>
  <w:style w:type="paragraph" w:customStyle="1" w:styleId="2d">
    <w:name w:val="заголовок 2"/>
    <w:basedOn w:val="a3"/>
    <w:next w:val="a3"/>
    <w:rsid w:val="00521671"/>
    <w:pPr>
      <w:keepNext/>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37">
    <w:name w:val="оловок 3"/>
    <w:basedOn w:val="a3"/>
    <w:next w:val="a3"/>
    <w:rsid w:val="00521671"/>
    <w:pPr>
      <w:keepNext/>
      <w:autoSpaceDE w:val="0"/>
      <w:autoSpaceDN w:val="0"/>
      <w:spacing w:after="0" w:line="360" w:lineRule="auto"/>
      <w:jc w:val="center"/>
    </w:pPr>
    <w:rPr>
      <w:rFonts w:ascii="Times New Roman" w:eastAsia="Times New Roman" w:hAnsi="Times New Roman" w:cs="Times New Roman"/>
      <w:b/>
      <w:bCs/>
      <w:sz w:val="24"/>
      <w:szCs w:val="24"/>
      <w:lang w:eastAsia="ru-RU"/>
    </w:rPr>
  </w:style>
  <w:style w:type="paragraph" w:customStyle="1" w:styleId="41">
    <w:name w:val="заголовок 4"/>
    <w:basedOn w:val="a3"/>
    <w:next w:val="a3"/>
    <w:rsid w:val="00521671"/>
    <w:pPr>
      <w:keepNext/>
      <w:autoSpaceDE w:val="0"/>
      <w:autoSpaceDN w:val="0"/>
      <w:spacing w:after="0" w:line="240" w:lineRule="auto"/>
      <w:ind w:firstLine="426"/>
      <w:jc w:val="center"/>
    </w:pPr>
    <w:rPr>
      <w:rFonts w:ascii="Times New Roman" w:eastAsia="Times New Roman" w:hAnsi="Times New Roman" w:cs="Times New Roman"/>
      <w:b/>
      <w:bCs/>
      <w:sz w:val="24"/>
      <w:szCs w:val="24"/>
      <w:lang w:eastAsia="ru-RU"/>
    </w:rPr>
  </w:style>
  <w:style w:type="paragraph" w:customStyle="1" w:styleId="53">
    <w:name w:val="заголовок 5"/>
    <w:basedOn w:val="a3"/>
    <w:next w:val="a3"/>
    <w:rsid w:val="00521671"/>
    <w:pPr>
      <w:keepNext/>
      <w:autoSpaceDE w:val="0"/>
      <w:autoSpaceDN w:val="0"/>
      <w:spacing w:after="0" w:line="240" w:lineRule="auto"/>
      <w:ind w:firstLine="426"/>
    </w:pPr>
    <w:rPr>
      <w:rFonts w:ascii="Times New Roman" w:eastAsia="Times New Roman" w:hAnsi="Times New Roman" w:cs="Times New Roman"/>
      <w:sz w:val="24"/>
      <w:szCs w:val="24"/>
      <w:lang w:eastAsia="ru-RU"/>
    </w:rPr>
  </w:style>
  <w:style w:type="paragraph" w:customStyle="1" w:styleId="61">
    <w:name w:val="заголовок 6"/>
    <w:basedOn w:val="a3"/>
    <w:next w:val="a3"/>
    <w:rsid w:val="00521671"/>
    <w:pPr>
      <w:keepNext/>
      <w:autoSpaceDE w:val="0"/>
      <w:autoSpaceDN w:val="0"/>
      <w:spacing w:after="0" w:line="240" w:lineRule="auto"/>
      <w:jc w:val="center"/>
    </w:pPr>
    <w:rPr>
      <w:rFonts w:ascii="Times New Roman" w:eastAsia="Times New Roman" w:hAnsi="Times New Roman" w:cs="Times New Roman"/>
      <w:b/>
      <w:bCs/>
      <w:sz w:val="20"/>
      <w:szCs w:val="20"/>
      <w:lang w:eastAsia="ru-RU"/>
    </w:rPr>
  </w:style>
  <w:style w:type="paragraph" w:customStyle="1" w:styleId="71">
    <w:name w:val="заголовок 7"/>
    <w:basedOn w:val="a3"/>
    <w:next w:val="a3"/>
    <w:rsid w:val="00521671"/>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character" w:customStyle="1" w:styleId="afff5">
    <w:name w:val="номер страницы"/>
    <w:basedOn w:val="a4"/>
    <w:rsid w:val="00521671"/>
  </w:style>
  <w:style w:type="paragraph" w:styleId="91">
    <w:name w:val="toc 9"/>
    <w:basedOn w:val="a3"/>
    <w:next w:val="a3"/>
    <w:autoRedefine/>
    <w:rsid w:val="00521671"/>
    <w:pPr>
      <w:autoSpaceDE w:val="0"/>
      <w:autoSpaceDN w:val="0"/>
      <w:spacing w:after="0" w:line="240" w:lineRule="auto"/>
      <w:ind w:left="1600"/>
    </w:pPr>
    <w:rPr>
      <w:rFonts w:ascii="Times New Roman" w:eastAsia="Times New Roman" w:hAnsi="Times New Roman" w:cs="Times New Roman"/>
      <w:sz w:val="18"/>
      <w:szCs w:val="18"/>
      <w:lang w:eastAsia="ru-RU"/>
    </w:rPr>
  </w:style>
  <w:style w:type="paragraph" w:styleId="afff6">
    <w:name w:val="Document Map"/>
    <w:basedOn w:val="a3"/>
    <w:link w:val="afff7"/>
    <w:rsid w:val="00521671"/>
    <w:pPr>
      <w:shd w:val="clear" w:color="auto" w:fill="000080"/>
      <w:spacing w:after="0" w:line="240" w:lineRule="auto"/>
    </w:pPr>
    <w:rPr>
      <w:rFonts w:ascii="Tahoma" w:eastAsia="Times New Roman" w:hAnsi="Tahoma" w:cs="Times New Roman"/>
      <w:sz w:val="20"/>
      <w:szCs w:val="20"/>
      <w:lang w:eastAsia="ru-RU"/>
    </w:rPr>
  </w:style>
  <w:style w:type="character" w:customStyle="1" w:styleId="afff7">
    <w:name w:val="Схема документа Знак"/>
    <w:basedOn w:val="a4"/>
    <w:link w:val="afff6"/>
    <w:rsid w:val="00521671"/>
    <w:rPr>
      <w:rFonts w:ascii="Tahoma" w:eastAsia="Times New Roman" w:hAnsi="Tahoma" w:cs="Times New Roman"/>
      <w:sz w:val="20"/>
      <w:szCs w:val="20"/>
      <w:shd w:val="clear" w:color="auto" w:fill="000080"/>
      <w:lang w:eastAsia="ru-RU"/>
    </w:rPr>
  </w:style>
  <w:style w:type="paragraph" w:customStyle="1" w:styleId="38">
    <w:name w:val="Стиль3"/>
    <w:basedOn w:val="a3"/>
    <w:rsid w:val="00521671"/>
    <w:pPr>
      <w:spacing w:after="0" w:line="360" w:lineRule="auto"/>
    </w:pPr>
    <w:rPr>
      <w:rFonts w:ascii="Times New Roman" w:eastAsia="Times New Roman" w:hAnsi="Times New Roman" w:cs="Times New Roman"/>
      <w:b/>
      <w:sz w:val="24"/>
      <w:szCs w:val="24"/>
      <w:lang w:eastAsia="ru-RU"/>
    </w:rPr>
  </w:style>
  <w:style w:type="paragraph" w:customStyle="1" w:styleId="92">
    <w:name w:val="Основной текст9"/>
    <w:basedOn w:val="a3"/>
    <w:rsid w:val="00521671"/>
    <w:pPr>
      <w:shd w:val="clear" w:color="auto" w:fill="FFFFFF"/>
      <w:spacing w:before="360" w:after="0" w:line="320" w:lineRule="exact"/>
      <w:ind w:hanging="540"/>
      <w:jc w:val="both"/>
    </w:pPr>
    <w:rPr>
      <w:rFonts w:ascii="Times New Roman" w:eastAsia="Times New Roman" w:hAnsi="Times New Roman" w:cs="Times New Roman"/>
      <w:color w:val="000000"/>
      <w:sz w:val="26"/>
      <w:szCs w:val="26"/>
      <w:lang w:eastAsia="ru-RU"/>
    </w:rPr>
  </w:style>
  <w:style w:type="numbering" w:customStyle="1" w:styleId="42">
    <w:name w:val="Нет списка4"/>
    <w:next w:val="a6"/>
    <w:semiHidden/>
    <w:unhideWhenUsed/>
    <w:rsid w:val="00521671"/>
  </w:style>
  <w:style w:type="character" w:styleId="afff8">
    <w:name w:val="annotation reference"/>
    <w:rsid w:val="00521671"/>
    <w:rPr>
      <w:rFonts w:cs="Times New Roman"/>
      <w:sz w:val="16"/>
      <w:szCs w:val="16"/>
    </w:rPr>
  </w:style>
  <w:style w:type="paragraph" w:styleId="afff9">
    <w:name w:val="annotation subject"/>
    <w:basedOn w:val="afff0"/>
    <w:next w:val="afff0"/>
    <w:link w:val="afffa"/>
    <w:rsid w:val="00521671"/>
    <w:rPr>
      <w:b/>
      <w:bCs/>
    </w:rPr>
  </w:style>
  <w:style w:type="character" w:customStyle="1" w:styleId="afffa">
    <w:name w:val="Тема примечания Знак"/>
    <w:basedOn w:val="afff1"/>
    <w:link w:val="afff9"/>
    <w:rsid w:val="00521671"/>
    <w:rPr>
      <w:rFonts w:ascii="Times New Roman" w:eastAsia="Times New Roman" w:hAnsi="Times New Roman" w:cs="Times New Roman"/>
      <w:b/>
      <w:bCs/>
      <w:sz w:val="20"/>
      <w:szCs w:val="20"/>
      <w:lang w:val="en-US" w:eastAsia="ru-RU"/>
    </w:rPr>
  </w:style>
  <w:style w:type="character" w:customStyle="1" w:styleId="1f0">
    <w:name w:val="Текст примечания Знак1"/>
    <w:link w:val="afff0"/>
    <w:semiHidden/>
    <w:rsid w:val="00521671"/>
    <w:rPr>
      <w:rFonts w:ascii="Times New Roman" w:eastAsia="Times New Roman" w:hAnsi="Times New Roman" w:cs="Times New Roman"/>
      <w:sz w:val="20"/>
      <w:szCs w:val="20"/>
      <w:lang w:val="en-US" w:eastAsia="ru-RU"/>
    </w:rPr>
  </w:style>
  <w:style w:type="paragraph" w:customStyle="1" w:styleId="1f3">
    <w:name w:val="Знак Знак1 Знак Знак"/>
    <w:basedOn w:val="a3"/>
    <w:rsid w:val="0052167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511pt">
    <w:name w:val="Заголовок №5 + 11 pt;Полужирный"/>
    <w:rsid w:val="00521671"/>
    <w:rPr>
      <w:rFonts w:ascii="Trebuchet MS" w:eastAsia="Trebuchet MS" w:hAnsi="Trebuchet MS" w:cs="Trebuchet MS"/>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43">
    <w:name w:val="Основной текст (4)_"/>
    <w:link w:val="44"/>
    <w:locked/>
    <w:rsid w:val="00521671"/>
    <w:rPr>
      <w:b/>
      <w:bCs/>
      <w:shd w:val="clear" w:color="auto" w:fill="FFFFFF"/>
    </w:rPr>
  </w:style>
  <w:style w:type="paragraph" w:customStyle="1" w:styleId="44">
    <w:name w:val="Основной текст (4)"/>
    <w:basedOn w:val="a3"/>
    <w:link w:val="43"/>
    <w:rsid w:val="00521671"/>
    <w:pPr>
      <w:widowControl w:val="0"/>
      <w:shd w:val="clear" w:color="auto" w:fill="FFFFFF"/>
      <w:spacing w:before="240" w:after="0" w:line="240" w:lineRule="atLeast"/>
      <w:jc w:val="center"/>
    </w:pPr>
    <w:rPr>
      <w:b/>
      <w:bCs/>
    </w:rPr>
  </w:style>
  <w:style w:type="character" w:customStyle="1" w:styleId="201">
    <w:name w:val="Основной текст (20)_"/>
    <w:link w:val="202"/>
    <w:rsid w:val="00521671"/>
    <w:rPr>
      <w:b/>
      <w:bCs/>
      <w:spacing w:val="-2"/>
      <w:sz w:val="18"/>
      <w:szCs w:val="18"/>
      <w:shd w:val="clear" w:color="auto" w:fill="FFFFFF"/>
    </w:rPr>
  </w:style>
  <w:style w:type="paragraph" w:customStyle="1" w:styleId="202">
    <w:name w:val="Основной текст (20)"/>
    <w:basedOn w:val="a3"/>
    <w:link w:val="201"/>
    <w:rsid w:val="00521671"/>
    <w:pPr>
      <w:widowControl w:val="0"/>
      <w:shd w:val="clear" w:color="auto" w:fill="FFFFFF"/>
      <w:spacing w:before="480" w:after="0" w:line="274" w:lineRule="exact"/>
      <w:jc w:val="both"/>
    </w:pPr>
    <w:rPr>
      <w:b/>
      <w:bCs/>
      <w:spacing w:val="-2"/>
      <w:sz w:val="18"/>
      <w:szCs w:val="18"/>
      <w:shd w:val="clear" w:color="auto" w:fill="FFFFFF"/>
    </w:rPr>
  </w:style>
  <w:style w:type="paragraph" w:styleId="2e">
    <w:name w:val="toc 2"/>
    <w:basedOn w:val="a3"/>
    <w:next w:val="a3"/>
    <w:autoRedefine/>
    <w:uiPriority w:val="39"/>
    <w:rsid w:val="00521671"/>
    <w:pPr>
      <w:tabs>
        <w:tab w:val="left" w:pos="960"/>
        <w:tab w:val="right" w:leader="dot" w:pos="10195"/>
      </w:tabs>
      <w:spacing w:after="0" w:line="360" w:lineRule="auto"/>
      <w:ind w:firstLine="180"/>
    </w:pPr>
    <w:rPr>
      <w:rFonts w:ascii="Calibri" w:eastAsia="Times New Roman" w:hAnsi="Calibri" w:cs="Times New Roman"/>
      <w:lang w:eastAsia="ru-RU"/>
    </w:rPr>
  </w:style>
  <w:style w:type="numbering" w:styleId="111111">
    <w:name w:val="Outline List 2"/>
    <w:basedOn w:val="a6"/>
    <w:rsid w:val="00521671"/>
  </w:style>
  <w:style w:type="paragraph" w:customStyle="1" w:styleId="2f">
    <w:name w:val="Îñíîâíîé òåêñò 2"/>
    <w:basedOn w:val="a3"/>
    <w:rsid w:val="00521671"/>
    <w:pPr>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f4">
    <w:name w:val="index 1"/>
    <w:basedOn w:val="a3"/>
    <w:next w:val="a3"/>
    <w:autoRedefine/>
    <w:semiHidden/>
    <w:rsid w:val="00521671"/>
    <w:pPr>
      <w:spacing w:after="200" w:line="276" w:lineRule="auto"/>
      <w:ind w:left="220" w:hanging="220"/>
    </w:pPr>
    <w:rPr>
      <w:rFonts w:ascii="Times New Roman" w:eastAsia="Times New Roman" w:hAnsi="Times New Roman" w:cs="Times New Roman"/>
      <w:sz w:val="24"/>
      <w:lang w:eastAsia="ru-RU"/>
    </w:rPr>
  </w:style>
  <w:style w:type="paragraph" w:customStyle="1" w:styleId="ColorfulList-Accent11">
    <w:name w:val="Colorful List - Accent 11"/>
    <w:basedOn w:val="a3"/>
    <w:uiPriority w:val="99"/>
    <w:rsid w:val="00521671"/>
    <w:pPr>
      <w:spacing w:after="0" w:line="240" w:lineRule="auto"/>
      <w:ind w:left="720"/>
      <w:contextualSpacing/>
    </w:pPr>
    <w:rPr>
      <w:rFonts w:ascii="Times New Roman" w:eastAsia="Times New Roman" w:hAnsi="Times New Roman" w:cs="Times New Roman"/>
      <w:sz w:val="24"/>
      <w:szCs w:val="24"/>
      <w:lang w:eastAsia="ru-RU"/>
    </w:rPr>
  </w:style>
  <w:style w:type="paragraph" w:styleId="39">
    <w:name w:val="toc 3"/>
    <w:basedOn w:val="a3"/>
    <w:next w:val="a3"/>
    <w:autoRedefine/>
    <w:uiPriority w:val="39"/>
    <w:rsid w:val="00521671"/>
    <w:pPr>
      <w:widowControl w:val="0"/>
      <w:tabs>
        <w:tab w:val="right" w:leader="dot" w:pos="9631"/>
      </w:tabs>
      <w:spacing w:after="0" w:line="240" w:lineRule="auto"/>
    </w:pPr>
    <w:rPr>
      <w:rFonts w:ascii="Calibri" w:eastAsia="Times New Roman" w:hAnsi="Calibri" w:cs="Times New Roman"/>
      <w:lang w:eastAsia="ru-RU"/>
    </w:rPr>
  </w:style>
  <w:style w:type="paragraph" w:customStyle="1" w:styleId="afffb">
    <w:name w:val="Стиль"/>
    <w:rsid w:val="00521671"/>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52167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52167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521671"/>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e3">
    <w:name w:val="Îñíîâíîé òåêñò ñ îòñòóï÷eì 3"/>
    <w:basedOn w:val="a3"/>
    <w:rsid w:val="00521671"/>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8"/>
      <w:lang w:eastAsia="ru-RU"/>
    </w:rPr>
  </w:style>
  <w:style w:type="paragraph" w:styleId="3a">
    <w:name w:val="List Bullet 3"/>
    <w:basedOn w:val="a3"/>
    <w:autoRedefine/>
    <w:rsid w:val="00521671"/>
    <w:pPr>
      <w:widowControl w:val="0"/>
      <w:autoSpaceDE w:val="0"/>
      <w:autoSpaceDN w:val="0"/>
      <w:adjustRightInd w:val="0"/>
      <w:spacing w:after="0" w:line="360" w:lineRule="auto"/>
      <w:ind w:firstLine="720"/>
      <w:jc w:val="both"/>
    </w:pPr>
    <w:rPr>
      <w:rFonts w:ascii="Times New Roman" w:eastAsia="Times New Roman" w:hAnsi="Times New Roman" w:cs="Times New Roman"/>
      <w:b/>
      <w:sz w:val="28"/>
      <w:szCs w:val="28"/>
      <w:lang w:eastAsia="ru-RU"/>
    </w:rPr>
  </w:style>
  <w:style w:type="paragraph" w:customStyle="1" w:styleId="p40">
    <w:name w:val="p40"/>
    <w:basedOn w:val="a3"/>
    <w:rsid w:val="00521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3"/>
    <w:rsid w:val="00521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tedText">
    <w:name w:val="Preformatted Text"/>
    <w:basedOn w:val="a3"/>
    <w:rsid w:val="00521671"/>
    <w:pPr>
      <w:widowControl w:val="0"/>
      <w:suppressAutoHyphens/>
      <w:spacing w:after="0" w:line="240" w:lineRule="auto"/>
    </w:pPr>
    <w:rPr>
      <w:rFonts w:ascii="Liberation Mono" w:eastAsia="Courier New" w:hAnsi="Liberation Mono" w:cs="Liberation Mono"/>
      <w:sz w:val="20"/>
      <w:szCs w:val="20"/>
      <w:lang w:val="en-US" w:eastAsia="zh-CN" w:bidi="hi-IN"/>
    </w:rPr>
  </w:style>
  <w:style w:type="paragraph" w:customStyle="1" w:styleId="afffc">
    <w:name w:val="Нормальный"/>
    <w:basedOn w:val="a3"/>
    <w:rsid w:val="00521671"/>
    <w:pPr>
      <w:spacing w:after="0" w:line="250" w:lineRule="exact"/>
      <w:ind w:firstLine="397"/>
      <w:jc w:val="both"/>
    </w:pPr>
    <w:rPr>
      <w:rFonts w:ascii="Times New Roman" w:eastAsia="MS Mincho" w:hAnsi="Times New Roman" w:cs="Times New Roman"/>
      <w:sz w:val="20"/>
      <w:szCs w:val="20"/>
      <w:lang w:eastAsia="ru-RU"/>
    </w:rPr>
  </w:style>
  <w:style w:type="paragraph" w:styleId="54">
    <w:name w:val="toc 5"/>
    <w:basedOn w:val="a3"/>
    <w:next w:val="a3"/>
    <w:autoRedefine/>
    <w:rsid w:val="00521671"/>
    <w:pPr>
      <w:spacing w:after="200" w:line="276" w:lineRule="auto"/>
      <w:ind w:left="880"/>
    </w:pPr>
    <w:rPr>
      <w:rFonts w:ascii="Calibri" w:eastAsia="Times New Roman" w:hAnsi="Calibri" w:cs="Times New Roman"/>
      <w:lang w:eastAsia="ru-RU"/>
    </w:rPr>
  </w:style>
  <w:style w:type="character" w:customStyle="1" w:styleId="62">
    <w:name w:val="Основной текст (6)_"/>
    <w:basedOn w:val="a4"/>
    <w:link w:val="63"/>
    <w:rsid w:val="00521671"/>
    <w:rPr>
      <w:rFonts w:ascii="Times New Roman" w:eastAsia="Times New Roman" w:hAnsi="Times New Roman"/>
      <w:b/>
      <w:bCs/>
      <w:sz w:val="28"/>
      <w:szCs w:val="28"/>
      <w:shd w:val="clear" w:color="auto" w:fill="FFFFFF"/>
    </w:rPr>
  </w:style>
  <w:style w:type="character" w:customStyle="1" w:styleId="2f0">
    <w:name w:val="Основной текст (2)_"/>
    <w:basedOn w:val="a4"/>
    <w:link w:val="2f1"/>
    <w:rsid w:val="00521671"/>
    <w:rPr>
      <w:rFonts w:ascii="Times New Roman" w:eastAsia="Times New Roman" w:hAnsi="Times New Roman"/>
      <w:sz w:val="28"/>
      <w:szCs w:val="28"/>
      <w:shd w:val="clear" w:color="auto" w:fill="FFFFFF"/>
    </w:rPr>
  </w:style>
  <w:style w:type="character" w:customStyle="1" w:styleId="1f5">
    <w:name w:val="Заголовок №1_"/>
    <w:basedOn w:val="a4"/>
    <w:link w:val="1f6"/>
    <w:rsid w:val="00521671"/>
    <w:rPr>
      <w:rFonts w:ascii="Times New Roman" w:eastAsia="Times New Roman" w:hAnsi="Times New Roman"/>
      <w:b/>
      <w:bCs/>
      <w:sz w:val="28"/>
      <w:szCs w:val="28"/>
      <w:shd w:val="clear" w:color="auto" w:fill="FFFFFF"/>
    </w:rPr>
  </w:style>
  <w:style w:type="character" w:customStyle="1" w:styleId="2f2">
    <w:name w:val="Основной текст (2) + Полужирный"/>
    <w:basedOn w:val="2f0"/>
    <w:rsid w:val="00521671"/>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1pt">
    <w:name w:val="Основной текст (2) + 11 pt"/>
    <w:basedOn w:val="2f0"/>
    <w:rsid w:val="00521671"/>
    <w:rPr>
      <w:rFonts w:ascii="Times New Roman" w:eastAsia="Times New Roman" w:hAnsi="Times New Roman"/>
      <w:color w:val="000000"/>
      <w:spacing w:val="0"/>
      <w:w w:val="100"/>
      <w:position w:val="0"/>
      <w:sz w:val="22"/>
      <w:szCs w:val="22"/>
      <w:shd w:val="clear" w:color="auto" w:fill="FFFFFF"/>
      <w:lang w:val="ru-RU" w:eastAsia="ru-RU" w:bidi="ru-RU"/>
    </w:rPr>
  </w:style>
  <w:style w:type="character" w:customStyle="1" w:styleId="72">
    <w:name w:val="Основной текст (7)_"/>
    <w:basedOn w:val="a4"/>
    <w:link w:val="73"/>
    <w:rsid w:val="00521671"/>
    <w:rPr>
      <w:rFonts w:ascii="Times New Roman" w:eastAsia="Times New Roman" w:hAnsi="Times New Roman"/>
      <w:i/>
      <w:iCs/>
      <w:sz w:val="28"/>
      <w:szCs w:val="28"/>
      <w:shd w:val="clear" w:color="auto" w:fill="FFFFFF"/>
    </w:rPr>
  </w:style>
  <w:style w:type="paragraph" w:customStyle="1" w:styleId="63">
    <w:name w:val="Основной текст (6)"/>
    <w:basedOn w:val="a3"/>
    <w:link w:val="62"/>
    <w:rsid w:val="00521671"/>
    <w:pPr>
      <w:widowControl w:val="0"/>
      <w:shd w:val="clear" w:color="auto" w:fill="FFFFFF"/>
      <w:spacing w:after="840" w:line="0" w:lineRule="atLeast"/>
      <w:jc w:val="both"/>
    </w:pPr>
    <w:rPr>
      <w:rFonts w:ascii="Times New Roman" w:eastAsia="Times New Roman" w:hAnsi="Times New Roman"/>
      <w:b/>
      <w:bCs/>
      <w:sz w:val="28"/>
      <w:szCs w:val="28"/>
    </w:rPr>
  </w:style>
  <w:style w:type="paragraph" w:customStyle="1" w:styleId="2f1">
    <w:name w:val="Основной текст (2)"/>
    <w:basedOn w:val="a3"/>
    <w:link w:val="2f0"/>
    <w:rsid w:val="00521671"/>
    <w:pPr>
      <w:widowControl w:val="0"/>
      <w:shd w:val="clear" w:color="auto" w:fill="FFFFFF"/>
      <w:spacing w:before="840" w:after="0" w:line="480" w:lineRule="exact"/>
      <w:jc w:val="both"/>
    </w:pPr>
    <w:rPr>
      <w:rFonts w:ascii="Times New Roman" w:eastAsia="Times New Roman" w:hAnsi="Times New Roman"/>
      <w:sz w:val="28"/>
      <w:szCs w:val="28"/>
    </w:rPr>
  </w:style>
  <w:style w:type="paragraph" w:customStyle="1" w:styleId="1f6">
    <w:name w:val="Заголовок №1"/>
    <w:basedOn w:val="a3"/>
    <w:link w:val="1f5"/>
    <w:rsid w:val="00521671"/>
    <w:pPr>
      <w:widowControl w:val="0"/>
      <w:shd w:val="clear" w:color="auto" w:fill="FFFFFF"/>
      <w:spacing w:after="0" w:line="480" w:lineRule="exact"/>
      <w:outlineLvl w:val="0"/>
    </w:pPr>
    <w:rPr>
      <w:rFonts w:ascii="Times New Roman" w:eastAsia="Times New Roman" w:hAnsi="Times New Roman"/>
      <w:b/>
      <w:bCs/>
      <w:sz w:val="28"/>
      <w:szCs w:val="28"/>
    </w:rPr>
  </w:style>
  <w:style w:type="paragraph" w:customStyle="1" w:styleId="73">
    <w:name w:val="Основной текст (7)"/>
    <w:basedOn w:val="a3"/>
    <w:link w:val="72"/>
    <w:rsid w:val="00521671"/>
    <w:pPr>
      <w:widowControl w:val="0"/>
      <w:shd w:val="clear" w:color="auto" w:fill="FFFFFF"/>
      <w:spacing w:before="240" w:after="0" w:line="0" w:lineRule="atLeast"/>
    </w:pPr>
    <w:rPr>
      <w:rFonts w:ascii="Times New Roman" w:eastAsia="Times New Roman" w:hAnsi="Times New Roman"/>
      <w:i/>
      <w:iCs/>
      <w:sz w:val="28"/>
      <w:szCs w:val="28"/>
    </w:rPr>
  </w:style>
  <w:style w:type="paragraph" w:customStyle="1" w:styleId="45">
    <w:name w:val="Основной текст4"/>
    <w:basedOn w:val="a3"/>
    <w:rsid w:val="00521671"/>
    <w:pPr>
      <w:widowControl w:val="0"/>
      <w:shd w:val="clear" w:color="auto" w:fill="FFFFFF"/>
      <w:spacing w:before="600" w:after="1020" w:line="0" w:lineRule="atLeast"/>
      <w:ind w:hanging="360"/>
      <w:jc w:val="center"/>
    </w:pPr>
    <w:rPr>
      <w:rFonts w:ascii="Times New Roman" w:eastAsia="Times New Roman" w:hAnsi="Times New Roman" w:cs="Times New Roman"/>
      <w:sz w:val="26"/>
      <w:szCs w:val="26"/>
    </w:rPr>
  </w:style>
  <w:style w:type="paragraph" w:customStyle="1" w:styleId="1f7">
    <w:name w:val="Основной текст1"/>
    <w:basedOn w:val="a3"/>
    <w:rsid w:val="00521671"/>
    <w:pPr>
      <w:shd w:val="clear" w:color="auto" w:fill="FFFFFF"/>
      <w:spacing w:after="0" w:line="195" w:lineRule="exact"/>
      <w:jc w:val="both"/>
    </w:pPr>
    <w:rPr>
      <w:rFonts w:ascii="Times New Roman" w:eastAsia="Times New Roman" w:hAnsi="Times New Roman" w:cs="Times New Roman"/>
      <w:sz w:val="19"/>
      <w:szCs w:val="19"/>
    </w:rPr>
  </w:style>
  <w:style w:type="character" w:customStyle="1" w:styleId="3b">
    <w:name w:val="Основной текст (3)"/>
    <w:basedOn w:val="a4"/>
    <w:rsid w:val="0052167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center">
    <w:name w:val="center"/>
    <w:basedOn w:val="a3"/>
    <w:rsid w:val="005216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e">
    <w:name w:val="grame"/>
    <w:basedOn w:val="a4"/>
    <w:rsid w:val="00521671"/>
  </w:style>
  <w:style w:type="paragraph" w:customStyle="1" w:styleId="1f8">
    <w:name w:val="Основной текст с отступом1"/>
    <w:rsid w:val="00EB7EA7"/>
    <w:pPr>
      <w:spacing w:after="0" w:line="240" w:lineRule="auto"/>
      <w:ind w:firstLine="708"/>
      <w:jc w:val="both"/>
    </w:pPr>
    <w:rPr>
      <w:rFonts w:ascii="Times New Roman" w:eastAsia="ヒラギノ角ゴ Pro W3" w:hAnsi="Times New Roman" w:cs="Times New Roman"/>
      <w:color w:val="000000"/>
      <w:sz w:val="24"/>
      <w:szCs w:val="20"/>
      <w:lang w:eastAsia="ru-RU"/>
    </w:rPr>
  </w:style>
  <w:style w:type="paragraph" w:customStyle="1" w:styleId="C">
    <w:name w:val="Свободная форма C"/>
    <w:rsid w:val="00EB7EA7"/>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A0">
    <w:name w:val="Заголовок 1 A"/>
    <w:next w:val="1a"/>
    <w:rsid w:val="00EB7EA7"/>
    <w:pPr>
      <w:keepNext/>
      <w:spacing w:after="0" w:line="240" w:lineRule="auto"/>
      <w:jc w:val="center"/>
      <w:outlineLvl w:val="0"/>
    </w:pPr>
    <w:rPr>
      <w:rFonts w:ascii="Times New Roman Bold" w:eastAsia="ヒラギノ角ゴ Pro W3" w:hAnsi="Times New Roman Bold" w:cs="Times New Roman"/>
      <w:color w:val="000000"/>
      <w:sz w:val="24"/>
      <w:szCs w:val="20"/>
      <w:lang w:eastAsia="ru-RU"/>
    </w:rPr>
  </w:style>
  <w:style w:type="paragraph" w:customStyle="1" w:styleId="Style11">
    <w:name w:val="Style11"/>
    <w:basedOn w:val="a3"/>
    <w:uiPriority w:val="99"/>
    <w:rsid w:val="00CD64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4">
    <w:name w:val="Font Style64"/>
    <w:uiPriority w:val="99"/>
    <w:rsid w:val="00CD6415"/>
    <w:rPr>
      <w:rFonts w:ascii="Times New Roman" w:hAnsi="Times New Roman" w:cs="Times New Roman"/>
      <w:color w:val="000000"/>
      <w:sz w:val="18"/>
      <w:szCs w:val="18"/>
    </w:rPr>
  </w:style>
  <w:style w:type="paragraph" w:customStyle="1" w:styleId="htmllist">
    <w:name w:val="html_list"/>
    <w:basedOn w:val="a3"/>
    <w:rsid w:val="00A404C0"/>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FontStyle29">
    <w:name w:val="Font Style29"/>
    <w:basedOn w:val="a4"/>
    <w:rsid w:val="008C7A98"/>
    <w:rPr>
      <w:rFonts w:ascii="Times New Roman" w:hAnsi="Times New Roman" w:cs="Times New Roman"/>
      <w:sz w:val="22"/>
      <w:szCs w:val="22"/>
    </w:rPr>
  </w:style>
  <w:style w:type="paragraph" w:customStyle="1" w:styleId="171">
    <w:name w:val="Основной текст17"/>
    <w:basedOn w:val="a3"/>
    <w:rsid w:val="008604B8"/>
    <w:pPr>
      <w:shd w:val="clear" w:color="auto" w:fill="FFFFFF"/>
      <w:spacing w:before="960" w:after="0" w:line="0" w:lineRule="atLeast"/>
      <w:ind w:hanging="880"/>
    </w:pPr>
    <w:rPr>
      <w:rFonts w:ascii="Times New Roman" w:eastAsia="Times New Roman" w:hAnsi="Times New Roman" w:cs="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7565799">
      <w:bodyDiv w:val="1"/>
      <w:marLeft w:val="0"/>
      <w:marRight w:val="0"/>
      <w:marTop w:val="0"/>
      <w:marBottom w:val="0"/>
      <w:divBdr>
        <w:top w:val="none" w:sz="0" w:space="0" w:color="auto"/>
        <w:left w:val="none" w:sz="0" w:space="0" w:color="auto"/>
        <w:bottom w:val="none" w:sz="0" w:space="0" w:color="auto"/>
        <w:right w:val="none" w:sz="0" w:space="0" w:color="auto"/>
      </w:divBdr>
    </w:div>
    <w:div w:id="213713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demo=2&amp;base=LAW&amp;n=427859&amp;date=22.03.2024&amp;dst=10002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00DC7-E332-4807-A3BE-8D7EC29B5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18</Pages>
  <Words>3690</Words>
  <Characters>21039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uzkayamv</cp:lastModifiedBy>
  <cp:revision>25</cp:revision>
  <cp:lastPrinted>2020-05-21T11:39:00Z</cp:lastPrinted>
  <dcterms:created xsi:type="dcterms:W3CDTF">2024-03-22T20:48:00Z</dcterms:created>
  <dcterms:modified xsi:type="dcterms:W3CDTF">2024-03-25T07:24:00Z</dcterms:modified>
</cp:coreProperties>
</file>